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72F" w:rsidRPr="00CB4EE8" w:rsidRDefault="0097572F" w:rsidP="001A7119">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PROGRAMUL OPERAŢIONAL CAPITAL UMAN</w:t>
      </w:r>
    </w:p>
    <w:p w:rsidR="0097572F" w:rsidRPr="00CB4EE8" w:rsidRDefault="0097572F" w:rsidP="001A7119">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Cod 2014RO05M9OP001</w:t>
      </w:r>
    </w:p>
    <w:p w:rsidR="0097572F" w:rsidRPr="00CB4EE8" w:rsidRDefault="0097572F" w:rsidP="001A7119">
      <w:pPr>
        <w:spacing w:after="0" w:line="240" w:lineRule="auto"/>
        <w:jc w:val="both"/>
        <w:rPr>
          <w:rFonts w:ascii="Trebuchet MS" w:hAnsi="Trebuchet MS"/>
          <w:b/>
          <w:color w:val="0F243E" w:themeColor="text2" w:themeShade="80"/>
        </w:rPr>
      </w:pPr>
    </w:p>
    <w:p w:rsidR="0097572F" w:rsidRPr="00CB4EE8" w:rsidRDefault="0097572F" w:rsidP="001A7119">
      <w:pPr>
        <w:spacing w:after="0" w:line="240" w:lineRule="auto"/>
        <w:jc w:val="both"/>
        <w:rPr>
          <w:rFonts w:ascii="Trebuchet MS" w:hAnsi="Trebuchet MS" w:cs="Calibri"/>
          <w:bCs/>
          <w:color w:val="0F243E" w:themeColor="text2" w:themeShade="80"/>
        </w:rPr>
      </w:pPr>
      <w:r w:rsidRPr="00CB4EE8">
        <w:rPr>
          <w:rFonts w:ascii="Trebuchet MS" w:hAnsi="Trebuchet MS"/>
          <w:b/>
          <w:color w:val="0F243E" w:themeColor="text2" w:themeShade="80"/>
          <w:u w:val="single"/>
        </w:rPr>
        <w:t>Axa prioritară 2</w:t>
      </w:r>
      <w:r w:rsidRPr="00CB4EE8">
        <w:rPr>
          <w:rFonts w:ascii="Trebuchet MS" w:hAnsi="Trebuchet MS"/>
          <w:b/>
          <w:color w:val="0F243E" w:themeColor="text2" w:themeShade="80"/>
        </w:rPr>
        <w:t xml:space="preserve"> – </w:t>
      </w:r>
      <w:r w:rsidRPr="00CB4EE8">
        <w:rPr>
          <w:rFonts w:ascii="Trebuchet MS" w:hAnsi="Trebuchet MS" w:cs="Calibri"/>
          <w:bCs/>
          <w:color w:val="0F243E" w:themeColor="text2" w:themeShade="80"/>
        </w:rPr>
        <w:t>Îmbunătăţire</w:t>
      </w:r>
      <w:r w:rsidR="00730881" w:rsidRPr="00CB4EE8">
        <w:rPr>
          <w:rFonts w:ascii="Trebuchet MS" w:hAnsi="Trebuchet MS" w:cs="Calibri"/>
          <w:bCs/>
          <w:color w:val="0F243E" w:themeColor="text2" w:themeShade="80"/>
        </w:rPr>
        <w:t>a</w:t>
      </w:r>
      <w:r w:rsidRPr="00CB4EE8">
        <w:rPr>
          <w:rFonts w:ascii="Trebuchet MS" w:hAnsi="Trebuchet MS" w:cs="Calibri"/>
          <w:bCs/>
          <w:color w:val="0F243E" w:themeColor="text2" w:themeShade="80"/>
        </w:rPr>
        <w:t xml:space="preserve"> situaţiei tinerilor din categoria NEETs</w:t>
      </w:r>
    </w:p>
    <w:p w:rsidR="001A7119" w:rsidRPr="00CB4EE8" w:rsidRDefault="001A7119"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lang w:eastAsia="fr-BE"/>
        </w:rPr>
      </w:pPr>
      <w:r w:rsidRPr="00CB4EE8">
        <w:rPr>
          <w:rFonts w:ascii="Trebuchet MS" w:hAnsi="Trebuchet MS"/>
          <w:b/>
          <w:color w:val="0F243E" w:themeColor="text2" w:themeShade="80"/>
          <w:u w:val="single"/>
        </w:rPr>
        <w:t>Obiectivul tematic 8</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lang w:eastAsia="fr-BE"/>
        </w:rPr>
        <w:t>Promovarea unei ocupări sustenabile și de calitate a forței de muncă și sprijinirea mobilității forței de muncă</w:t>
      </w:r>
    </w:p>
    <w:p w:rsidR="001A7119" w:rsidRPr="00CB4EE8" w:rsidRDefault="001A7119" w:rsidP="001A7119">
      <w:pPr>
        <w:spacing w:after="0" w:line="240" w:lineRule="auto"/>
        <w:jc w:val="both"/>
        <w:rPr>
          <w:rFonts w:ascii="Trebuchet MS" w:hAnsi="Trebuchet MS"/>
          <w:color w:val="0F243E" w:themeColor="text2" w:themeShade="80"/>
          <w:lang w:eastAsia="fr-BE"/>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u w:val="single"/>
        </w:rPr>
        <w:t>Prioritatea de investiții 8.ii</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rPr>
        <w:t>Integrare durabilă pe piața muncii a tinerilor (FSE), în special a celor care nu au un loc de muncă, educație sau formare, inclusiv a tinerilor cu risc de excluziune socială și a tinerilor din comunitățile marginalizate, inclusiv prin punerea în aplicare a “garanției pentru tineret”</w:t>
      </w:r>
    </w:p>
    <w:p w:rsidR="001A7119" w:rsidRPr="00CB4EE8" w:rsidRDefault="001A7119" w:rsidP="001A7119">
      <w:pPr>
        <w:spacing w:after="0" w:line="240" w:lineRule="auto"/>
        <w:jc w:val="both"/>
        <w:rPr>
          <w:rFonts w:ascii="Trebuchet MS" w:hAnsi="Trebuchet MS"/>
          <w:b/>
          <w:i/>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u w:val="single"/>
        </w:rPr>
        <w:t>Obiectivul specific: 2.1.:</w:t>
      </w:r>
      <w:r w:rsidRPr="00CB4EE8">
        <w:rPr>
          <w:rFonts w:ascii="Trebuchet MS" w:hAnsi="Trebuchet MS"/>
          <w:color w:val="0F243E" w:themeColor="text2" w:themeShade="80"/>
        </w:rPr>
        <w:t xml:space="preserve"> Creșterea ocupării tinerilor NEETs șomeri cu vârsta între 16 - 24 ani, înregistrați la Serviciul Public de Ocupare, cu rezidența în regiunile eligibile (București-Ilfov, Nord-Est, Nord-Vest, Vest, Sud-Vest Oltenia)</w:t>
      </w:r>
    </w:p>
    <w:p w:rsidR="001A7119" w:rsidRPr="00CB4EE8" w:rsidRDefault="001A7119"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u w:val="single"/>
        </w:rPr>
        <w:t>Obiectivul specific 2.2.</w:t>
      </w:r>
      <w:r w:rsidRPr="00CB4EE8">
        <w:rPr>
          <w:rFonts w:ascii="Trebuchet MS" w:hAnsi="Trebuchet MS"/>
          <w:b/>
          <w:color w:val="0F243E" w:themeColor="text2" w:themeShade="80"/>
        </w:rPr>
        <w:t>:</w:t>
      </w:r>
      <w:r w:rsidRPr="00CB4EE8">
        <w:rPr>
          <w:rFonts w:ascii="Trebuchet MS" w:hAnsi="Trebuchet MS"/>
          <w:color w:val="0F243E" w:themeColor="text2" w:themeShade="80"/>
        </w:rPr>
        <w:t xml:space="preserve"> Îmbunătățirea nivelului de competente, inclusiv prin evaluarea și certificarea competențelor dobândite în sistem non-formal și informal al tinerilor NEETs șomeri cu vârsta între 16 - 24 ani, înregistrați la Serviciul Public de Ocupare, cu rezidența în regiunile eligibile (București-Ilfov, Nord-Est, Nord-Vest, Vest, Sud-Vest Oltenia).</w:t>
      </w:r>
    </w:p>
    <w:p w:rsidR="0097572F" w:rsidRPr="00CB4EE8" w:rsidRDefault="0097572F" w:rsidP="001A7119">
      <w:pPr>
        <w:spacing w:after="0" w:line="240" w:lineRule="auto"/>
        <w:jc w:val="both"/>
        <w:rPr>
          <w:rFonts w:ascii="Trebuchet MS" w:hAnsi="Trebuchet MS"/>
          <w:b/>
          <w:color w:val="0F243E" w:themeColor="text2" w:themeShade="80"/>
        </w:rPr>
      </w:pPr>
    </w:p>
    <w:p w:rsidR="0097572F" w:rsidRPr="00CB4EE8" w:rsidRDefault="0097572F"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1A7119" w:rsidRPr="00CB4EE8" w:rsidRDefault="001A7119" w:rsidP="001A7119">
      <w:pPr>
        <w:spacing w:after="0" w:line="240" w:lineRule="auto"/>
        <w:jc w:val="both"/>
        <w:rPr>
          <w:rFonts w:ascii="Trebuchet MS" w:hAnsi="Trebuchet MS"/>
          <w:b/>
          <w:color w:val="0F243E" w:themeColor="text2" w:themeShade="80"/>
        </w:rPr>
      </w:pPr>
    </w:p>
    <w:p w:rsidR="0097572F" w:rsidRPr="00CB4EE8" w:rsidRDefault="0097572F" w:rsidP="001A7119">
      <w:pPr>
        <w:spacing w:after="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 xml:space="preserve">GHIDUL SOLICITANTULUI - CONDIȚII SPECIFICE </w:t>
      </w:r>
    </w:p>
    <w:p w:rsidR="001A7119" w:rsidRPr="00CB4EE8" w:rsidRDefault="001A7119" w:rsidP="001A7119">
      <w:pPr>
        <w:spacing w:after="0" w:line="240" w:lineRule="auto"/>
        <w:jc w:val="center"/>
        <w:rPr>
          <w:rFonts w:ascii="Trebuchet MS" w:hAnsi="Trebuchet MS"/>
          <w:b/>
          <w:color w:val="0F243E" w:themeColor="text2" w:themeShade="80"/>
        </w:rPr>
      </w:pPr>
    </w:p>
    <w:p w:rsidR="0097572F" w:rsidRPr="00CB4EE8" w:rsidRDefault="0097572F" w:rsidP="001A7119">
      <w:pPr>
        <w:spacing w:after="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„VIITOR PENTRU TINERII NEETs II”</w:t>
      </w:r>
    </w:p>
    <w:p w:rsidR="001A7119" w:rsidRPr="00CB4EE8" w:rsidRDefault="001A7119" w:rsidP="001A7119">
      <w:pPr>
        <w:spacing w:after="0" w:line="240" w:lineRule="auto"/>
        <w:jc w:val="center"/>
        <w:rPr>
          <w:rFonts w:ascii="Trebuchet MS" w:hAnsi="Trebuchet MS"/>
          <w:b/>
          <w:color w:val="0F243E" w:themeColor="text2" w:themeShade="80"/>
        </w:rPr>
      </w:pPr>
    </w:p>
    <w:p w:rsidR="0097572F" w:rsidRPr="00CB4EE8" w:rsidRDefault="00B841C5" w:rsidP="001A7119">
      <w:pPr>
        <w:spacing w:after="0" w:line="240" w:lineRule="auto"/>
        <w:jc w:val="center"/>
        <w:rPr>
          <w:rFonts w:ascii="Trebuchet MS" w:hAnsi="Trebuchet MS"/>
          <w:b/>
          <w:i/>
          <w:color w:val="0F243E" w:themeColor="text2" w:themeShade="80"/>
        </w:rPr>
      </w:pPr>
      <w:r w:rsidRPr="00CB4EE8">
        <w:rPr>
          <w:rFonts w:ascii="Trebuchet MS" w:hAnsi="Trebuchet MS"/>
          <w:b/>
          <w:i/>
          <w:color w:val="0F243E" w:themeColor="text2" w:themeShade="80"/>
        </w:rPr>
        <w:t>AP 2/ PI 8.ii/ OS 2.1 &amp;</w:t>
      </w:r>
      <w:r w:rsidR="0097572F" w:rsidRPr="00CB4EE8">
        <w:rPr>
          <w:rFonts w:ascii="Trebuchet MS" w:hAnsi="Trebuchet MS"/>
          <w:b/>
          <w:i/>
          <w:color w:val="0F243E" w:themeColor="text2" w:themeShade="80"/>
        </w:rPr>
        <w:t xml:space="preserve"> OS 2.2</w:t>
      </w:r>
    </w:p>
    <w:p w:rsidR="0097572F" w:rsidRPr="00CB4EE8" w:rsidRDefault="0097572F" w:rsidP="001A7119">
      <w:pPr>
        <w:spacing w:after="0" w:line="240" w:lineRule="auto"/>
        <w:jc w:val="center"/>
        <w:rPr>
          <w:rFonts w:ascii="Trebuchet MS" w:hAnsi="Trebuchet MS"/>
          <w:b/>
          <w:i/>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p>
    <w:p w:rsidR="0097572F" w:rsidRPr="00CB4EE8" w:rsidRDefault="00840D37" w:rsidP="001A7119">
      <w:pPr>
        <w:shd w:val="clear" w:color="auto" w:fill="0070C0"/>
        <w:spacing w:after="0" w:line="240" w:lineRule="auto"/>
        <w:jc w:val="center"/>
        <w:rPr>
          <w:rFonts w:ascii="Trebuchet MS" w:hAnsi="Trebuchet MS"/>
          <w:i/>
          <w:color w:val="0F243E" w:themeColor="text2" w:themeShade="80"/>
        </w:rPr>
      </w:pPr>
      <w:r w:rsidRPr="00CB4EE8">
        <w:rPr>
          <w:rFonts w:ascii="Trebuchet MS" w:hAnsi="Trebuchet MS"/>
          <w:b/>
          <w:color w:val="0F243E" w:themeColor="text2" w:themeShade="80"/>
        </w:rPr>
        <w:t xml:space="preserve">NOIEMBRIE </w:t>
      </w:r>
      <w:r w:rsidR="0097572F" w:rsidRPr="00CB4EE8">
        <w:rPr>
          <w:rFonts w:ascii="Trebuchet MS" w:hAnsi="Trebuchet MS"/>
          <w:i/>
          <w:color w:val="0F243E" w:themeColor="text2" w:themeShade="80"/>
        </w:rPr>
        <w:t xml:space="preserve"> </w:t>
      </w:r>
      <w:r w:rsidR="0097572F" w:rsidRPr="00CB4EE8">
        <w:rPr>
          <w:rFonts w:ascii="Trebuchet MS" w:hAnsi="Trebuchet MS"/>
          <w:b/>
          <w:color w:val="0F243E" w:themeColor="text2" w:themeShade="80"/>
        </w:rPr>
        <w:t>2017</w:t>
      </w:r>
    </w:p>
    <w:p w:rsidR="00163026" w:rsidRPr="00CB4EE8" w:rsidRDefault="00163026" w:rsidP="001A7119">
      <w:pPr>
        <w:spacing w:after="0" w:line="240" w:lineRule="auto"/>
        <w:rPr>
          <w:rFonts w:ascii="Trebuchet MS" w:hAnsi="Trebuchet MS"/>
          <w:color w:val="0F243E" w:themeColor="text2" w:themeShade="80"/>
        </w:rPr>
      </w:pPr>
    </w:p>
    <w:p w:rsidR="00163026" w:rsidRPr="00CB4EE8" w:rsidRDefault="00163026" w:rsidP="001A7119">
      <w:pPr>
        <w:spacing w:after="0" w:line="240" w:lineRule="auto"/>
        <w:rPr>
          <w:rFonts w:ascii="Trebuchet MS" w:hAnsi="Trebuchet MS"/>
          <w:color w:val="0F243E" w:themeColor="text2" w:themeShade="80"/>
        </w:rPr>
      </w:pPr>
    </w:p>
    <w:p w:rsidR="001A7119" w:rsidRPr="00CB4EE8" w:rsidRDefault="00163026" w:rsidP="001A7119">
      <w:pPr>
        <w:tabs>
          <w:tab w:val="left" w:pos="3345"/>
          <w:tab w:val="left" w:pos="5325"/>
        </w:tabs>
        <w:spacing w:after="0" w:line="240" w:lineRule="auto"/>
        <w:rPr>
          <w:rFonts w:ascii="Trebuchet MS" w:hAnsi="Trebuchet MS"/>
          <w:color w:val="0F243E" w:themeColor="text2" w:themeShade="80"/>
        </w:rPr>
      </w:pPr>
      <w:r w:rsidRPr="00CB4EE8">
        <w:rPr>
          <w:rFonts w:ascii="Trebuchet MS" w:hAnsi="Trebuchet MS"/>
          <w:color w:val="0F243E" w:themeColor="text2" w:themeShade="80"/>
        </w:rPr>
        <w:tab/>
      </w:r>
    </w:p>
    <w:p w:rsidR="001A7119" w:rsidRPr="00CB4EE8" w:rsidRDefault="001A7119" w:rsidP="001A7119">
      <w:pPr>
        <w:tabs>
          <w:tab w:val="left" w:pos="3345"/>
          <w:tab w:val="left" w:pos="5325"/>
        </w:tabs>
        <w:spacing w:after="0" w:line="240" w:lineRule="auto"/>
        <w:rPr>
          <w:rFonts w:ascii="Trebuchet MS" w:hAnsi="Trebuchet MS"/>
          <w:color w:val="0F243E" w:themeColor="text2" w:themeShade="80"/>
        </w:rPr>
      </w:pPr>
    </w:p>
    <w:p w:rsidR="001A7119" w:rsidRPr="00CB4EE8" w:rsidRDefault="001A7119" w:rsidP="001A7119">
      <w:pPr>
        <w:tabs>
          <w:tab w:val="left" w:pos="3345"/>
          <w:tab w:val="left" w:pos="5325"/>
        </w:tabs>
        <w:spacing w:after="0" w:line="240" w:lineRule="auto"/>
        <w:rPr>
          <w:rFonts w:ascii="Trebuchet MS" w:hAnsi="Trebuchet MS"/>
          <w:color w:val="0F243E" w:themeColor="text2" w:themeShade="80"/>
        </w:rPr>
      </w:pPr>
    </w:p>
    <w:p w:rsidR="0097572F" w:rsidRPr="00CB4EE8" w:rsidRDefault="00163026" w:rsidP="001A7119">
      <w:pPr>
        <w:tabs>
          <w:tab w:val="left" w:pos="3345"/>
          <w:tab w:val="left" w:pos="5325"/>
        </w:tabs>
        <w:spacing w:after="0" w:line="240" w:lineRule="auto"/>
        <w:rPr>
          <w:rFonts w:ascii="Trebuchet MS" w:hAnsi="Trebuchet MS"/>
          <w:color w:val="0F243E" w:themeColor="text2" w:themeShade="80"/>
        </w:rPr>
      </w:pPr>
      <w:r w:rsidRPr="00CB4EE8">
        <w:rPr>
          <w:rFonts w:ascii="Trebuchet MS" w:hAnsi="Trebuchet MS"/>
          <w:color w:val="0F243E" w:themeColor="text2" w:themeShade="80"/>
        </w:rPr>
        <w:tab/>
      </w:r>
    </w:p>
    <w:p w:rsidR="0097572F" w:rsidRPr="00CB4EE8" w:rsidRDefault="0097572F" w:rsidP="00D4028C">
      <w:pPr>
        <w:pStyle w:val="Titlucuprins"/>
        <w:spacing w:before="0" w:line="240" w:lineRule="auto"/>
        <w:jc w:val="center"/>
        <w:rPr>
          <w:rFonts w:ascii="Trebuchet MS" w:hAnsi="Trebuchet MS"/>
          <w:color w:val="0F243E" w:themeColor="text2" w:themeShade="80"/>
          <w:sz w:val="22"/>
          <w:szCs w:val="22"/>
          <w:lang w:val="ro-RO"/>
        </w:rPr>
      </w:pPr>
      <w:bookmarkStart w:id="0" w:name="_Toc478730966"/>
      <w:bookmarkStart w:id="1" w:name="_Toc448166126"/>
      <w:bookmarkStart w:id="2" w:name="_Toc469059808"/>
      <w:r w:rsidRPr="00CB4EE8">
        <w:rPr>
          <w:rFonts w:ascii="Trebuchet MS" w:hAnsi="Trebuchet MS"/>
          <w:color w:val="0F243E" w:themeColor="text2" w:themeShade="80"/>
          <w:sz w:val="22"/>
          <w:szCs w:val="22"/>
          <w:lang w:val="ro-RO"/>
        </w:rPr>
        <w:lastRenderedPageBreak/>
        <w:t>Cuprins</w:t>
      </w:r>
    </w:p>
    <w:p w:rsidR="00AE6C52" w:rsidRPr="00CB4EE8" w:rsidRDefault="00A20930">
      <w:pPr>
        <w:pStyle w:val="Cuprins1"/>
        <w:tabs>
          <w:tab w:val="right" w:leader="dot" w:pos="9628"/>
        </w:tabs>
        <w:rPr>
          <w:rFonts w:ascii="Trebuchet MS" w:eastAsiaTheme="minorEastAsia" w:hAnsi="Trebuchet MS" w:cstheme="minorBidi"/>
          <w:noProof/>
          <w:color w:val="0F243E" w:themeColor="text2" w:themeShade="80"/>
          <w:lang w:val="en-US"/>
        </w:rPr>
      </w:pPr>
      <w:r w:rsidRPr="00CB4EE8">
        <w:rPr>
          <w:rFonts w:ascii="Trebuchet MS" w:hAnsi="Trebuchet MS"/>
          <w:color w:val="0F243E" w:themeColor="text2" w:themeShade="80"/>
        </w:rPr>
        <w:fldChar w:fldCharType="begin"/>
      </w:r>
      <w:r w:rsidR="0097572F" w:rsidRPr="00CB4EE8">
        <w:rPr>
          <w:rFonts w:ascii="Trebuchet MS" w:hAnsi="Trebuchet MS"/>
          <w:color w:val="0F243E" w:themeColor="text2" w:themeShade="80"/>
        </w:rPr>
        <w:instrText xml:space="preserve"> TOC \o "1-3" \h \z \u </w:instrText>
      </w:r>
      <w:r w:rsidRPr="00CB4EE8">
        <w:rPr>
          <w:rFonts w:ascii="Trebuchet MS" w:hAnsi="Trebuchet MS"/>
          <w:color w:val="0F243E" w:themeColor="text2" w:themeShade="80"/>
        </w:rPr>
        <w:fldChar w:fldCharType="separate"/>
      </w:r>
      <w:hyperlink w:anchor="_Toc497223527" w:history="1">
        <w:r w:rsidR="00AE6C52" w:rsidRPr="00CB4EE8">
          <w:rPr>
            <w:rStyle w:val="Hyperlink"/>
            <w:rFonts w:ascii="Trebuchet MS" w:hAnsi="Trebuchet MS"/>
            <w:b/>
            <w:noProof/>
            <w:color w:val="0F243E" w:themeColor="text2" w:themeShade="80"/>
          </w:rPr>
          <w:t>CAPITOLUL 1 Informații despre apelurile de proiecte</w:t>
        </w:r>
        <w:r w:rsidR="00AE6C52" w:rsidRPr="00CB4EE8">
          <w:rPr>
            <w:rFonts w:ascii="Trebuchet MS" w:hAnsi="Trebuchet MS"/>
            <w:noProof/>
            <w:webHidden/>
            <w:color w:val="0F243E" w:themeColor="text2" w:themeShade="80"/>
          </w:rPr>
          <w:tab/>
        </w:r>
        <w:r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_Toc497223527 \h </w:instrText>
        </w:r>
        <w:r w:rsidRPr="00CB4EE8">
          <w:rPr>
            <w:rFonts w:ascii="Trebuchet MS" w:hAnsi="Trebuchet MS"/>
            <w:noProof/>
            <w:webHidden/>
            <w:color w:val="0F243E" w:themeColor="text2" w:themeShade="80"/>
          </w:rPr>
        </w:r>
        <w:r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3</w:t>
        </w:r>
        <w:r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right" w:leader="dot" w:pos="9628"/>
        </w:tabs>
        <w:rPr>
          <w:rFonts w:ascii="Trebuchet MS" w:eastAsiaTheme="minorEastAsia" w:hAnsi="Trebuchet MS" w:cstheme="minorBidi"/>
          <w:noProof/>
          <w:color w:val="0F243E" w:themeColor="text2" w:themeShade="80"/>
          <w:lang w:val="en-US"/>
        </w:rPr>
      </w:pPr>
      <w:hyperlink w:anchor="_Toc497223528" w:history="1">
        <w:r w:rsidR="00AE6C52" w:rsidRPr="00CB4EE8">
          <w:rPr>
            <w:rStyle w:val="Hyperlink"/>
            <w:rFonts w:ascii="Trebuchet MS" w:hAnsi="Trebuchet MS"/>
            <w:b/>
            <w:noProof/>
            <w:color w:val="0F243E" w:themeColor="text2" w:themeShade="80"/>
          </w:rPr>
          <w:t>1.1 Axa prioritară, prioritatea de investiții, obiectiv specific, rezultat așteptat</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_Toc497223528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7</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right" w:leader="dot" w:pos="9628"/>
        </w:tabs>
        <w:rPr>
          <w:rFonts w:ascii="Trebuchet MS" w:eastAsiaTheme="minorEastAsia" w:hAnsi="Trebuchet MS" w:cstheme="minorBidi"/>
          <w:noProof/>
          <w:color w:val="0F243E" w:themeColor="text2" w:themeShade="80"/>
          <w:lang w:val="en-US"/>
        </w:rPr>
      </w:pPr>
      <w:hyperlink w:anchor="_Toc497223529" w:history="1">
        <w:r w:rsidR="00AE6C52" w:rsidRPr="00CB4EE8">
          <w:rPr>
            <w:rStyle w:val="Hyperlink"/>
            <w:rFonts w:ascii="Trebuchet MS" w:hAnsi="Trebuchet MS"/>
            <w:b/>
            <w:noProof/>
            <w:color w:val="0F243E" w:themeColor="text2" w:themeShade="80"/>
          </w:rPr>
          <w:t>1.2. Tipul apelului de proiecte și perioada de depunere a propunerilor de proiecte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_Toc497223529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0" w:history="1">
        <w:r w:rsidR="00AE6C52" w:rsidRPr="00CB4EE8">
          <w:rPr>
            <w:rStyle w:val="Hyperlink"/>
            <w:rFonts w:ascii="Trebuchet MS" w:hAnsi="Trebuchet MS"/>
            <w:b/>
            <w:noProof/>
            <w:color w:val="0F243E" w:themeColor="text2" w:themeShade="80"/>
          </w:rPr>
          <w:t>1.3.</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Tipuri de activități eligibile care pot fi sprijinite în contextul prezentului ghid al solicitantului – condiții specifice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_Toc497223530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right" w:leader="dot" w:pos="9628"/>
        </w:tabs>
        <w:rPr>
          <w:rFonts w:ascii="Trebuchet MS" w:eastAsiaTheme="minorEastAsia" w:hAnsi="Trebuchet MS" w:cstheme="minorBidi"/>
          <w:noProof/>
          <w:color w:val="0F243E" w:themeColor="text2" w:themeShade="80"/>
          <w:lang w:val="en-US"/>
        </w:rPr>
      </w:pPr>
      <w:hyperlink w:anchor="_Toc497223531" w:history="1">
        <w:r w:rsidR="00AE6C52" w:rsidRPr="00CB4EE8">
          <w:rPr>
            <w:rStyle w:val="Hyperlink"/>
            <w:rFonts w:ascii="Trebuchet MS" w:hAnsi="Trebuchet MS" w:cs="font202"/>
            <w:b/>
            <w:noProof/>
            <w:color w:val="0F243E" w:themeColor="text2" w:themeShade="80"/>
          </w:rPr>
          <w:t>1.4 Teme secundare FSE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_Toc497223531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11</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2" w:history="1">
        <w:r w:rsidR="00AE6C52" w:rsidRPr="00CB4EE8">
          <w:rPr>
            <w:rStyle w:val="Hyperlink"/>
            <w:rFonts w:ascii="Trebuchet MS" w:hAnsi="Trebuchet MS"/>
            <w:b/>
            <w:noProof/>
            <w:color w:val="0F243E" w:themeColor="text2" w:themeShade="80"/>
          </w:rPr>
          <w:t>1.5.</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cs="font202"/>
            <w:b/>
            <w:noProof/>
            <w:color w:val="0F243E" w:themeColor="text2" w:themeShade="80"/>
          </w:rPr>
          <w:t>Teme orizontale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_Toc497223532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12</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3" w:history="1">
        <w:r w:rsidR="00AE6C52" w:rsidRPr="00CB4EE8">
          <w:rPr>
            <w:rStyle w:val="Hyperlink"/>
            <w:rFonts w:ascii="Trebuchet MS" w:hAnsi="Trebuchet MS"/>
            <w:b/>
            <w:noProof/>
            <w:color w:val="0F243E" w:themeColor="text2" w:themeShade="80"/>
          </w:rPr>
          <w:t>1.6.</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Perioada de implementare a proiectului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_Toc497223533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12</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4" w:history="1">
        <w:r w:rsidR="00AE6C52" w:rsidRPr="00CB4EE8">
          <w:rPr>
            <w:rStyle w:val="Hyperlink"/>
            <w:rFonts w:ascii="Trebuchet MS" w:hAnsi="Trebuchet MS"/>
            <w:b/>
            <w:noProof/>
            <w:color w:val="0F243E" w:themeColor="text2" w:themeShade="80"/>
          </w:rPr>
          <w:t>1.7.</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Tipuri de solicitanți/parteneri eligibili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_Toc497223534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13</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5" w:history="1">
        <w:r w:rsidR="00AE6C52" w:rsidRPr="00CB4EE8">
          <w:rPr>
            <w:rStyle w:val="Hyperlink"/>
            <w:rFonts w:ascii="Trebuchet MS" w:hAnsi="Trebuchet MS"/>
            <w:b/>
            <w:noProof/>
            <w:color w:val="0F243E" w:themeColor="text2" w:themeShade="80"/>
          </w:rPr>
          <w:t>1.8.</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Grup țintă eligibil</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_Toc497223535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14</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36" w:history="1">
        <w:r w:rsidR="00AE6C52" w:rsidRPr="00CB4EE8">
          <w:rPr>
            <w:rStyle w:val="Hyperlink"/>
            <w:rFonts w:ascii="Trebuchet MS" w:hAnsi="Trebuchet MS"/>
            <w:b/>
            <w:noProof/>
            <w:color w:val="0F243E" w:themeColor="text2" w:themeShade="80"/>
          </w:rPr>
          <w:t>1.9.</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Indicatori specifici de program</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_Toc497223536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17</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1100"/>
          <w:tab w:val="right" w:leader="dot" w:pos="9628"/>
        </w:tabs>
        <w:rPr>
          <w:rFonts w:ascii="Trebuchet MS" w:eastAsiaTheme="minorEastAsia" w:hAnsi="Trebuchet MS" w:cstheme="minorBidi"/>
          <w:noProof/>
          <w:color w:val="0F243E" w:themeColor="text2" w:themeShade="80"/>
          <w:lang w:val="en-US"/>
        </w:rPr>
      </w:pPr>
      <w:hyperlink w:anchor="_Toc497223537" w:history="1">
        <w:r w:rsidR="00AE6C52" w:rsidRPr="00CB4EE8">
          <w:rPr>
            <w:rStyle w:val="Hyperlink"/>
            <w:rFonts w:ascii="Trebuchet MS" w:hAnsi="Trebuchet MS"/>
            <w:b/>
            <w:noProof/>
            <w:color w:val="0F243E" w:themeColor="text2" w:themeShade="80"/>
          </w:rPr>
          <w:t>1.10.</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Alocarea financiară stabilită in cadrul prezentului apel de proiect</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_Toc497223537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3"/>
        <w:rPr>
          <w:rFonts w:ascii="Trebuchet MS" w:eastAsiaTheme="minorEastAsia" w:hAnsi="Trebuchet MS" w:cstheme="minorBidi"/>
          <w:noProof/>
          <w:color w:val="0F243E" w:themeColor="text2" w:themeShade="80"/>
          <w:lang w:val="en-US"/>
        </w:rPr>
      </w:pPr>
      <w:hyperlink w:anchor="_Toc497223538" w:history="1">
        <w:r w:rsidR="00AE6C52" w:rsidRPr="00CB4EE8">
          <w:rPr>
            <w:rStyle w:val="Hyperlink"/>
            <w:rFonts w:ascii="Trebuchet MS" w:hAnsi="Trebuchet MS"/>
            <w:b/>
            <w:noProof/>
            <w:color w:val="0F243E" w:themeColor="text2" w:themeShade="80"/>
          </w:rPr>
          <w:t>1.10.1 Valoarea maximă a proiectului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_Toc497223538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3"/>
        <w:rPr>
          <w:rFonts w:ascii="Trebuchet MS" w:eastAsiaTheme="minorEastAsia" w:hAnsi="Trebuchet MS" w:cstheme="minorBidi"/>
          <w:noProof/>
          <w:color w:val="0F243E" w:themeColor="text2" w:themeShade="80"/>
          <w:lang w:val="en-US"/>
        </w:rPr>
      </w:pPr>
      <w:hyperlink w:anchor="_Toc497223539" w:history="1">
        <w:r w:rsidR="00AE6C52" w:rsidRPr="00CB4EE8">
          <w:rPr>
            <w:rStyle w:val="Hyperlink"/>
            <w:rFonts w:ascii="Trebuchet MS" w:hAnsi="Trebuchet MS"/>
            <w:b/>
            <w:noProof/>
            <w:color w:val="0F243E" w:themeColor="text2" w:themeShade="80"/>
          </w:rPr>
          <w:t>1.10.2 Contribuția proprie minimă a solicitantului și a partenerilor</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_Toc497223539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19</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40" w:history="1">
        <w:r w:rsidR="00AE6C52" w:rsidRPr="00CB4EE8">
          <w:rPr>
            <w:rStyle w:val="Hyperlink"/>
            <w:rFonts w:ascii="Trebuchet MS" w:hAnsi="Trebuchet MS"/>
            <w:b/>
            <w:noProof/>
            <w:color w:val="0F243E" w:themeColor="text2" w:themeShade="80"/>
          </w:rPr>
          <w:t>CAPITOLUL 2. Reguli pentru acordarea finanțării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_Toc497223540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19</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right" w:leader="dot" w:pos="9628"/>
        </w:tabs>
        <w:rPr>
          <w:rFonts w:ascii="Trebuchet MS" w:eastAsiaTheme="minorEastAsia" w:hAnsi="Trebuchet MS" w:cstheme="minorBidi"/>
          <w:noProof/>
          <w:color w:val="0F243E" w:themeColor="text2" w:themeShade="80"/>
          <w:lang w:val="en-US"/>
        </w:rPr>
      </w:pPr>
      <w:hyperlink w:anchor="_Toc497223541" w:history="1">
        <w:r w:rsidR="00AE6C52" w:rsidRPr="00CB4EE8">
          <w:rPr>
            <w:rStyle w:val="Hyperlink"/>
            <w:rFonts w:ascii="Trebuchet MS" w:hAnsi="Trebuchet MS"/>
            <w:b/>
            <w:noProof/>
            <w:color w:val="0F243E" w:themeColor="text2" w:themeShade="80"/>
          </w:rPr>
          <w:t>2.1 Eligibilitatea solicitantului/ partenerilor</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_Toc497223541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19</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right" w:leader="dot" w:pos="9628"/>
        </w:tabs>
        <w:rPr>
          <w:rFonts w:ascii="Trebuchet MS" w:eastAsiaTheme="minorEastAsia" w:hAnsi="Trebuchet MS" w:cstheme="minorBidi"/>
          <w:noProof/>
          <w:color w:val="0F243E" w:themeColor="text2" w:themeShade="80"/>
          <w:lang w:val="en-US"/>
        </w:rPr>
      </w:pPr>
      <w:hyperlink w:anchor="_Toc497223542" w:history="1">
        <w:r w:rsidR="00AE6C52" w:rsidRPr="00CB4EE8">
          <w:rPr>
            <w:rStyle w:val="Hyperlink"/>
            <w:rFonts w:ascii="Trebuchet MS" w:hAnsi="Trebuchet MS"/>
            <w:b/>
            <w:noProof/>
            <w:color w:val="0F243E" w:themeColor="text2" w:themeShade="80"/>
          </w:rPr>
          <w:t>2.2. Eligibilitatea proiectului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_Toc497223542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19</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2"/>
        <w:tabs>
          <w:tab w:val="left" w:pos="880"/>
          <w:tab w:val="right" w:leader="dot" w:pos="9628"/>
        </w:tabs>
        <w:rPr>
          <w:rFonts w:ascii="Trebuchet MS" w:eastAsiaTheme="minorEastAsia" w:hAnsi="Trebuchet MS" w:cstheme="minorBidi"/>
          <w:noProof/>
          <w:color w:val="0F243E" w:themeColor="text2" w:themeShade="80"/>
          <w:lang w:val="en-US"/>
        </w:rPr>
      </w:pPr>
      <w:hyperlink w:anchor="_Toc497223543" w:history="1">
        <w:r w:rsidR="00AE6C52" w:rsidRPr="00CB4EE8">
          <w:rPr>
            <w:rStyle w:val="Hyperlink"/>
            <w:rFonts w:ascii="Trebuchet MS" w:hAnsi="Trebuchet MS"/>
            <w:b/>
            <w:noProof/>
            <w:color w:val="0F243E" w:themeColor="text2" w:themeShade="80"/>
          </w:rPr>
          <w:t>2.3</w:t>
        </w:r>
        <w:r w:rsidR="00AE6C52" w:rsidRPr="00CB4EE8">
          <w:rPr>
            <w:rFonts w:ascii="Trebuchet MS" w:eastAsiaTheme="minorEastAsia" w:hAnsi="Trebuchet MS" w:cstheme="minorBidi"/>
            <w:noProof/>
            <w:color w:val="0F243E" w:themeColor="text2" w:themeShade="80"/>
            <w:lang w:val="en-US"/>
          </w:rPr>
          <w:tab/>
        </w:r>
        <w:r w:rsidR="00AE6C52" w:rsidRPr="00CB4EE8">
          <w:rPr>
            <w:rStyle w:val="Hyperlink"/>
            <w:rFonts w:ascii="Trebuchet MS" w:hAnsi="Trebuchet MS"/>
            <w:b/>
            <w:noProof/>
            <w:color w:val="0F243E" w:themeColor="text2" w:themeShade="80"/>
          </w:rPr>
          <w:t>Încadrarea cheltuielilor</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_Toc497223543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19</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3"/>
        <w:rPr>
          <w:rFonts w:ascii="Trebuchet MS" w:eastAsiaTheme="minorEastAsia" w:hAnsi="Trebuchet MS" w:cstheme="minorBidi"/>
          <w:noProof/>
          <w:color w:val="0F243E" w:themeColor="text2" w:themeShade="80"/>
          <w:lang w:val="en-US"/>
        </w:rPr>
      </w:pPr>
      <w:hyperlink w:anchor="_Toc497223544" w:history="1">
        <w:r w:rsidR="00AE6C52" w:rsidRPr="00CB4EE8">
          <w:rPr>
            <w:rStyle w:val="Hyperlink"/>
            <w:rFonts w:ascii="Trebuchet MS" w:eastAsia="MS ????" w:hAnsi="Trebuchet MS" w:cs="Calibri"/>
            <w:b/>
            <w:noProof/>
            <w:color w:val="0F243E" w:themeColor="text2" w:themeShade="80"/>
          </w:rPr>
          <w:t>2.3.1 Plafoane aplicate în cadrul măsurilor sprijinite prin proiect</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_Toc497223544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26</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3"/>
        <w:rPr>
          <w:rFonts w:ascii="Trebuchet MS" w:eastAsiaTheme="minorEastAsia" w:hAnsi="Trebuchet MS" w:cstheme="minorBidi"/>
          <w:noProof/>
          <w:color w:val="0F243E" w:themeColor="text2" w:themeShade="80"/>
          <w:lang w:val="en-US"/>
        </w:rPr>
      </w:pPr>
      <w:hyperlink w:anchor="_Toc497223545" w:history="1">
        <w:r w:rsidR="00AE6C52" w:rsidRPr="00CB4EE8">
          <w:rPr>
            <w:rStyle w:val="Hyperlink"/>
            <w:rFonts w:ascii="Trebuchet MS" w:hAnsi="Trebuchet MS"/>
            <w:b/>
            <w:noProof/>
            <w:color w:val="0F243E" w:themeColor="text2" w:themeShade="80"/>
          </w:rPr>
          <w:t>2.3.2 Reguli generale și specifice de decontare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_Toc497223545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27</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46" w:history="1">
        <w:r w:rsidR="00AE6C52" w:rsidRPr="00CB4EE8">
          <w:rPr>
            <w:rStyle w:val="Hyperlink"/>
            <w:rFonts w:ascii="Trebuchet MS" w:hAnsi="Trebuchet MS"/>
            <w:b/>
            <w:noProof/>
            <w:color w:val="0F243E" w:themeColor="text2" w:themeShade="80"/>
          </w:rPr>
          <w:t>CAPITOLUL 3. Completarea cererii de finanțare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_Toc497223546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27</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47" w:history="1">
        <w:r w:rsidR="00AE6C52" w:rsidRPr="00CB4EE8">
          <w:rPr>
            <w:rStyle w:val="Hyperlink"/>
            <w:rFonts w:ascii="Trebuchet MS" w:hAnsi="Trebuchet MS"/>
            <w:b/>
            <w:noProof/>
            <w:color w:val="0F243E" w:themeColor="text2" w:themeShade="80"/>
          </w:rPr>
          <w:t>CAPITOLUL 4. Procesul de evaluare și selecție a proiectelor</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_Toc497223547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27</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48" w:history="1">
        <w:r w:rsidR="00AE6C52" w:rsidRPr="00CB4EE8">
          <w:rPr>
            <w:rStyle w:val="Hyperlink"/>
            <w:rFonts w:ascii="Trebuchet MS" w:hAnsi="Trebuchet MS"/>
            <w:b/>
            <w:noProof/>
            <w:color w:val="0F243E" w:themeColor="text2" w:themeShade="80"/>
          </w:rPr>
          <w:t>CAPITOLUL 5. Depunerea și soluționarea contestațiilor</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_Toc497223548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49" w:history="1">
        <w:r w:rsidR="00AE6C52" w:rsidRPr="00CB4EE8">
          <w:rPr>
            <w:rStyle w:val="Hyperlink"/>
            <w:rFonts w:ascii="Trebuchet MS" w:hAnsi="Trebuchet MS"/>
            <w:b/>
            <w:noProof/>
            <w:color w:val="0F243E" w:themeColor="text2" w:themeShade="80"/>
          </w:rPr>
          <w:t>CAPITOLUL 6. Contractarea proiectelor – descrierea procesului</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_Toc497223549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28</w:t>
        </w:r>
        <w:r w:rsidR="00A20930" w:rsidRPr="00CB4EE8">
          <w:rPr>
            <w:rFonts w:ascii="Trebuchet MS" w:hAnsi="Trebuchet MS"/>
            <w:noProof/>
            <w:webHidden/>
            <w:color w:val="0F243E" w:themeColor="text2" w:themeShade="80"/>
          </w:rPr>
          <w:fldChar w:fldCharType="end"/>
        </w:r>
      </w:hyperlink>
    </w:p>
    <w:p w:rsidR="00AE6C52" w:rsidRPr="00CB4EE8" w:rsidRDefault="002242FA">
      <w:pPr>
        <w:pStyle w:val="Cuprins1"/>
        <w:tabs>
          <w:tab w:val="right" w:leader="dot" w:pos="9628"/>
        </w:tabs>
        <w:rPr>
          <w:rFonts w:ascii="Trebuchet MS" w:eastAsiaTheme="minorEastAsia" w:hAnsi="Trebuchet MS" w:cstheme="minorBidi"/>
          <w:noProof/>
          <w:color w:val="0F243E" w:themeColor="text2" w:themeShade="80"/>
          <w:lang w:val="en-US"/>
        </w:rPr>
      </w:pPr>
      <w:hyperlink w:anchor="_Toc497223550" w:history="1">
        <w:r w:rsidR="00AE6C52" w:rsidRPr="00CB4EE8">
          <w:rPr>
            <w:rStyle w:val="Hyperlink"/>
            <w:rFonts w:ascii="Trebuchet MS" w:hAnsi="Trebuchet MS"/>
            <w:b/>
            <w:noProof/>
            <w:color w:val="0F243E" w:themeColor="text2" w:themeShade="80"/>
          </w:rPr>
          <w:t>Anexe</w:t>
        </w:r>
        <w:r w:rsidR="00AE6C52" w:rsidRPr="00CB4EE8">
          <w:rPr>
            <w:rFonts w:ascii="Trebuchet MS" w:hAnsi="Trebuchet MS"/>
            <w:noProof/>
            <w:webHidden/>
            <w:color w:val="0F243E" w:themeColor="text2" w:themeShade="80"/>
          </w:rPr>
          <w:tab/>
        </w:r>
        <w:r w:rsidR="00A20930" w:rsidRPr="00CB4EE8">
          <w:rPr>
            <w:rFonts w:ascii="Trebuchet MS" w:hAnsi="Trebuchet MS"/>
            <w:noProof/>
            <w:webHidden/>
            <w:color w:val="0F243E" w:themeColor="text2" w:themeShade="80"/>
          </w:rPr>
          <w:fldChar w:fldCharType="begin"/>
        </w:r>
        <w:r w:rsidR="00AE6C52" w:rsidRPr="00CB4EE8">
          <w:rPr>
            <w:rFonts w:ascii="Trebuchet MS" w:hAnsi="Trebuchet MS"/>
            <w:noProof/>
            <w:webHidden/>
            <w:color w:val="0F243E" w:themeColor="text2" w:themeShade="80"/>
          </w:rPr>
          <w:instrText xml:space="preserve"> PAGEREF _Toc497223550 \h </w:instrText>
        </w:r>
        <w:r w:rsidR="00A20930" w:rsidRPr="00CB4EE8">
          <w:rPr>
            <w:rFonts w:ascii="Trebuchet MS" w:hAnsi="Trebuchet MS"/>
            <w:noProof/>
            <w:webHidden/>
            <w:color w:val="0F243E" w:themeColor="text2" w:themeShade="80"/>
          </w:rPr>
        </w:r>
        <w:r w:rsidR="00A20930" w:rsidRPr="00CB4EE8">
          <w:rPr>
            <w:rFonts w:ascii="Trebuchet MS" w:hAnsi="Trebuchet MS"/>
            <w:noProof/>
            <w:webHidden/>
            <w:color w:val="0F243E" w:themeColor="text2" w:themeShade="80"/>
          </w:rPr>
          <w:fldChar w:fldCharType="separate"/>
        </w:r>
        <w:r w:rsidR="00AE6C52" w:rsidRPr="00CB4EE8">
          <w:rPr>
            <w:rFonts w:ascii="Trebuchet MS" w:hAnsi="Trebuchet MS"/>
            <w:noProof/>
            <w:webHidden/>
            <w:color w:val="0F243E" w:themeColor="text2" w:themeShade="80"/>
          </w:rPr>
          <w:t>28</w:t>
        </w:r>
        <w:r w:rsidR="00A20930" w:rsidRPr="00CB4EE8">
          <w:rPr>
            <w:rFonts w:ascii="Trebuchet MS" w:hAnsi="Trebuchet MS"/>
            <w:noProof/>
            <w:webHidden/>
            <w:color w:val="0F243E" w:themeColor="text2" w:themeShade="80"/>
          </w:rPr>
          <w:fldChar w:fldCharType="end"/>
        </w:r>
      </w:hyperlink>
    </w:p>
    <w:p w:rsidR="0097572F" w:rsidRPr="00CB4EE8" w:rsidRDefault="00A20930" w:rsidP="001A7119">
      <w:pPr>
        <w:spacing w:after="0" w:line="240" w:lineRule="auto"/>
        <w:rPr>
          <w:rFonts w:ascii="Trebuchet MS" w:hAnsi="Trebuchet MS"/>
          <w:color w:val="0F243E" w:themeColor="text2" w:themeShade="80"/>
        </w:rPr>
      </w:pPr>
      <w:r w:rsidRPr="00CB4EE8">
        <w:rPr>
          <w:rFonts w:ascii="Trebuchet MS" w:hAnsi="Trebuchet MS"/>
          <w:color w:val="0F243E" w:themeColor="text2" w:themeShade="80"/>
        </w:rPr>
        <w:fldChar w:fldCharType="end"/>
      </w:r>
    </w:p>
    <w:p w:rsidR="0097572F" w:rsidRPr="00CB4EE8" w:rsidRDefault="0097572F" w:rsidP="001A7119">
      <w:pPr>
        <w:pStyle w:val="Titlu1"/>
        <w:spacing w:before="0" w:line="240" w:lineRule="auto"/>
        <w:rPr>
          <w:rFonts w:ascii="Trebuchet MS" w:hAnsi="Trebuchet MS"/>
          <w:b/>
          <w:color w:val="0F243E" w:themeColor="text2" w:themeShade="80"/>
          <w:sz w:val="22"/>
          <w:szCs w:val="22"/>
          <w:lang w:val="ro-RO"/>
        </w:rPr>
      </w:pPr>
      <w:r w:rsidRPr="00CB4EE8">
        <w:rPr>
          <w:rFonts w:ascii="Trebuchet MS" w:hAnsi="Trebuchet MS"/>
          <w:b/>
          <w:color w:val="0F243E" w:themeColor="text2" w:themeShade="80"/>
          <w:sz w:val="22"/>
          <w:szCs w:val="22"/>
          <w:lang w:val="ro-RO"/>
        </w:rPr>
        <w:br w:type="page"/>
      </w:r>
    </w:p>
    <w:p w:rsidR="0097572F" w:rsidRPr="00CB4EE8" w:rsidRDefault="0097572F" w:rsidP="001A7119">
      <w:pPr>
        <w:pStyle w:val="Titlu1"/>
        <w:spacing w:before="0" w:line="240" w:lineRule="auto"/>
        <w:rPr>
          <w:rFonts w:ascii="Trebuchet MS" w:hAnsi="Trebuchet MS"/>
          <w:b/>
          <w:color w:val="0F243E" w:themeColor="text2" w:themeShade="80"/>
          <w:sz w:val="22"/>
          <w:szCs w:val="22"/>
          <w:lang w:val="ro-RO"/>
        </w:rPr>
      </w:pPr>
      <w:bookmarkStart w:id="3" w:name="_Toc497223527"/>
      <w:r w:rsidRPr="00CB4EE8">
        <w:rPr>
          <w:rFonts w:ascii="Trebuchet MS" w:hAnsi="Trebuchet MS"/>
          <w:b/>
          <w:color w:val="0F243E" w:themeColor="text2" w:themeShade="80"/>
          <w:sz w:val="22"/>
          <w:szCs w:val="22"/>
          <w:lang w:val="ro-RO"/>
        </w:rPr>
        <w:lastRenderedPageBreak/>
        <w:t>CAPITOLUL 1</w:t>
      </w:r>
      <w:r w:rsidR="009623F4" w:rsidRPr="00CB4EE8">
        <w:rPr>
          <w:rFonts w:ascii="Trebuchet MS" w:hAnsi="Trebuchet MS"/>
          <w:b/>
          <w:color w:val="0F243E" w:themeColor="text2" w:themeShade="80"/>
          <w:sz w:val="22"/>
          <w:szCs w:val="22"/>
          <w:lang w:val="ro-RO"/>
        </w:rPr>
        <w:t xml:space="preserve"> </w:t>
      </w:r>
      <w:r w:rsidRPr="00CB4EE8">
        <w:rPr>
          <w:rFonts w:ascii="Trebuchet MS" w:hAnsi="Trebuchet MS"/>
          <w:b/>
          <w:color w:val="0F243E" w:themeColor="text2" w:themeShade="80"/>
          <w:sz w:val="22"/>
          <w:szCs w:val="22"/>
          <w:lang w:val="ro-RO"/>
        </w:rPr>
        <w:t>Informații despre apelurile de proiecte</w:t>
      </w:r>
      <w:bookmarkEnd w:id="0"/>
      <w:bookmarkEnd w:id="3"/>
    </w:p>
    <w:p w:rsidR="0097572F" w:rsidRPr="00CB4EE8" w:rsidRDefault="0097572F"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r w:rsidRPr="00CB4EE8">
        <w:rPr>
          <w:rFonts w:ascii="Trebuchet MS" w:hAnsi="Trebuchet MS"/>
          <w:b/>
          <w:color w:val="0F243E" w:themeColor="text2" w:themeShade="80"/>
        </w:rPr>
        <w:t>Context general</w:t>
      </w:r>
    </w:p>
    <w:p w:rsidR="00F5414E" w:rsidRPr="00CB4EE8" w:rsidRDefault="00F5414E" w:rsidP="001A7119">
      <w:pPr>
        <w:spacing w:after="0" w:line="240" w:lineRule="auto"/>
        <w:rPr>
          <w:rFonts w:ascii="Trebuchet MS" w:hAnsi="Trebuchet MS"/>
          <w:b/>
          <w:color w:val="0F243E" w:themeColor="text2" w:themeShade="80"/>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În anul 2015, în Uniunea Europeană existau 6,6 milioane de persoane în vârstă de 15-24 ani care nu erau în ocupare, educație sau formare (tineri NEET), reprezentând 12,0% din populația din aceeași grupă de vârstă. Rate ridicate ale NEET apropiate sau mai mari de 20% sunt încă înregistrate într-un număr de țări (Croația, Bulgaria, Italia și România, acestea din urmă înregistrând chiar o creștere substanțială în 2015). Există, de asemenea indicii că rata NEET se îndreaptă în direcția greșită în Danemarca, Finlanda Franța</w:t>
      </w:r>
      <w:r w:rsidR="00840D37" w:rsidRPr="00CB4EE8">
        <w:rPr>
          <w:rFonts w:ascii="Trebuchet MS" w:hAnsi="Trebuchet MS"/>
          <w:color w:val="0F243E" w:themeColor="text2" w:themeShade="80"/>
          <w:sz w:val="22"/>
          <w:szCs w:val="22"/>
        </w:rPr>
        <w:t xml:space="preserve"> și</w:t>
      </w:r>
      <w:r w:rsidRPr="00CB4EE8">
        <w:rPr>
          <w:rFonts w:ascii="Trebuchet MS" w:hAnsi="Trebuchet MS"/>
          <w:color w:val="0F243E" w:themeColor="text2" w:themeShade="80"/>
          <w:sz w:val="22"/>
          <w:szCs w:val="22"/>
        </w:rPr>
        <w:t xml:space="preserve"> Slovacia. Jumătate dintre persoanele NEET sunt inactive, existând variații substanțiale între Statele Membre, dar cu o pondere stabilă la nivelul UE. În rândul femeilor NEET, inactivitatea este mai frecventă decât șomajul, în timp ce în rândul bărbaților situația se prezintă exact invers.</w:t>
      </w: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Șomajul în rândul tinerilor și numărul NEET continuă să scadă, deși aceste valori rămân foarte mari în unele State Membre.</w:t>
      </w: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În aprilie 2013, Consiliul UE a adoptat Recomandarea privind înființarea unei garanții pentru tineret. Garanția pentru tineret urmărește să combată șomajul în rândul tinerilor, statele membre trebuie să asigure măsuri pentru ca orice tânăr cu vârsta sub 25 de ani să primească o ofertă de calitate, în termen de 4 luni de la terminarea studiilor sau de la pierderea locului de muncă. Oferta trebuie să se transpună într-un contract de muncă, ucenicie sau stagiu ori într-un curs de formare continuă și să fie adaptat la nevoile și la situația fiecăruia. Garanția pentru Tineri a fost un factor-cheie de promovare a unor acțiuni eficiente de către Statele Membre, îmbunătățind coordonarea între diferiți actori și f</w:t>
      </w:r>
      <w:r w:rsidR="003D6B1F" w:rsidRPr="00CB4EE8">
        <w:rPr>
          <w:rFonts w:ascii="Trebuchet MS" w:hAnsi="Trebuchet MS"/>
          <w:color w:val="0F243E" w:themeColor="text2" w:themeShade="80"/>
          <w:sz w:val="22"/>
          <w:szCs w:val="22"/>
        </w:rPr>
        <w:t>acilitând reformele structurale</w:t>
      </w:r>
      <w:r w:rsidRPr="00CB4EE8">
        <w:rPr>
          <w:rFonts w:ascii="Trebuchet MS" w:hAnsi="Trebuchet MS"/>
          <w:color w:val="0F243E" w:themeColor="text2" w:themeShade="80"/>
          <w:sz w:val="22"/>
          <w:szCs w:val="22"/>
        </w:rPr>
        <w:t xml:space="preserve"> și inovarea în elaborarea politicilor. </w:t>
      </w: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 xml:space="preserve">Numai în 2015, 5,5 milioane de tineri au intrat schemele de garanții pentru tineri și 3,5 milioane au primit o ofertă de angajare, de ucenicie, stagiu sau educație continuă. În mai multe State Membre, Inițiativa Locuri de Muncă pentru Tineri (ILMT), care vizează regiunile UE care au înregistrat în 2012 o rată a șomajului în rândul tinerilor de 25% sau mai mult, a jucat un  rol cheie. În pofida acestui progres înregistrat, continuarea reformelor structurale și îmbunătățirea măsurilor vor fi necesare astfel încât toi tinerii, în special cei cu nivel redus de calificare și cei care se confruntă cu bariere multiple în calea intrării pe piața forței de muncă, să beneficieze de Garanția pentru Tineret. </w:t>
      </w: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Fondul Social European, care furnizează peste 10 miliarde de euro anual în perioada 2014-2020 reprezintă cea mai importantă sursă de finanțare din partea UE pentru a implementa Garanția pentru tineret.</w:t>
      </w: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p>
    <w:p w:rsidR="007C05E5" w:rsidRPr="00CB4EE8" w:rsidRDefault="007C05E5" w:rsidP="001A7119">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Pentru a suplimenta sprijinul financiar acordat de UE regiunilor în care persoanele se confruntă cel mai mult cu inactivitatea și șomajul în rândul tinerilor, Consiliul și Parlamentul European au convenit să creeze un instrument financiar specific „Inițiativa Locurilor de Munca pentru tineri” (ILMT)- pentru statele membre cu regiunile în care rata șomajului în rândul tinerilor depășește 25%,finanțarea ILMT include suma de 3 miliarde EURO dintr-o noua linie bugetară specifică a UE dedicată ocupării forței de muncă în rândul tinerilor (devansată pentru anii 2014-2015); o contribuție cel puţin egală va veni din alocările din FSE ale statelor membre. Pentru Romania, alocarea ILMT stabilită este de 105,9 milioane EURO.</w:t>
      </w:r>
    </w:p>
    <w:p w:rsidR="007C05E5" w:rsidRPr="00CB4EE8" w:rsidRDefault="007C05E5" w:rsidP="001A7119">
      <w:pPr>
        <w:spacing w:after="0" w:line="240" w:lineRule="auto"/>
        <w:jc w:val="both"/>
        <w:rPr>
          <w:rFonts w:ascii="Trebuchet MS" w:hAnsi="Trebuchet MS"/>
          <w:color w:val="0F243E" w:themeColor="text2" w:themeShade="80"/>
        </w:rPr>
      </w:pPr>
    </w:p>
    <w:p w:rsidR="007C05E5" w:rsidRPr="00CB4EE8" w:rsidRDefault="007C05E5" w:rsidP="001A7119">
      <w:pPr>
        <w:autoSpaceDE w:val="0"/>
        <w:autoSpaceDN w:val="0"/>
        <w:adjustRightInd w:val="0"/>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În ceea ce privește nivelul de ocupare în rândul tinerilor (15-24 ani) din România, acesta se păstrează cu mult sub valoarea înregistrată de media UE – 28.</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În 2015</w:t>
      </w:r>
      <w:r w:rsidRPr="00CB4EE8">
        <w:rPr>
          <w:rFonts w:ascii="Trebuchet MS" w:hAnsi="Trebuchet MS"/>
          <w:color w:val="0F243E" w:themeColor="text2" w:themeShade="80"/>
        </w:rPr>
        <w:t xml:space="preserve">, valoarea </w:t>
      </w:r>
      <w:r w:rsidRPr="00CB4EE8">
        <w:rPr>
          <w:rStyle w:val="hps"/>
          <w:rFonts w:ascii="Trebuchet MS" w:hAnsi="Trebuchet MS"/>
          <w:color w:val="0F243E" w:themeColor="text2" w:themeShade="80"/>
        </w:rPr>
        <w:t>medie a acestui indicator</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a fost cu  8,7</w:t>
      </w:r>
      <w:r w:rsidR="003D6B1F" w:rsidRPr="00CB4EE8">
        <w:rPr>
          <w:rFonts w:ascii="Trebuchet MS" w:hAnsi="Trebuchet MS"/>
          <w:color w:val="0F243E" w:themeColor="text2" w:themeShade="80"/>
        </w:rPr>
        <w:t xml:space="preserve">% </w:t>
      </w:r>
      <w:r w:rsidRPr="00CB4EE8">
        <w:rPr>
          <w:rFonts w:ascii="Trebuchet MS" w:hAnsi="Trebuchet MS"/>
          <w:color w:val="0F243E" w:themeColor="text2" w:themeShade="80"/>
        </w:rPr>
        <w:t xml:space="preserve">mai mică </w:t>
      </w:r>
      <w:r w:rsidRPr="00CB4EE8">
        <w:rPr>
          <w:rStyle w:val="hps"/>
          <w:rFonts w:ascii="Trebuchet MS" w:hAnsi="Trebuchet MS"/>
          <w:color w:val="0F243E" w:themeColor="text2" w:themeShade="80"/>
        </w:rPr>
        <w:t>în</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România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decât</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media UE-28 (</w:t>
      </w:r>
      <w:r w:rsidRPr="00CB4EE8">
        <w:rPr>
          <w:rFonts w:ascii="Trebuchet MS" w:hAnsi="Trebuchet MS"/>
          <w:color w:val="0F243E" w:themeColor="text2" w:themeShade="80"/>
        </w:rPr>
        <w:t xml:space="preserve"> 24,5% </w:t>
      </w:r>
      <w:r w:rsidRPr="00CB4EE8">
        <w:rPr>
          <w:rStyle w:val="hps"/>
          <w:rFonts w:ascii="Trebuchet MS" w:hAnsi="Trebuchet MS"/>
          <w:color w:val="0F243E" w:themeColor="text2" w:themeShade="80"/>
        </w:rPr>
        <w:t>în</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România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față de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 33,2</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media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UE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28</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pentru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femeile tinere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diferența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a fost de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12</w:t>
      </w:r>
      <w:r w:rsidR="003D6B1F" w:rsidRPr="00CB4EE8">
        <w:rPr>
          <w:rStyle w:val="hps"/>
          <w:rFonts w:ascii="Trebuchet MS" w:hAnsi="Trebuchet MS"/>
          <w:color w:val="0F243E" w:themeColor="text2" w:themeShade="80"/>
        </w:rPr>
        <w:t>%</w:t>
      </w:r>
      <w:r w:rsidRPr="00CB4EE8">
        <w:rPr>
          <w:rFonts w:ascii="Trebuchet MS" w:hAnsi="Trebuchet MS"/>
          <w:color w:val="0F243E" w:themeColor="text2" w:themeShade="80"/>
        </w:rPr>
        <w:t>.</w:t>
      </w:r>
    </w:p>
    <w:p w:rsidR="007C05E5" w:rsidRPr="00CB4EE8" w:rsidRDefault="007C05E5" w:rsidP="001A7119">
      <w:pPr>
        <w:spacing w:after="0" w:line="240" w:lineRule="auto"/>
        <w:jc w:val="both"/>
        <w:rPr>
          <w:rStyle w:val="hps"/>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În privința ratelor</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de ocupare în rândul tinerilor corelate cu nivelul de educație deținut (</w:t>
      </w:r>
      <w:r w:rsidRPr="00CB4EE8">
        <w:rPr>
          <w:rFonts w:ascii="Trebuchet MS" w:hAnsi="Trebuchet MS"/>
          <w:color w:val="0F243E" w:themeColor="text2" w:themeShade="80"/>
        </w:rPr>
        <w:t xml:space="preserve">conform </w:t>
      </w:r>
      <w:r w:rsidRPr="00CB4EE8">
        <w:rPr>
          <w:rStyle w:val="hps"/>
          <w:rFonts w:ascii="Trebuchet MS" w:hAnsi="Trebuchet MS"/>
          <w:color w:val="0F243E" w:themeColor="text2" w:themeShade="80"/>
        </w:rPr>
        <w:t>ISCED 2011</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pentru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cei</w:t>
      </w:r>
      <w:r w:rsidRPr="00CB4EE8">
        <w:rPr>
          <w:rFonts w:ascii="Trebuchet MS" w:hAnsi="Trebuchet MS"/>
          <w:color w:val="0F243E" w:themeColor="text2" w:themeShade="80"/>
        </w:rPr>
        <w:t xml:space="preserve"> cu educație timpurie (învățământ antepreșcolar și preșcolar), învățământ primar și gimnazial (nivelul 0-2) rata de ocupare a fost de 15,4% comparativ cu 18,1% pentru UE 28, </w:t>
      </w:r>
      <w:r w:rsidRPr="00CB4EE8">
        <w:rPr>
          <w:rStyle w:val="hps"/>
          <w:rFonts w:ascii="Trebuchet MS" w:hAnsi="Trebuchet MS"/>
          <w:color w:val="0F243E" w:themeColor="text2" w:themeShade="80"/>
        </w:rPr>
        <w:t>cu studii</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secundare superioare și post</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 xml:space="preserve">liceale (învățământ terțiar non universitar) </w:t>
      </w:r>
      <w:r w:rsidRPr="00CB4EE8">
        <w:rPr>
          <w:rStyle w:val="hps"/>
          <w:rFonts w:ascii="Trebuchet MS" w:hAnsi="Trebuchet MS"/>
          <w:color w:val="0F243E" w:themeColor="text2" w:themeShade="80"/>
        </w:rPr>
        <w:t>(</w:t>
      </w:r>
      <w:r w:rsidRPr="00CB4EE8">
        <w:rPr>
          <w:rFonts w:ascii="Trebuchet MS" w:hAnsi="Trebuchet MS"/>
          <w:color w:val="0F243E" w:themeColor="text2" w:themeShade="80"/>
        </w:rPr>
        <w:t xml:space="preserve">nivelul </w:t>
      </w:r>
      <w:r w:rsidRPr="00CB4EE8">
        <w:rPr>
          <w:rStyle w:val="hps"/>
          <w:rFonts w:ascii="Trebuchet MS" w:hAnsi="Trebuchet MS"/>
          <w:color w:val="0F243E" w:themeColor="text2" w:themeShade="80"/>
        </w:rPr>
        <w:t>3</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și</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4), </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rata de ocupare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a fost de</w:t>
      </w:r>
      <w:r w:rsidRPr="00CB4EE8">
        <w:rPr>
          <w:rFonts w:ascii="Trebuchet MS" w:hAnsi="Trebuchet MS"/>
          <w:color w:val="0F243E" w:themeColor="text2" w:themeShade="80"/>
        </w:rPr>
        <w:t xml:space="preserve"> </w:t>
      </w:r>
      <w:r w:rsidR="003D6B1F" w:rsidRPr="00CB4EE8">
        <w:rPr>
          <w:rStyle w:val="hps"/>
          <w:rFonts w:ascii="Trebuchet MS" w:hAnsi="Trebuchet MS"/>
          <w:color w:val="0F243E" w:themeColor="text2" w:themeShade="80"/>
        </w:rPr>
        <w:t>33</w:t>
      </w:r>
      <w:r w:rsidRPr="00CB4EE8">
        <w:rPr>
          <w:rFonts w:ascii="Trebuchet MS" w:hAnsi="Trebuchet MS"/>
          <w:color w:val="0F243E" w:themeColor="text2" w:themeShade="80"/>
        </w:rPr>
        <w:t xml:space="preserve">% </w:t>
      </w:r>
    </w:p>
    <w:p w:rsidR="007C05E5" w:rsidRPr="00CB4EE8" w:rsidRDefault="007C05E5" w:rsidP="001A7119">
      <w:pPr>
        <w:spacing w:after="0" w:line="240" w:lineRule="auto"/>
        <w:jc w:val="both"/>
        <w:rPr>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în 2015</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comparativ cu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 43,9</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pentru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UE-28, iar pentru toate nivelurile ISCED 2011 rata de ocupare a </w:t>
      </w:r>
      <w:r w:rsidR="003D6B1F" w:rsidRPr="00CB4EE8">
        <w:rPr>
          <w:rStyle w:val="hps"/>
          <w:rFonts w:ascii="Trebuchet MS" w:hAnsi="Trebuchet MS"/>
          <w:color w:val="0F243E" w:themeColor="text2" w:themeShade="80"/>
        </w:rPr>
        <w:t>fost de 24,5% comparativ cu 33</w:t>
      </w:r>
      <w:r w:rsidRPr="00CB4EE8">
        <w:rPr>
          <w:rStyle w:val="hps"/>
          <w:rFonts w:ascii="Trebuchet MS" w:hAnsi="Trebuchet MS"/>
          <w:color w:val="0F243E" w:themeColor="text2" w:themeShade="80"/>
        </w:rPr>
        <w:t>% pentru UE 28</w:t>
      </w:r>
      <w:r w:rsidRPr="00CB4EE8">
        <w:rPr>
          <w:rFonts w:ascii="Trebuchet MS" w:hAnsi="Trebuchet MS"/>
          <w:color w:val="0F243E" w:themeColor="text2" w:themeShade="80"/>
        </w:rPr>
        <w:t xml:space="preserve">. </w:t>
      </w:r>
    </w:p>
    <w:p w:rsidR="007C05E5" w:rsidRPr="00CB4EE8" w:rsidRDefault="007C05E5" w:rsidP="001A7119">
      <w:pPr>
        <w:spacing w:after="0" w:line="240" w:lineRule="auto"/>
        <w:jc w:val="both"/>
        <w:rPr>
          <w:rStyle w:val="hps"/>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Impactul crizei economice și problemele structurale au determinat o evoluție negativă a șomajului în rândul tinerilor. Astfel, rata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șomajului</w:t>
      </w:r>
      <w:r w:rsidRPr="00CB4EE8">
        <w:rPr>
          <w:rFonts w:ascii="Trebuchet MS" w:hAnsi="Trebuchet MS"/>
          <w:color w:val="0F243E" w:themeColor="text2" w:themeShade="80"/>
        </w:rPr>
        <w:t xml:space="preserve"> pentru tinerii cu vârsta cuprinsă între </w:t>
      </w:r>
      <w:r w:rsidRPr="00CB4EE8">
        <w:rPr>
          <w:rStyle w:val="hps"/>
          <w:rFonts w:ascii="Trebuchet MS" w:hAnsi="Trebuchet MS"/>
          <w:color w:val="0F243E" w:themeColor="text2" w:themeShade="80"/>
        </w:rPr>
        <w:t>15 - 24 ani a crescut de la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18,6</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în</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2008 la 21,7% în 2015, o valoare mai ridicată înregistrându-se pentru nivelurile ISCED 3 şi 4, de 22,4%</w:t>
      </w:r>
      <w:r w:rsidRPr="00CB4EE8">
        <w:rPr>
          <w:rFonts w:ascii="Trebuchet MS" w:hAnsi="Trebuchet MS"/>
          <w:color w:val="0F243E" w:themeColor="text2" w:themeShade="80"/>
        </w:rPr>
        <w:t xml:space="preserve">. </w:t>
      </w:r>
    </w:p>
    <w:p w:rsidR="007C05E5" w:rsidRPr="00CB4EE8" w:rsidRDefault="007C05E5" w:rsidP="001A7119">
      <w:pPr>
        <w:spacing w:after="0" w:line="240" w:lineRule="auto"/>
        <w:jc w:val="both"/>
        <w:rPr>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Din analiza evoluției regionale a șomajului în rândul tinerilor se poate observa că în regiunea  București-Ilfov s-a înregistrat o diminuare semnificativă a șomajului cu 7,2</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în regiunea Centru  s-a înregistrat o diminuare a șomajului cu 3,5</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iar în regiunea Nord-Est s-a diminuat cu 3,2</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în perioada 2012- 2015. Regiunea  Vest înregistrează o evoluție relativ constantă, în timp ce regiunea Sud – Est înregistrează o diminuare a ratei șomajului în rândul tinerilor de 0,7</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xml:space="preserve">. La sfârșitul anului 2015 comparativ cu anul 2012, datele statistice indică în Regiunile Nord-Vest (2,5 pp) și </w:t>
      </w:r>
      <w:r w:rsidRPr="00CB4EE8">
        <w:rPr>
          <w:rStyle w:val="hps"/>
          <w:rFonts w:ascii="Trebuchet MS" w:hAnsi="Trebuchet MS"/>
          <w:color w:val="0F243E" w:themeColor="text2" w:themeShade="80"/>
        </w:rPr>
        <w:t>Sud</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Muntenia (2,3</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experimentează creșteri ale nivelului șomajului în rândul tinerilor,  Regiunea  Sud-Vest Oltenia înregistrează cea mai mare creștere a șomajului în rândul tinerilor în perioada 2012- 2015, de 7,7</w:t>
      </w:r>
      <w:r w:rsidR="003D6B1F" w:rsidRPr="00CB4EE8">
        <w:rPr>
          <w:rFonts w:ascii="Trebuchet MS" w:hAnsi="Trebuchet MS"/>
          <w:color w:val="0F243E" w:themeColor="text2" w:themeShade="80"/>
        </w:rPr>
        <w:t>%</w:t>
      </w:r>
      <w:r w:rsidRPr="00CB4EE8">
        <w:rPr>
          <w:rFonts w:ascii="Trebuchet MS" w:hAnsi="Trebuchet MS"/>
          <w:color w:val="0F243E" w:themeColor="text2" w:themeShade="80"/>
        </w:rPr>
        <w:t xml:space="preserve">. </w:t>
      </w:r>
    </w:p>
    <w:p w:rsidR="007C05E5" w:rsidRPr="00CB4EE8" w:rsidRDefault="007C05E5" w:rsidP="001A7119">
      <w:pPr>
        <w:spacing w:after="0" w:line="240" w:lineRule="auto"/>
        <w:jc w:val="both"/>
        <w:rPr>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 acest context, d</w:t>
      </w:r>
      <w:r w:rsidRPr="00CB4EE8">
        <w:rPr>
          <w:rStyle w:val="hps"/>
          <w:rFonts w:ascii="Trebuchet MS" w:hAnsi="Trebuchet MS"/>
          <w:color w:val="0F243E" w:themeColor="text2" w:themeShade="80"/>
        </w:rPr>
        <w:t>atele statistice disponibile pentru anul  2015 identifică patru regiuni cu o rată a șomajului în rândul tinerilor mai mare de 25</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după cum urmează</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Centru (</w:t>
      </w:r>
      <w:r w:rsidRPr="00CB4EE8">
        <w:rPr>
          <w:rFonts w:ascii="Trebuchet MS" w:hAnsi="Trebuchet MS"/>
          <w:color w:val="0F243E" w:themeColor="text2" w:themeShade="80"/>
        </w:rPr>
        <w:t xml:space="preserve">28,4%), </w:t>
      </w:r>
      <w:r w:rsidRPr="00CB4EE8">
        <w:rPr>
          <w:rStyle w:val="hps"/>
          <w:rFonts w:ascii="Trebuchet MS" w:hAnsi="Trebuchet MS"/>
          <w:color w:val="0F243E" w:themeColor="text2" w:themeShade="80"/>
        </w:rPr>
        <w:t>Sud</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 xml:space="preserve">Est               </w:t>
      </w:r>
      <w:r w:rsidRPr="00CB4EE8">
        <w:rPr>
          <w:rStyle w:val="hps"/>
          <w:rFonts w:ascii="Trebuchet MS" w:hAnsi="Trebuchet MS"/>
          <w:color w:val="0F243E" w:themeColor="text2" w:themeShade="80"/>
        </w:rPr>
        <w:t>(</w:t>
      </w:r>
      <w:r w:rsidRPr="00CB4EE8">
        <w:rPr>
          <w:rFonts w:ascii="Trebuchet MS" w:hAnsi="Trebuchet MS"/>
          <w:color w:val="0F243E" w:themeColor="text2" w:themeShade="80"/>
        </w:rPr>
        <w:t xml:space="preserve">29,3%), </w:t>
      </w:r>
      <w:r w:rsidRPr="00CB4EE8">
        <w:rPr>
          <w:rStyle w:val="hps"/>
          <w:rFonts w:ascii="Trebuchet MS" w:hAnsi="Trebuchet MS"/>
          <w:color w:val="0F243E" w:themeColor="text2" w:themeShade="80"/>
        </w:rPr>
        <w:t>Sud</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 xml:space="preserve">Muntenia </w:t>
      </w:r>
      <w:r w:rsidRPr="00CB4EE8">
        <w:rPr>
          <w:rStyle w:val="hps"/>
          <w:rFonts w:ascii="Trebuchet MS" w:hAnsi="Trebuchet MS"/>
          <w:color w:val="0F243E" w:themeColor="text2" w:themeShade="80"/>
        </w:rPr>
        <w:t>(</w:t>
      </w:r>
      <w:r w:rsidRPr="00CB4EE8">
        <w:rPr>
          <w:rFonts w:ascii="Trebuchet MS" w:hAnsi="Trebuchet MS"/>
          <w:color w:val="0F243E" w:themeColor="text2" w:themeShade="80"/>
        </w:rPr>
        <w:t xml:space="preserve">32,3%), Sud-Vest Oltenia (27,3%). Dintre acestea, doar primele trei </w:t>
      </w:r>
      <w:r w:rsidRPr="00CB4EE8">
        <w:rPr>
          <w:rStyle w:val="hps"/>
          <w:rFonts w:ascii="Trebuchet MS" w:hAnsi="Trebuchet MS"/>
          <w:color w:val="0F243E" w:themeColor="text2" w:themeShade="80"/>
        </w:rPr>
        <w:t>regiuni-Centru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Sud</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 xml:space="preserve">Est și </w:t>
      </w:r>
      <w:r w:rsidRPr="00CB4EE8">
        <w:rPr>
          <w:rStyle w:val="hps"/>
          <w:rFonts w:ascii="Trebuchet MS" w:hAnsi="Trebuchet MS"/>
          <w:color w:val="0F243E" w:themeColor="text2" w:themeShade="80"/>
        </w:rPr>
        <w:t>Sud</w:t>
      </w:r>
      <w:r w:rsidRPr="00CB4EE8">
        <w:rPr>
          <w:rStyle w:val="atn"/>
          <w:rFonts w:ascii="Trebuchet MS" w:hAnsi="Trebuchet MS"/>
          <w:color w:val="0F243E" w:themeColor="text2" w:themeShade="80"/>
        </w:rPr>
        <w:t>-</w:t>
      </w:r>
      <w:r w:rsidRPr="00CB4EE8">
        <w:rPr>
          <w:rFonts w:ascii="Trebuchet MS" w:hAnsi="Trebuchet MS"/>
          <w:color w:val="0F243E" w:themeColor="text2" w:themeShade="80"/>
        </w:rPr>
        <w:t xml:space="preserve">Muntenia - </w:t>
      </w:r>
      <w:r w:rsidRPr="00CB4EE8">
        <w:rPr>
          <w:rStyle w:val="hps"/>
          <w:rFonts w:ascii="Trebuchet MS" w:hAnsi="Trebuchet MS"/>
          <w:color w:val="0F243E" w:themeColor="text2" w:themeShade="80"/>
        </w:rPr>
        <w:t>sunt eligibile pentru a primi alocări financiare suplimentare sub</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Inițiativa Locuri de Muncă pentru Tineri (ILMT), acestea înregistrând un nivel al șomajului de peste 25% în anul 2012, an luat ca referință în momentul calculării alocărilor financiare suplimentare din ILMT</w:t>
      </w:r>
      <w:r w:rsidRPr="00CB4EE8">
        <w:rPr>
          <w:rFonts w:ascii="Trebuchet MS" w:hAnsi="Trebuchet MS"/>
          <w:color w:val="0F243E" w:themeColor="text2" w:themeShade="80"/>
        </w:rPr>
        <w:t xml:space="preserve">. </w:t>
      </w:r>
    </w:p>
    <w:p w:rsidR="007C05E5" w:rsidRPr="00CB4EE8" w:rsidRDefault="007C05E5" w:rsidP="001A7119">
      <w:pPr>
        <w:spacing w:after="0" w:line="240" w:lineRule="auto"/>
        <w:jc w:val="both"/>
        <w:rPr>
          <w:rFonts w:ascii="Trebuchet MS" w:hAnsi="Trebuchet MS"/>
          <w:color w:val="0F243E" w:themeColor="text2" w:themeShade="80"/>
        </w:rPr>
      </w:pPr>
    </w:p>
    <w:p w:rsidR="007C05E5" w:rsidRPr="00CB4EE8" w:rsidRDefault="007C05E5" w:rsidP="001A7119">
      <w:pPr>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În anul 2015</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rata tinerilor </w:t>
      </w:r>
      <w:r w:rsidRPr="00CB4EE8">
        <w:rPr>
          <w:rFonts w:ascii="Trebuchet MS" w:hAnsi="Trebuchet MS"/>
          <w:color w:val="0F243E" w:themeColor="text2" w:themeShade="80"/>
        </w:rPr>
        <w:t xml:space="preserve">NEETs a înregistrat un nivel de 18,1%, și cu </w:t>
      </w:r>
      <w:r w:rsidRPr="00CB4EE8">
        <w:rPr>
          <w:rStyle w:val="hps"/>
          <w:rFonts w:ascii="Trebuchet MS" w:hAnsi="Trebuchet MS"/>
          <w:color w:val="0F243E" w:themeColor="text2" w:themeShade="80"/>
        </w:rPr>
        <w:t xml:space="preserve"> 6,1</w:t>
      </w:r>
      <w:r w:rsidR="00F50D37" w:rsidRPr="00CB4EE8">
        <w:rPr>
          <w:rStyle w:val="hps"/>
          <w:rFonts w:ascii="Trebuchet MS" w:hAnsi="Trebuchet MS"/>
          <w:color w:val="0F243E" w:themeColor="text2" w:themeShade="80"/>
        </w:rPr>
        <w:t>%</w:t>
      </w:r>
      <w:r w:rsidRPr="00CB4EE8">
        <w:rPr>
          <w:rFonts w:ascii="Trebuchet MS" w:hAnsi="Trebuchet MS"/>
          <w:color w:val="0F243E" w:themeColor="text2" w:themeShade="80"/>
        </w:rPr>
        <w:t xml:space="preserve"> peste </w:t>
      </w:r>
      <w:r w:rsidRPr="00CB4EE8">
        <w:rPr>
          <w:rStyle w:val="hps"/>
          <w:rFonts w:ascii="Trebuchet MS" w:hAnsi="Trebuchet MS"/>
          <w:color w:val="0F243E" w:themeColor="text2" w:themeShade="80"/>
        </w:rPr>
        <w:t>media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UE-28</w:t>
      </w:r>
      <w:r w:rsidRPr="00CB4EE8">
        <w:rPr>
          <w:rFonts w:ascii="Trebuchet MS" w:hAnsi="Trebuchet MS"/>
          <w:color w:val="0F243E" w:themeColor="text2" w:themeShade="80"/>
        </w:rPr>
        <w:t xml:space="preserve"> </w:t>
      </w:r>
      <w:r w:rsidR="00F50D37" w:rsidRPr="00CB4EE8">
        <w:rPr>
          <w:rStyle w:val="hps"/>
          <w:rFonts w:ascii="Trebuchet MS" w:hAnsi="Trebuchet MS"/>
          <w:color w:val="0F243E" w:themeColor="text2" w:themeShade="80"/>
        </w:rPr>
        <w:t>(12</w:t>
      </w:r>
      <w:r w:rsidRPr="00CB4EE8">
        <w:rPr>
          <w:rFonts w:ascii="Trebuchet MS" w:hAnsi="Trebuchet MS"/>
          <w:color w:val="0F243E" w:themeColor="text2" w:themeShade="80"/>
        </w:rPr>
        <w:t xml:space="preserve">%). În ceea ce privește diferențele de gen înregistrate </w:t>
      </w:r>
      <w:r w:rsidRPr="00CB4EE8">
        <w:rPr>
          <w:rStyle w:val="hps"/>
          <w:rFonts w:ascii="Trebuchet MS" w:hAnsi="Trebuchet MS"/>
          <w:color w:val="0F243E" w:themeColor="text2" w:themeShade="80"/>
        </w:rPr>
        <w:t xml:space="preserve">în anul  2015 </w:t>
      </w:r>
      <w:r w:rsidRPr="00CB4EE8">
        <w:rPr>
          <w:rFonts w:ascii="Trebuchet MS" w:hAnsi="Trebuchet MS"/>
          <w:color w:val="0F243E" w:themeColor="text2" w:themeShade="80"/>
        </w:rPr>
        <w:t>în cazul acestui indicator</w:t>
      </w:r>
      <w:r w:rsidRPr="00CB4EE8">
        <w:rPr>
          <w:rStyle w:val="hps"/>
          <w:rFonts w:ascii="Trebuchet MS" w:hAnsi="Trebuchet MS"/>
          <w:color w:val="0F243E" w:themeColor="text2" w:themeShade="80"/>
        </w:rPr>
        <w:t>,</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în rândul femeilor tinere</w:t>
      </w:r>
      <w:r w:rsidRPr="00CB4EE8">
        <w:rPr>
          <w:rFonts w:ascii="Trebuchet MS" w:hAnsi="Trebuchet MS"/>
          <w:color w:val="0F243E" w:themeColor="text2" w:themeShade="80"/>
        </w:rPr>
        <w:t xml:space="preserve"> se observă</w:t>
      </w:r>
      <w:r w:rsidRPr="00CB4EE8">
        <w:rPr>
          <w:rStyle w:val="hps"/>
          <w:rFonts w:ascii="Trebuchet MS" w:hAnsi="Trebuchet MS"/>
          <w:color w:val="0F243E" w:themeColor="text2" w:themeShade="80"/>
        </w:rPr>
        <w:t xml:space="preserve"> un nivel mai ridicat  -  21,4</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comparativ cu</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12,3</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în</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UE-28, iar în cazul tinerilor bărbați, valoarea </w:t>
      </w:r>
      <w:r w:rsidR="00F50D37" w:rsidRPr="00CB4EE8">
        <w:rPr>
          <w:rStyle w:val="hps"/>
          <w:rFonts w:ascii="Trebuchet MS" w:hAnsi="Trebuchet MS"/>
          <w:color w:val="0F243E" w:themeColor="text2" w:themeShade="80"/>
        </w:rPr>
        <w:t>înregistrată în România, de 15</w:t>
      </w:r>
      <w:r w:rsidRPr="00CB4EE8">
        <w:rPr>
          <w:rStyle w:val="hps"/>
          <w:rFonts w:ascii="Trebuchet MS" w:hAnsi="Trebuchet MS"/>
          <w:color w:val="0F243E" w:themeColor="text2" w:themeShade="80"/>
        </w:rPr>
        <w:t>%, este cu 3,3</w:t>
      </w:r>
      <w:r w:rsidR="00F50D37" w:rsidRPr="00CB4EE8">
        <w:rPr>
          <w:rStyle w:val="hps"/>
          <w:rFonts w:ascii="Trebuchet MS" w:hAnsi="Trebuchet MS"/>
          <w:color w:val="0F243E" w:themeColor="text2" w:themeShade="80"/>
        </w:rPr>
        <w:t>%</w:t>
      </w:r>
      <w:r w:rsidRPr="00CB4EE8">
        <w:rPr>
          <w:rStyle w:val="hps"/>
          <w:rFonts w:ascii="Trebuchet MS" w:hAnsi="Trebuchet MS"/>
          <w:color w:val="0F243E" w:themeColor="text2" w:themeShade="80"/>
        </w:rPr>
        <w:t xml:space="preserve"> mai mare decât media UE-28</w:t>
      </w:r>
      <w:r w:rsidRPr="00CB4EE8">
        <w:rPr>
          <w:rFonts w:ascii="Trebuchet MS" w:hAnsi="Trebuchet MS"/>
          <w:color w:val="0F243E" w:themeColor="text2" w:themeShade="80"/>
        </w:rPr>
        <w:t>. Principalele caracteristici identificate pentru tinerii NEETs din România se referă la: preponderența femeilor, nivelul de inactivitate de lungă durată, nivelul redus de educație, lipsa de experiență în muncă, descurajarea pronunțată a muncii. De asemenea, costurile totale determinate pe termen lung de numărul mare de tineri NEETs sunt extrem de ridicate</w:t>
      </w:r>
      <w:r w:rsidRPr="00CB4EE8">
        <w:rPr>
          <w:rStyle w:val="Referinnotdesubsol"/>
          <w:rFonts w:ascii="Trebuchet MS" w:hAnsi="Trebuchet MS"/>
          <w:color w:val="0F243E" w:themeColor="text2" w:themeShade="80"/>
          <w:sz w:val="22"/>
        </w:rPr>
        <w:footnoteReference w:id="1"/>
      </w:r>
      <w:r w:rsidRPr="00CB4EE8">
        <w:rPr>
          <w:rFonts w:ascii="Trebuchet MS" w:hAnsi="Trebuchet MS"/>
          <w:color w:val="0F243E" w:themeColor="text2" w:themeShade="80"/>
        </w:rPr>
        <w:t>, prin neparticiparea pe piața muncii şi asocierea cu un risc crescut de sărăcie şi excluziune socială, fapt ce necesită o atenție deosebită și măsuri adiționale pentru integrarea acestora.</w:t>
      </w:r>
    </w:p>
    <w:p w:rsidR="007C05E5" w:rsidRPr="00CB4EE8" w:rsidRDefault="007C05E5" w:rsidP="001A7119">
      <w:pPr>
        <w:autoSpaceDE w:val="0"/>
        <w:autoSpaceDN w:val="0"/>
        <w:adjustRightInd w:val="0"/>
        <w:spacing w:after="0" w:line="240" w:lineRule="auto"/>
        <w:jc w:val="both"/>
        <w:rPr>
          <w:rStyle w:val="hps"/>
          <w:rFonts w:ascii="Trebuchet MS" w:hAnsi="Trebuchet MS"/>
          <w:color w:val="0F243E" w:themeColor="text2" w:themeShade="80"/>
        </w:rPr>
      </w:pPr>
    </w:p>
    <w:p w:rsidR="007C05E5" w:rsidRPr="00CB4EE8" w:rsidRDefault="007C05E5" w:rsidP="001A7119">
      <w:pPr>
        <w:autoSpaceDE w:val="0"/>
        <w:autoSpaceDN w:val="0"/>
        <w:adjustRightInd w:val="0"/>
        <w:spacing w:after="0" w:line="240" w:lineRule="auto"/>
        <w:jc w:val="both"/>
        <w:rPr>
          <w:rFonts w:ascii="Trebuchet MS" w:hAnsi="Trebuchet MS"/>
          <w:color w:val="0F243E" w:themeColor="text2" w:themeShade="80"/>
        </w:rPr>
      </w:pPr>
      <w:r w:rsidRPr="00CB4EE8">
        <w:rPr>
          <w:rStyle w:val="hps"/>
          <w:rFonts w:ascii="Trebuchet MS" w:hAnsi="Trebuchet MS"/>
          <w:color w:val="0F243E" w:themeColor="text2" w:themeShade="80"/>
        </w:rPr>
        <w:t>Principalii factori care contribuie la păstrarea unor valori ridicate pentru rata șomajului și rata tinerilor NEETs sunt: nivelul scăzut de educație și pregătire a tinerilor la momentul tranziției spre piața muncii</w:t>
      </w:r>
      <w:r w:rsidRPr="00CB4EE8">
        <w:rPr>
          <w:rStyle w:val="Referinnotdesubsol"/>
          <w:rFonts w:ascii="Trebuchet MS" w:hAnsi="Trebuchet MS"/>
          <w:color w:val="0F243E" w:themeColor="text2" w:themeShade="80"/>
          <w:sz w:val="22"/>
        </w:rPr>
        <w:footnoteReference w:id="2"/>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neconcordanța</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dintre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calificările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tinerilor</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și abilitățile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cerute de</w:t>
      </w:r>
      <w:r w:rsidRPr="00CB4EE8">
        <w:rPr>
          <w:rFonts w:ascii="Trebuchet MS" w:hAnsi="Trebuchet MS"/>
          <w:color w:val="0F243E" w:themeColor="text2" w:themeShade="80"/>
        </w:rPr>
        <w:t xml:space="preserve"> </w:t>
      </w:r>
      <w:r w:rsidRPr="00CB4EE8">
        <w:rPr>
          <w:rStyle w:val="hps"/>
          <w:rFonts w:ascii="Trebuchet MS" w:hAnsi="Trebuchet MS"/>
          <w:color w:val="0F243E" w:themeColor="text2" w:themeShade="80"/>
        </w:rPr>
        <w:t xml:space="preserve">angajatori, impactul încă redus al schemelor de ucenicie şi al stagiilor profesionale, așteptările ridicate ale </w:t>
      </w:r>
      <w:r w:rsidRPr="00CB4EE8">
        <w:rPr>
          <w:rStyle w:val="hps"/>
          <w:rFonts w:ascii="Trebuchet MS" w:hAnsi="Trebuchet MS"/>
          <w:color w:val="0F243E" w:themeColor="text2" w:themeShade="80"/>
        </w:rPr>
        <w:lastRenderedPageBreak/>
        <w:t>tinerilor de la un loc de muncă (salariul, mediul de lucru, alte beneficii), oferta limitata de locuri de muncă</w:t>
      </w:r>
      <w:r w:rsidRPr="00CB4EE8">
        <w:rPr>
          <w:rStyle w:val="Referinnotdesubsol"/>
          <w:rFonts w:ascii="Trebuchet MS" w:hAnsi="Trebuchet MS"/>
          <w:color w:val="0F243E" w:themeColor="text2" w:themeShade="80"/>
          <w:sz w:val="22"/>
        </w:rPr>
        <w:footnoteReference w:id="3"/>
      </w:r>
      <w:r w:rsidRPr="00CB4EE8">
        <w:rPr>
          <w:rFonts w:ascii="Trebuchet MS" w:hAnsi="Trebuchet MS"/>
          <w:color w:val="0F243E" w:themeColor="text2" w:themeShade="80"/>
        </w:rPr>
        <w:t>.</w:t>
      </w:r>
    </w:p>
    <w:p w:rsidR="007C05E5" w:rsidRPr="00CB4EE8" w:rsidRDefault="007C05E5" w:rsidP="001A7119">
      <w:pPr>
        <w:autoSpaceDE w:val="0"/>
        <w:autoSpaceDN w:val="0"/>
        <w:adjustRightInd w:val="0"/>
        <w:spacing w:after="0" w:line="240" w:lineRule="auto"/>
        <w:jc w:val="both"/>
        <w:rPr>
          <w:rFonts w:ascii="Trebuchet MS" w:hAnsi="Trebuchet MS"/>
          <w:color w:val="0F243E" w:themeColor="text2" w:themeShade="80"/>
        </w:rPr>
      </w:pPr>
    </w:p>
    <w:p w:rsidR="007C05E5" w:rsidRPr="00CB4EE8" w:rsidRDefault="007C05E5" w:rsidP="001A7119">
      <w:pPr>
        <w:autoSpaceDE w:val="0"/>
        <w:autoSpaceDN w:val="0"/>
        <w:adjustRightInd w:val="0"/>
        <w:spacing w:after="0" w:line="240" w:lineRule="auto"/>
        <w:jc w:val="both"/>
        <w:rPr>
          <w:rFonts w:ascii="Trebuchet MS" w:hAnsi="Trebuchet MS"/>
          <w:i/>
          <w:iCs/>
          <w:color w:val="0F243E" w:themeColor="text2" w:themeShade="80"/>
        </w:rPr>
      </w:pPr>
      <w:r w:rsidRPr="00CB4EE8">
        <w:rPr>
          <w:rFonts w:ascii="Trebuchet MS" w:hAnsi="Trebuchet MS"/>
          <w:color w:val="0F243E" w:themeColor="text2" w:themeShade="80"/>
        </w:rPr>
        <w:t xml:space="preserve">În 2013, Guvernul României și-a asumat și a implementat, cu finanțare din surse naționale, </w:t>
      </w:r>
      <w:r w:rsidRPr="00CB4EE8">
        <w:rPr>
          <w:rFonts w:ascii="Trebuchet MS" w:hAnsi="Trebuchet MS"/>
          <w:iCs/>
          <w:color w:val="0F243E" w:themeColor="text2" w:themeShade="80"/>
        </w:rPr>
        <w:t>Planul Național de Implementare a Garanției pentru Tineret 2014-20</w:t>
      </w:r>
      <w:r w:rsidRPr="00CB4EE8">
        <w:rPr>
          <w:rFonts w:ascii="Trebuchet MS" w:hAnsi="Trebuchet MS"/>
          <w:color w:val="0F243E" w:themeColor="text2" w:themeShade="80"/>
        </w:rPr>
        <w:t>15 prin care s-a urmărit să se asigure că „</w:t>
      </w:r>
      <w:r w:rsidRPr="00CB4EE8">
        <w:rPr>
          <w:rFonts w:ascii="Trebuchet MS" w:hAnsi="Trebuchet MS"/>
          <w:i/>
          <w:iCs/>
          <w:color w:val="0F243E" w:themeColor="text2" w:themeShade="80"/>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 Reformele și inițiativele cuprinse în acest document strategic sunt continuate prin Planul de Implementare a Garanției pentru Tineret 2017-2020, aprobat de către Guvernul României în iulie 2017.</w:t>
      </w:r>
    </w:p>
    <w:p w:rsidR="007C05E5" w:rsidRPr="00CB4EE8" w:rsidRDefault="007C05E5" w:rsidP="001A7119">
      <w:pPr>
        <w:spacing w:after="0" w:line="240" w:lineRule="auto"/>
        <w:jc w:val="both"/>
        <w:rPr>
          <w:rFonts w:ascii="Trebuchet MS" w:hAnsi="Trebuchet MS"/>
          <w:b/>
          <w:color w:val="0F243E" w:themeColor="text2" w:themeShade="80"/>
        </w:rPr>
      </w:pPr>
    </w:p>
    <w:p w:rsidR="00793C73" w:rsidRPr="00CB4EE8" w:rsidRDefault="00793C73" w:rsidP="00793C73">
      <w:pPr>
        <w:rPr>
          <w:rFonts w:ascii="Trebuchet MS" w:hAnsi="Trebuchet MS"/>
          <w:b/>
          <w:color w:val="0F243E" w:themeColor="text2" w:themeShade="80"/>
        </w:rPr>
      </w:pPr>
      <w:bookmarkStart w:id="4" w:name="_Toc487105464"/>
      <w:bookmarkStart w:id="5" w:name="_Toc487638791"/>
      <w:bookmarkEnd w:id="1"/>
      <w:bookmarkEnd w:id="2"/>
      <w:r w:rsidRPr="00CB4EE8">
        <w:rPr>
          <w:rFonts w:ascii="Trebuchet MS" w:hAnsi="Trebuchet MS"/>
          <w:b/>
          <w:color w:val="0F243E" w:themeColor="text2" w:themeShade="80"/>
        </w:rPr>
        <w:t>Abordarea POCU cu privire la situația tinerilor NEETs</w:t>
      </w:r>
      <w:bookmarkEnd w:id="4"/>
      <w:bookmarkEnd w:id="5"/>
    </w:p>
    <w:p w:rsidR="00793C73" w:rsidRPr="00CB4EE8" w:rsidRDefault="00793C73" w:rsidP="00793C73">
      <w:pPr>
        <w:pStyle w:val="Default"/>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 xml:space="preserve">România înregistrează disparități regionale semnificative în privința șomajului în rândul tinerilor NEETs. </w:t>
      </w:r>
    </w:p>
    <w:p w:rsidR="00793C73" w:rsidRPr="00CB4EE8" w:rsidRDefault="00793C73" w:rsidP="00793C73">
      <w:pPr>
        <w:pStyle w:val="Default"/>
        <w:jc w:val="both"/>
        <w:rPr>
          <w:rFonts w:ascii="Trebuchet MS" w:hAnsi="Trebuchet MS"/>
          <w:color w:val="0F243E" w:themeColor="text2" w:themeShade="80"/>
          <w:sz w:val="22"/>
          <w:szCs w:val="22"/>
        </w:rPr>
      </w:pPr>
    </w:p>
    <w:p w:rsidR="00793C73" w:rsidRPr="00CB4EE8" w:rsidRDefault="00793C73" w:rsidP="00793C73">
      <w:pPr>
        <w:autoSpaceDE w:val="0"/>
        <w:autoSpaceDN w:val="0"/>
        <w:adjustRightInd w:val="0"/>
        <w:spacing w:after="0" w:line="240" w:lineRule="auto"/>
        <w:jc w:val="both"/>
        <w:rPr>
          <w:rFonts w:ascii="Trebuchet MS" w:hAnsi="Trebuchet MS"/>
          <w:b/>
          <w:bCs/>
          <w:color w:val="0F243E" w:themeColor="text2" w:themeShade="80"/>
        </w:rPr>
      </w:pPr>
      <w:r w:rsidRPr="00CB4EE8">
        <w:rPr>
          <w:rFonts w:ascii="Trebuchet MS" w:hAnsi="Trebuchet MS"/>
          <w:b/>
          <w:bCs/>
          <w:color w:val="0F243E" w:themeColor="text2" w:themeShade="80"/>
        </w:rPr>
        <w:t>Deoarece nevoia de susținere a tinerilor pe piaţa muncii a fost identificată în toate regiunile, intervențiile finanţate prin POCU vizează:</w:t>
      </w:r>
    </w:p>
    <w:p w:rsidR="00793C73" w:rsidRPr="00CB4EE8" w:rsidRDefault="00793C73" w:rsidP="00793C73">
      <w:pPr>
        <w:autoSpaceDE w:val="0"/>
        <w:autoSpaceDN w:val="0"/>
        <w:adjustRightInd w:val="0"/>
        <w:spacing w:after="0" w:line="240" w:lineRule="auto"/>
        <w:rPr>
          <w:rFonts w:ascii="Trebuchet MS" w:hAnsi="Trebuchet MS"/>
          <w:b/>
          <w:bCs/>
          <w:color w:val="0F243E" w:themeColor="text2" w:themeShade="80"/>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5"/>
        <w:gridCol w:w="720"/>
        <w:gridCol w:w="2350"/>
        <w:gridCol w:w="3400"/>
      </w:tblGrid>
      <w:tr w:rsidR="00CB4EE8" w:rsidRPr="00CB4EE8" w:rsidTr="003D5803">
        <w:trPr>
          <w:trHeight w:hRule="exact" w:val="537"/>
        </w:trPr>
        <w:tc>
          <w:tcPr>
            <w:tcW w:w="3145" w:type="dxa"/>
            <w:shd w:val="clear" w:color="auto" w:fill="D0CECE"/>
          </w:tcPr>
          <w:p w:rsidR="00793C73" w:rsidRPr="00CB4EE8" w:rsidRDefault="00793C73" w:rsidP="003D5803">
            <w:pPr>
              <w:pStyle w:val="TableParagraph"/>
              <w:ind w:right="256"/>
              <w:jc w:val="center"/>
              <w:rPr>
                <w:rFonts w:ascii="Trebuchet MS" w:hAnsi="Trebuchet MS" w:cs="Calibri"/>
                <w:color w:val="0F243E" w:themeColor="text2" w:themeShade="80"/>
                <w:lang w:val="ro-RO"/>
              </w:rPr>
            </w:pPr>
            <w:r w:rsidRPr="00CB4EE8">
              <w:rPr>
                <w:rFonts w:ascii="Trebuchet MS" w:hAnsi="Trebuchet MS"/>
                <w:b/>
                <w:color w:val="0F243E" w:themeColor="text2" w:themeShade="80"/>
                <w:lang w:val="ro-RO"/>
              </w:rPr>
              <w:t xml:space="preserve">Axa </w:t>
            </w:r>
            <w:r w:rsidRPr="00CB4EE8">
              <w:rPr>
                <w:rFonts w:ascii="Trebuchet MS" w:hAnsi="Trebuchet MS"/>
                <w:b/>
                <w:color w:val="0F243E" w:themeColor="text2" w:themeShade="80"/>
                <w:spacing w:val="-1"/>
                <w:lang w:val="ro-RO"/>
              </w:rPr>
              <w:t xml:space="preserve">prioritară </w:t>
            </w:r>
            <w:r w:rsidRPr="00CB4EE8">
              <w:rPr>
                <w:rFonts w:ascii="Trebuchet MS" w:hAnsi="Trebuchet MS"/>
                <w:b/>
                <w:color w:val="0F243E" w:themeColor="text2" w:themeShade="80"/>
                <w:lang w:val="ro-RO"/>
              </w:rPr>
              <w:t>din POCU</w:t>
            </w:r>
          </w:p>
        </w:tc>
        <w:tc>
          <w:tcPr>
            <w:tcW w:w="720" w:type="dxa"/>
            <w:shd w:val="clear" w:color="auto" w:fill="D0CECE"/>
          </w:tcPr>
          <w:p w:rsidR="00793C73" w:rsidRPr="00CB4EE8" w:rsidRDefault="00793C73" w:rsidP="003D5803">
            <w:pPr>
              <w:pStyle w:val="TableParagraph"/>
              <w:jc w:val="center"/>
              <w:rPr>
                <w:rFonts w:ascii="Trebuchet MS" w:hAnsi="Trebuchet MS" w:cs="Calibri"/>
                <w:color w:val="0F243E" w:themeColor="text2" w:themeShade="80"/>
                <w:lang w:val="ro-RO"/>
              </w:rPr>
            </w:pPr>
            <w:r w:rsidRPr="00CB4EE8">
              <w:rPr>
                <w:rFonts w:ascii="Trebuchet MS" w:hAnsi="Trebuchet MS"/>
                <w:b/>
                <w:color w:val="0F243E" w:themeColor="text2" w:themeShade="80"/>
                <w:lang w:val="ro-RO"/>
              </w:rPr>
              <w:t>Fond</w:t>
            </w:r>
          </w:p>
        </w:tc>
        <w:tc>
          <w:tcPr>
            <w:tcW w:w="2350" w:type="dxa"/>
            <w:shd w:val="clear" w:color="auto" w:fill="D0CECE"/>
          </w:tcPr>
          <w:p w:rsidR="00793C73" w:rsidRPr="00CB4EE8" w:rsidRDefault="00793C73" w:rsidP="003D5803">
            <w:pPr>
              <w:pStyle w:val="TableParagraph"/>
              <w:jc w:val="center"/>
              <w:rPr>
                <w:rFonts w:ascii="Trebuchet MS" w:hAnsi="Trebuchet MS" w:cs="Calibri"/>
                <w:color w:val="0F243E" w:themeColor="text2" w:themeShade="80"/>
                <w:lang w:val="ro-RO"/>
              </w:rPr>
            </w:pPr>
            <w:r w:rsidRPr="00CB4EE8">
              <w:rPr>
                <w:rFonts w:ascii="Trebuchet MS" w:hAnsi="Trebuchet MS"/>
                <w:b/>
                <w:color w:val="0F243E" w:themeColor="text2" w:themeShade="80"/>
                <w:spacing w:val="-1"/>
                <w:lang w:val="ro-RO"/>
              </w:rPr>
              <w:t>Regiuni eligibile</w:t>
            </w:r>
          </w:p>
        </w:tc>
        <w:tc>
          <w:tcPr>
            <w:tcW w:w="3400" w:type="dxa"/>
            <w:shd w:val="clear" w:color="auto" w:fill="D0CECE"/>
          </w:tcPr>
          <w:p w:rsidR="00793C73" w:rsidRPr="00CB4EE8" w:rsidRDefault="00793C73" w:rsidP="003D5803">
            <w:pPr>
              <w:pStyle w:val="TableParagraph"/>
              <w:jc w:val="center"/>
              <w:rPr>
                <w:rFonts w:ascii="Trebuchet MS" w:hAnsi="Trebuchet MS" w:cs="Calibri"/>
                <w:color w:val="0F243E" w:themeColor="text2" w:themeShade="80"/>
                <w:lang w:val="ro-RO"/>
              </w:rPr>
            </w:pPr>
            <w:r w:rsidRPr="00CB4EE8">
              <w:rPr>
                <w:rFonts w:ascii="Trebuchet MS" w:hAnsi="Trebuchet MS"/>
                <w:b/>
                <w:color w:val="0F243E" w:themeColor="text2" w:themeShade="80"/>
                <w:lang w:val="ro-RO"/>
              </w:rPr>
              <w:t>Grup</w:t>
            </w:r>
            <w:r w:rsidRPr="00CB4EE8">
              <w:rPr>
                <w:rFonts w:ascii="Trebuchet MS" w:hAnsi="Trebuchet MS"/>
                <w:b/>
                <w:color w:val="0F243E" w:themeColor="text2" w:themeShade="80"/>
                <w:spacing w:val="-1"/>
                <w:lang w:val="ro-RO"/>
              </w:rPr>
              <w:t xml:space="preserve"> țintă vizat</w:t>
            </w:r>
          </w:p>
        </w:tc>
      </w:tr>
      <w:tr w:rsidR="00CB4EE8" w:rsidRPr="00CB4EE8" w:rsidTr="003324EC">
        <w:tblPrEx>
          <w:tblCellMar>
            <w:left w:w="108" w:type="dxa"/>
            <w:right w:w="108" w:type="dxa"/>
          </w:tblCellMar>
        </w:tblPrEx>
        <w:trPr>
          <w:trHeight w:hRule="exact" w:val="1396"/>
        </w:trPr>
        <w:tc>
          <w:tcPr>
            <w:tcW w:w="3145" w:type="dxa"/>
          </w:tcPr>
          <w:p w:rsidR="00793C73" w:rsidRPr="00CB4EE8" w:rsidRDefault="00793C73" w:rsidP="003D5803">
            <w:pPr>
              <w:pStyle w:val="TableParagraph"/>
              <w:ind w:right="254" w:hanging="23"/>
              <w:jc w:val="center"/>
              <w:rPr>
                <w:rFonts w:ascii="Trebuchet MS" w:hAnsi="Trebuchet MS" w:cs="Calibri"/>
                <w:color w:val="0F243E" w:themeColor="text2" w:themeShade="80"/>
                <w:lang w:val="ro-RO"/>
              </w:rPr>
            </w:pPr>
            <w:r w:rsidRPr="00CB4EE8">
              <w:rPr>
                <w:rFonts w:ascii="Trebuchet MS" w:hAnsi="Trebuchet MS" w:cs="Calibri"/>
                <w:bCs/>
                <w:color w:val="0F243E" w:themeColor="text2" w:themeShade="80"/>
                <w:lang w:val="ro-RO"/>
              </w:rPr>
              <w:t xml:space="preserve">Axa </w:t>
            </w:r>
            <w:r w:rsidRPr="00CB4EE8">
              <w:rPr>
                <w:rFonts w:ascii="Trebuchet MS" w:hAnsi="Trebuchet MS" w:cs="Calibri"/>
                <w:bCs/>
                <w:color w:val="0F243E" w:themeColor="text2" w:themeShade="80"/>
                <w:spacing w:val="-1"/>
                <w:lang w:val="ro-RO"/>
              </w:rPr>
              <w:t xml:space="preserve">prioritară </w:t>
            </w:r>
            <w:r w:rsidRPr="00CB4EE8">
              <w:rPr>
                <w:rFonts w:ascii="Trebuchet MS" w:hAnsi="Trebuchet MS" w:cs="Calibri"/>
                <w:bCs/>
                <w:color w:val="0F243E" w:themeColor="text2" w:themeShade="80"/>
                <w:lang w:val="ro-RO"/>
              </w:rPr>
              <w:t>1-</w:t>
            </w:r>
            <w:r w:rsidRPr="00CB4EE8">
              <w:rPr>
                <w:rFonts w:ascii="Trebuchet MS" w:hAnsi="Trebuchet MS" w:cs="Calibri"/>
                <w:bCs/>
                <w:color w:val="0F243E" w:themeColor="text2" w:themeShade="80"/>
                <w:spacing w:val="-1"/>
                <w:lang w:val="ro-RO"/>
              </w:rPr>
              <w:t xml:space="preserve">Inițiativa „Locuri </w:t>
            </w:r>
            <w:r w:rsidRPr="00CB4EE8">
              <w:rPr>
                <w:rFonts w:ascii="Trebuchet MS" w:hAnsi="Trebuchet MS" w:cs="Calibri"/>
                <w:bCs/>
                <w:color w:val="0F243E" w:themeColor="text2" w:themeShade="80"/>
                <w:lang w:val="ro-RO"/>
              </w:rPr>
              <w:t xml:space="preserve">de </w:t>
            </w:r>
            <w:r w:rsidRPr="00CB4EE8">
              <w:rPr>
                <w:rFonts w:ascii="Trebuchet MS" w:hAnsi="Trebuchet MS" w:cs="Calibri"/>
                <w:bCs/>
                <w:color w:val="0F243E" w:themeColor="text2" w:themeShade="80"/>
                <w:spacing w:val="-1"/>
                <w:lang w:val="ro-RO"/>
              </w:rPr>
              <w:t>muncă pentru tineri”</w:t>
            </w:r>
          </w:p>
        </w:tc>
        <w:tc>
          <w:tcPr>
            <w:tcW w:w="720" w:type="dxa"/>
          </w:tcPr>
          <w:p w:rsidR="00793C73" w:rsidRPr="00CB4EE8" w:rsidRDefault="00793C73" w:rsidP="003D5803">
            <w:pPr>
              <w:pStyle w:val="TableParagraph"/>
              <w:ind w:left="-108" w:firstLine="90"/>
              <w:jc w:val="center"/>
              <w:rPr>
                <w:rFonts w:ascii="Trebuchet MS" w:hAnsi="Trebuchet MS" w:cs="Calibri"/>
                <w:color w:val="0F243E" w:themeColor="text2" w:themeShade="80"/>
                <w:lang w:val="ro-RO"/>
              </w:rPr>
            </w:pPr>
            <w:r w:rsidRPr="00CB4EE8">
              <w:rPr>
                <w:rFonts w:ascii="Trebuchet MS" w:hAnsi="Trebuchet MS"/>
                <w:color w:val="0F243E" w:themeColor="text2" w:themeShade="80"/>
                <w:spacing w:val="-1"/>
                <w:lang w:val="ro-RO"/>
              </w:rPr>
              <w:t>ILMT + FSE</w:t>
            </w:r>
          </w:p>
        </w:tc>
        <w:tc>
          <w:tcPr>
            <w:tcW w:w="2350" w:type="dxa"/>
          </w:tcPr>
          <w:p w:rsidR="00793C73" w:rsidRPr="00CB4EE8" w:rsidRDefault="00793C73" w:rsidP="003D5803">
            <w:pPr>
              <w:pStyle w:val="TableParagraph"/>
              <w:ind w:left="289" w:right="288" w:hanging="2"/>
              <w:jc w:val="center"/>
              <w:rPr>
                <w:rFonts w:ascii="Trebuchet MS" w:hAnsi="Trebuchet MS" w:cs="Calibri"/>
                <w:color w:val="0F243E" w:themeColor="text2" w:themeShade="80"/>
                <w:lang w:val="ro-RO"/>
              </w:rPr>
            </w:pPr>
            <w:r w:rsidRPr="00CB4EE8">
              <w:rPr>
                <w:rFonts w:ascii="Trebuchet MS" w:hAnsi="Trebuchet MS"/>
                <w:color w:val="0F243E" w:themeColor="text2" w:themeShade="80"/>
                <w:spacing w:val="-1"/>
                <w:lang w:val="ro-RO"/>
              </w:rPr>
              <w:t xml:space="preserve">Regiuni mai puțin dezvoltate: Centru, </w:t>
            </w:r>
            <w:r w:rsidRPr="00CB4EE8">
              <w:rPr>
                <w:rFonts w:ascii="Trebuchet MS" w:hAnsi="Trebuchet MS"/>
                <w:color w:val="0F243E" w:themeColor="text2" w:themeShade="80"/>
                <w:lang w:val="ro-RO"/>
              </w:rPr>
              <w:t xml:space="preserve">Sud-Est și </w:t>
            </w:r>
            <w:r w:rsidRPr="00CB4EE8">
              <w:rPr>
                <w:rFonts w:ascii="Trebuchet MS" w:hAnsi="Trebuchet MS"/>
                <w:color w:val="0F243E" w:themeColor="text2" w:themeShade="80"/>
                <w:spacing w:val="-1"/>
                <w:lang w:val="ro-RO"/>
              </w:rPr>
              <w:t xml:space="preserve">Sud </w:t>
            </w:r>
            <w:r w:rsidRPr="00CB4EE8">
              <w:rPr>
                <w:rFonts w:ascii="Trebuchet MS" w:hAnsi="Trebuchet MS"/>
                <w:color w:val="0F243E" w:themeColor="text2" w:themeShade="80"/>
                <w:lang w:val="ro-RO"/>
              </w:rPr>
              <w:t>Muntenia</w:t>
            </w:r>
          </w:p>
        </w:tc>
        <w:tc>
          <w:tcPr>
            <w:tcW w:w="3400" w:type="dxa"/>
          </w:tcPr>
          <w:p w:rsidR="00793C73" w:rsidRPr="00CB4EE8" w:rsidRDefault="00793C73" w:rsidP="003D5803">
            <w:pPr>
              <w:pStyle w:val="TableParagraph"/>
              <w:ind w:left="138" w:right="140" w:hanging="1"/>
              <w:jc w:val="center"/>
              <w:rPr>
                <w:rFonts w:ascii="Trebuchet MS" w:hAnsi="Trebuchet MS" w:cs="Calibri"/>
                <w:color w:val="0F243E" w:themeColor="text2" w:themeShade="80"/>
                <w:lang w:val="ro-RO"/>
              </w:rPr>
            </w:pPr>
            <w:r w:rsidRPr="00CB4EE8">
              <w:rPr>
                <w:rFonts w:ascii="Trebuchet MS" w:hAnsi="Trebuchet MS"/>
                <w:color w:val="0F243E" w:themeColor="text2" w:themeShade="80"/>
                <w:spacing w:val="-1"/>
                <w:lang w:val="ro-RO"/>
              </w:rPr>
              <w:t xml:space="preserve">Tineri NEETs șomeri </w:t>
            </w:r>
            <w:r w:rsidRPr="00CB4EE8">
              <w:rPr>
                <w:rFonts w:ascii="Trebuchet MS" w:hAnsi="Trebuchet MS"/>
                <w:color w:val="0F243E" w:themeColor="text2" w:themeShade="80"/>
                <w:lang w:val="ro-RO"/>
              </w:rPr>
              <w:t xml:space="preserve">cu </w:t>
            </w:r>
            <w:r w:rsidRPr="00CB4EE8">
              <w:rPr>
                <w:rFonts w:ascii="Trebuchet MS" w:hAnsi="Trebuchet MS"/>
                <w:color w:val="0F243E" w:themeColor="text2" w:themeShade="80"/>
                <w:spacing w:val="-1"/>
                <w:lang w:val="ro-RO"/>
              </w:rPr>
              <w:t>vârsta între</w:t>
            </w:r>
            <w:r w:rsidRPr="00CB4EE8">
              <w:rPr>
                <w:rFonts w:ascii="Trebuchet MS" w:hAnsi="Trebuchet MS"/>
                <w:color w:val="0F243E" w:themeColor="text2" w:themeShade="80"/>
                <w:lang w:val="ro-RO"/>
              </w:rPr>
              <w:t xml:space="preserve"> 16 -24 </w:t>
            </w:r>
            <w:r w:rsidRPr="00CB4EE8">
              <w:rPr>
                <w:rFonts w:ascii="Trebuchet MS" w:hAnsi="Trebuchet MS"/>
                <w:color w:val="0F243E" w:themeColor="text2" w:themeShade="80"/>
                <w:spacing w:val="-1"/>
                <w:lang w:val="ro-RO"/>
              </w:rPr>
              <w:t>ani, înregistrați</w:t>
            </w:r>
            <w:r w:rsidRPr="00CB4EE8">
              <w:rPr>
                <w:rFonts w:ascii="Trebuchet MS" w:hAnsi="Trebuchet MS"/>
                <w:color w:val="0F243E" w:themeColor="text2" w:themeShade="80"/>
                <w:lang w:val="ro-RO"/>
              </w:rPr>
              <w:t xml:space="preserve"> la </w:t>
            </w:r>
            <w:r w:rsidRPr="00CB4EE8">
              <w:rPr>
                <w:rFonts w:ascii="Trebuchet MS" w:hAnsi="Trebuchet MS"/>
                <w:color w:val="0F243E" w:themeColor="text2" w:themeShade="80"/>
                <w:spacing w:val="-1"/>
                <w:lang w:val="ro-RO"/>
              </w:rPr>
              <w:t xml:space="preserve">SPO </w:t>
            </w:r>
            <w:r w:rsidRPr="00CB4EE8">
              <w:rPr>
                <w:rFonts w:ascii="Trebuchet MS" w:hAnsi="Trebuchet MS"/>
                <w:color w:val="0F243E" w:themeColor="text2" w:themeShade="80"/>
                <w:lang w:val="ro-RO"/>
              </w:rPr>
              <w:t xml:space="preserve">şi cu </w:t>
            </w:r>
            <w:r w:rsidRPr="00CB4EE8">
              <w:rPr>
                <w:rFonts w:ascii="Trebuchet MS" w:hAnsi="Trebuchet MS"/>
                <w:color w:val="0F243E" w:themeColor="text2" w:themeShade="80"/>
                <w:spacing w:val="-1"/>
                <w:lang w:val="ro-RO"/>
              </w:rPr>
              <w:t xml:space="preserve">rezidența </w:t>
            </w:r>
            <w:r w:rsidRPr="00CB4EE8">
              <w:rPr>
                <w:rFonts w:ascii="Trebuchet MS" w:hAnsi="Trebuchet MS"/>
                <w:color w:val="0F243E" w:themeColor="text2" w:themeShade="80"/>
                <w:lang w:val="ro-RO"/>
              </w:rPr>
              <w:t>în</w:t>
            </w:r>
            <w:r w:rsidRPr="00CB4EE8">
              <w:rPr>
                <w:rFonts w:ascii="Trebuchet MS" w:hAnsi="Trebuchet MS"/>
                <w:color w:val="0F243E" w:themeColor="text2" w:themeShade="80"/>
                <w:spacing w:val="-1"/>
                <w:lang w:val="ro-RO"/>
              </w:rPr>
              <w:t xml:space="preserve"> regiunile eligibile</w:t>
            </w:r>
          </w:p>
        </w:tc>
      </w:tr>
      <w:tr w:rsidR="00CB4EE8" w:rsidRPr="00CB4EE8" w:rsidTr="003324EC">
        <w:tblPrEx>
          <w:tblCellMar>
            <w:left w:w="108" w:type="dxa"/>
            <w:right w:w="108" w:type="dxa"/>
          </w:tblCellMar>
        </w:tblPrEx>
        <w:trPr>
          <w:trHeight w:hRule="exact" w:val="2620"/>
        </w:trPr>
        <w:tc>
          <w:tcPr>
            <w:tcW w:w="3145" w:type="dxa"/>
          </w:tcPr>
          <w:p w:rsidR="00793C73" w:rsidRPr="00CB4EE8" w:rsidRDefault="00793C73" w:rsidP="003D5803">
            <w:pPr>
              <w:pStyle w:val="TableParagraph"/>
              <w:ind w:right="156" w:hanging="23"/>
              <w:jc w:val="center"/>
              <w:rPr>
                <w:rFonts w:ascii="Trebuchet MS" w:hAnsi="Trebuchet MS" w:cs="Calibri"/>
                <w:color w:val="0F243E" w:themeColor="text2" w:themeShade="80"/>
                <w:lang w:val="ro-RO"/>
              </w:rPr>
            </w:pPr>
            <w:r w:rsidRPr="00CB4EE8">
              <w:rPr>
                <w:rFonts w:ascii="Trebuchet MS" w:hAnsi="Trebuchet MS"/>
                <w:color w:val="0F243E" w:themeColor="text2" w:themeShade="80"/>
                <w:lang w:val="ro-RO"/>
              </w:rPr>
              <w:t xml:space="preserve">Axa </w:t>
            </w:r>
            <w:r w:rsidRPr="00CB4EE8">
              <w:rPr>
                <w:rFonts w:ascii="Trebuchet MS" w:hAnsi="Trebuchet MS"/>
                <w:color w:val="0F243E" w:themeColor="text2" w:themeShade="80"/>
                <w:spacing w:val="-1"/>
                <w:lang w:val="ro-RO"/>
              </w:rPr>
              <w:t xml:space="preserve">prioritară </w:t>
            </w:r>
            <w:r w:rsidRPr="00CB4EE8">
              <w:rPr>
                <w:rFonts w:ascii="Trebuchet MS" w:hAnsi="Trebuchet MS"/>
                <w:color w:val="0F243E" w:themeColor="text2" w:themeShade="80"/>
                <w:lang w:val="ro-RO"/>
              </w:rPr>
              <w:t>2-</w:t>
            </w:r>
            <w:r w:rsidRPr="00CB4EE8">
              <w:rPr>
                <w:rFonts w:ascii="Trebuchet MS" w:hAnsi="Trebuchet MS"/>
                <w:color w:val="0F243E" w:themeColor="text2" w:themeShade="80"/>
                <w:spacing w:val="-1"/>
                <w:lang w:val="ro-RO"/>
              </w:rPr>
              <w:t xml:space="preserve">Îmbunătățirea situaţiei tinerilor din categoria </w:t>
            </w:r>
            <w:r w:rsidRPr="00CB4EE8">
              <w:rPr>
                <w:rFonts w:ascii="Trebuchet MS" w:hAnsi="Trebuchet MS"/>
                <w:color w:val="0F243E" w:themeColor="text2" w:themeShade="80"/>
                <w:lang w:val="ro-RO"/>
              </w:rPr>
              <w:t>NEETs</w:t>
            </w:r>
          </w:p>
        </w:tc>
        <w:tc>
          <w:tcPr>
            <w:tcW w:w="720" w:type="dxa"/>
          </w:tcPr>
          <w:p w:rsidR="00793C73" w:rsidRPr="00CB4EE8" w:rsidRDefault="00793C73" w:rsidP="003D5803">
            <w:pPr>
              <w:pStyle w:val="TableParagraph"/>
              <w:ind w:left="-108" w:firstLine="90"/>
              <w:jc w:val="center"/>
              <w:rPr>
                <w:rFonts w:ascii="Trebuchet MS" w:hAnsi="Trebuchet MS" w:cs="Calibri"/>
                <w:color w:val="0F243E" w:themeColor="text2" w:themeShade="80"/>
                <w:lang w:val="ro-RO"/>
              </w:rPr>
            </w:pPr>
            <w:r w:rsidRPr="00CB4EE8">
              <w:rPr>
                <w:rFonts w:ascii="Trebuchet MS" w:hAnsi="Trebuchet MS"/>
                <w:color w:val="0F243E" w:themeColor="text2" w:themeShade="80"/>
                <w:lang w:val="ro-RO"/>
              </w:rPr>
              <w:t>FSE</w:t>
            </w:r>
          </w:p>
        </w:tc>
        <w:tc>
          <w:tcPr>
            <w:tcW w:w="2350" w:type="dxa"/>
          </w:tcPr>
          <w:p w:rsidR="00793C73" w:rsidRPr="00CB4EE8" w:rsidRDefault="00793C73" w:rsidP="003D5803">
            <w:pPr>
              <w:pStyle w:val="TableParagraph"/>
              <w:ind w:left="287" w:right="288"/>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 xml:space="preserve">Regiunea dezvoltată: București-Ilfov </w:t>
            </w:r>
          </w:p>
          <w:p w:rsidR="00793C73" w:rsidRPr="00CB4EE8" w:rsidRDefault="00793C73" w:rsidP="003D5803">
            <w:pPr>
              <w:pStyle w:val="TableParagraph"/>
              <w:ind w:left="287" w:right="288"/>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Regiuni mai puțin dezvoltate: Nord- Est, Nord-Vest, Vest, Sud-Vest Oltenia</w:t>
            </w:r>
          </w:p>
          <w:p w:rsidR="00793C73" w:rsidRPr="00CB4EE8" w:rsidRDefault="00793C73" w:rsidP="003D5803">
            <w:pPr>
              <w:pStyle w:val="TableParagraph"/>
              <w:ind w:left="287" w:right="288"/>
              <w:jc w:val="center"/>
              <w:rPr>
                <w:rFonts w:ascii="Trebuchet MS" w:hAnsi="Trebuchet MS" w:cs="Calibri"/>
                <w:color w:val="0F243E" w:themeColor="text2" w:themeShade="80"/>
                <w:lang w:val="ro-RO"/>
              </w:rPr>
            </w:pPr>
          </w:p>
        </w:tc>
        <w:tc>
          <w:tcPr>
            <w:tcW w:w="3400" w:type="dxa"/>
          </w:tcPr>
          <w:p w:rsidR="00793C73" w:rsidRPr="00CB4EE8" w:rsidRDefault="00793C73" w:rsidP="003D5803">
            <w:pPr>
              <w:pStyle w:val="TableParagraph"/>
              <w:ind w:left="138" w:right="140" w:hanging="1"/>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Tineri NEETs șomeri cu vârsta</w:t>
            </w:r>
          </w:p>
          <w:p w:rsidR="00793C73" w:rsidRPr="00CB4EE8" w:rsidRDefault="00793C73" w:rsidP="003D5803">
            <w:pPr>
              <w:pStyle w:val="TableParagraph"/>
              <w:ind w:left="138" w:right="140" w:hanging="1"/>
              <w:jc w:val="center"/>
              <w:rPr>
                <w:rFonts w:ascii="Trebuchet MS" w:hAnsi="Trebuchet MS" w:cs="Calibri"/>
                <w:color w:val="0F243E" w:themeColor="text2" w:themeShade="80"/>
                <w:lang w:val="ro-RO"/>
              </w:rPr>
            </w:pPr>
            <w:r w:rsidRPr="00CB4EE8">
              <w:rPr>
                <w:rFonts w:ascii="Trebuchet MS" w:hAnsi="Trebuchet MS"/>
                <w:color w:val="0F243E" w:themeColor="text2" w:themeShade="80"/>
                <w:spacing w:val="-1"/>
                <w:lang w:val="ro-RO"/>
              </w:rPr>
              <w:t>între 16 - 24 ani, înregistrați la SPO şi cu rezidența în regiunile eligibile</w:t>
            </w:r>
          </w:p>
        </w:tc>
      </w:tr>
      <w:tr w:rsidR="00E4122F" w:rsidRPr="00CB4EE8" w:rsidTr="003D5803">
        <w:tblPrEx>
          <w:tblCellMar>
            <w:left w:w="108" w:type="dxa"/>
            <w:right w:w="108" w:type="dxa"/>
          </w:tblCellMar>
        </w:tblPrEx>
        <w:trPr>
          <w:trHeight w:hRule="exact" w:val="2099"/>
        </w:trPr>
        <w:tc>
          <w:tcPr>
            <w:tcW w:w="3145" w:type="dxa"/>
          </w:tcPr>
          <w:p w:rsidR="00793C73" w:rsidRPr="00CB4EE8" w:rsidRDefault="00793C73" w:rsidP="003D5803">
            <w:pPr>
              <w:pStyle w:val="TableParagraph"/>
              <w:ind w:left="-23" w:right="-108"/>
              <w:jc w:val="center"/>
              <w:rPr>
                <w:rFonts w:ascii="Trebuchet MS" w:hAnsi="Trebuchet MS"/>
                <w:color w:val="0F243E" w:themeColor="text2" w:themeShade="80"/>
                <w:lang w:val="ro-RO"/>
              </w:rPr>
            </w:pPr>
            <w:r w:rsidRPr="00CB4EE8">
              <w:rPr>
                <w:rFonts w:ascii="Trebuchet MS" w:hAnsi="Trebuchet MS"/>
                <w:color w:val="0F243E" w:themeColor="text2" w:themeShade="80"/>
                <w:lang w:val="ro-RO"/>
              </w:rPr>
              <w:t xml:space="preserve">Axa </w:t>
            </w:r>
            <w:r w:rsidRPr="00CB4EE8">
              <w:rPr>
                <w:rFonts w:ascii="Trebuchet MS" w:hAnsi="Trebuchet MS"/>
                <w:color w:val="0F243E" w:themeColor="text2" w:themeShade="80"/>
                <w:spacing w:val="-1"/>
                <w:lang w:val="ro-RO"/>
              </w:rPr>
              <w:t>prioritară</w:t>
            </w:r>
            <w:r w:rsidRPr="00CB4EE8">
              <w:rPr>
                <w:rFonts w:ascii="Trebuchet MS" w:hAnsi="Trebuchet MS"/>
                <w:color w:val="0F243E" w:themeColor="text2" w:themeShade="80"/>
                <w:spacing w:val="-3"/>
                <w:lang w:val="ro-RO"/>
              </w:rPr>
              <w:t xml:space="preserve"> 6</w:t>
            </w:r>
            <w:r w:rsidRPr="00CB4EE8">
              <w:rPr>
                <w:rFonts w:ascii="Trebuchet MS" w:hAnsi="Trebuchet MS"/>
                <w:color w:val="0F243E" w:themeColor="text2" w:themeShade="80"/>
                <w:lang w:val="ro-RO"/>
              </w:rPr>
              <w:t>-Educație și competențe, OS 6.1 –</w:t>
            </w:r>
          </w:p>
          <w:p w:rsidR="00793C73" w:rsidRPr="00CB4EE8" w:rsidRDefault="00793C73" w:rsidP="003D5803">
            <w:pPr>
              <w:pStyle w:val="TableParagraph"/>
              <w:ind w:left="-23" w:right="-108"/>
              <w:jc w:val="center"/>
              <w:rPr>
                <w:rFonts w:ascii="Trebuchet MS" w:hAnsi="Trebuchet MS"/>
                <w:color w:val="0F243E" w:themeColor="text2" w:themeShade="80"/>
                <w:lang w:val="ro-RO"/>
              </w:rPr>
            </w:pPr>
            <w:r w:rsidRPr="00CB4EE8">
              <w:rPr>
                <w:rFonts w:ascii="Trebuchet MS" w:hAnsi="Trebuchet MS"/>
                <w:color w:val="0F243E" w:themeColor="text2" w:themeShade="80"/>
                <w:lang w:val="ro-RO"/>
              </w:rPr>
              <w:t>Creșterea numărului de tineri NEETs șomeri cu vârsta între 16 - 24 ani, înregistrați la SPO care se reîntorc în educație în programe de tip a doua șansă, inclusiv în programe de formare profesională inițială</w:t>
            </w:r>
          </w:p>
        </w:tc>
        <w:tc>
          <w:tcPr>
            <w:tcW w:w="720" w:type="dxa"/>
          </w:tcPr>
          <w:p w:rsidR="00793C73" w:rsidRPr="00CB4EE8" w:rsidRDefault="00793C73" w:rsidP="003D5803">
            <w:pPr>
              <w:pStyle w:val="TableParagraph"/>
              <w:ind w:left="-23" w:right="-108"/>
              <w:jc w:val="center"/>
              <w:rPr>
                <w:rFonts w:ascii="Trebuchet MS" w:hAnsi="Trebuchet MS"/>
                <w:color w:val="0F243E" w:themeColor="text2" w:themeShade="80"/>
                <w:lang w:val="ro-RO"/>
              </w:rPr>
            </w:pPr>
            <w:r w:rsidRPr="00CB4EE8">
              <w:rPr>
                <w:rFonts w:ascii="Trebuchet MS" w:hAnsi="Trebuchet MS"/>
                <w:color w:val="0F243E" w:themeColor="text2" w:themeShade="80"/>
                <w:lang w:val="ro-RO"/>
              </w:rPr>
              <w:t>FSE</w:t>
            </w:r>
          </w:p>
        </w:tc>
        <w:tc>
          <w:tcPr>
            <w:tcW w:w="2350" w:type="dxa"/>
          </w:tcPr>
          <w:p w:rsidR="00793C73" w:rsidRPr="00CB4EE8" w:rsidRDefault="00793C73" w:rsidP="003D5803">
            <w:pPr>
              <w:pStyle w:val="TableParagraph"/>
              <w:ind w:left="-23" w:right="-108"/>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 xml:space="preserve">Regiunea dezvoltată: București-Ilfov </w:t>
            </w:r>
          </w:p>
          <w:p w:rsidR="00793C73" w:rsidRPr="00CB4EE8" w:rsidRDefault="00793C73" w:rsidP="003D5803">
            <w:pPr>
              <w:pStyle w:val="TableParagraph"/>
              <w:ind w:left="-23" w:right="-108"/>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Regiuni mai puțin dezvoltate: Centru,</w:t>
            </w:r>
            <w:r w:rsidR="00840D37" w:rsidRPr="00CB4EE8">
              <w:rPr>
                <w:rFonts w:ascii="Trebuchet MS" w:hAnsi="Trebuchet MS"/>
                <w:color w:val="0F243E" w:themeColor="text2" w:themeShade="80"/>
                <w:spacing w:val="-1"/>
                <w:lang w:val="ro-RO"/>
              </w:rPr>
              <w:t xml:space="preserve"> </w:t>
            </w:r>
            <w:r w:rsidRPr="00CB4EE8">
              <w:rPr>
                <w:rFonts w:ascii="Trebuchet MS" w:hAnsi="Trebuchet MS"/>
                <w:color w:val="0F243E" w:themeColor="text2" w:themeShade="80"/>
                <w:lang w:val="ro-RO"/>
              </w:rPr>
              <w:t xml:space="preserve">Sud-Est și </w:t>
            </w:r>
            <w:r w:rsidRPr="00CB4EE8">
              <w:rPr>
                <w:rFonts w:ascii="Trebuchet MS" w:hAnsi="Trebuchet MS"/>
                <w:color w:val="0F243E" w:themeColor="text2" w:themeShade="80"/>
                <w:spacing w:val="-1"/>
                <w:lang w:val="ro-RO"/>
              </w:rPr>
              <w:t xml:space="preserve">Sud </w:t>
            </w:r>
            <w:r w:rsidRPr="00CB4EE8">
              <w:rPr>
                <w:rFonts w:ascii="Trebuchet MS" w:hAnsi="Trebuchet MS"/>
                <w:color w:val="0F243E" w:themeColor="text2" w:themeShade="80"/>
                <w:lang w:val="ro-RO"/>
              </w:rPr>
              <w:t>Muntenia</w:t>
            </w:r>
            <w:r w:rsidRPr="00CB4EE8">
              <w:rPr>
                <w:rFonts w:ascii="Trebuchet MS" w:hAnsi="Trebuchet MS"/>
                <w:color w:val="0F243E" w:themeColor="text2" w:themeShade="80"/>
                <w:spacing w:val="-1"/>
                <w:lang w:val="ro-RO"/>
              </w:rPr>
              <w:t>, Nord- Est, Nord-Vest, Vest, Sud-Vest Oltenia</w:t>
            </w:r>
          </w:p>
        </w:tc>
        <w:tc>
          <w:tcPr>
            <w:tcW w:w="3400" w:type="dxa"/>
          </w:tcPr>
          <w:p w:rsidR="00793C73" w:rsidRPr="00CB4EE8" w:rsidRDefault="00793C73" w:rsidP="003D5803">
            <w:pPr>
              <w:pStyle w:val="TableParagraph"/>
              <w:ind w:left="-23" w:right="-108"/>
              <w:jc w:val="center"/>
              <w:rPr>
                <w:rFonts w:ascii="Trebuchet MS" w:hAnsi="Trebuchet MS"/>
                <w:color w:val="0F243E" w:themeColor="text2" w:themeShade="80"/>
                <w:spacing w:val="-1"/>
                <w:lang w:val="ro-RO"/>
              </w:rPr>
            </w:pPr>
            <w:r w:rsidRPr="00CB4EE8">
              <w:rPr>
                <w:rFonts w:ascii="Trebuchet MS" w:hAnsi="Trebuchet MS"/>
                <w:color w:val="0F243E" w:themeColor="text2" w:themeShade="80"/>
                <w:spacing w:val="-1"/>
                <w:lang w:val="ro-RO"/>
              </w:rPr>
              <w:t>Tineri NEETs șomeri cu vârsta între 16 - 24 ani, înregistrați la SPO (ANOFM) care au părăsit prematur sistemul de educație</w:t>
            </w:r>
          </w:p>
        </w:tc>
      </w:tr>
    </w:tbl>
    <w:p w:rsidR="00793C73" w:rsidRPr="00CB4EE8" w:rsidRDefault="00793C73" w:rsidP="00793C73">
      <w:pPr>
        <w:autoSpaceDE w:val="0"/>
        <w:autoSpaceDN w:val="0"/>
        <w:adjustRightInd w:val="0"/>
        <w:spacing w:after="0" w:line="240" w:lineRule="auto"/>
        <w:ind w:left="1416"/>
        <w:jc w:val="both"/>
        <w:rPr>
          <w:rFonts w:ascii="Trebuchet MS" w:hAnsi="Trebuchet MS"/>
          <w:b/>
          <w:bCs/>
          <w:color w:val="0F243E" w:themeColor="text2" w:themeShade="80"/>
        </w:rPr>
      </w:pPr>
    </w:p>
    <w:p w:rsidR="00793C73" w:rsidRPr="00CB4EE8" w:rsidRDefault="00793C73" w:rsidP="00793C73">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spacing w:val="-1"/>
        </w:rPr>
        <w:t>Pentru</w:t>
      </w:r>
      <w:r w:rsidRPr="00CB4EE8">
        <w:rPr>
          <w:rFonts w:ascii="Trebuchet MS" w:hAnsi="Trebuchet MS"/>
          <w:color w:val="0F243E" w:themeColor="text2" w:themeShade="80"/>
          <w:spacing w:val="42"/>
        </w:rPr>
        <w:t xml:space="preserve"> </w:t>
      </w:r>
      <w:r w:rsidRPr="00CB4EE8">
        <w:rPr>
          <w:rFonts w:ascii="Trebuchet MS" w:hAnsi="Trebuchet MS"/>
          <w:color w:val="0F243E" w:themeColor="text2" w:themeShade="80"/>
        </w:rPr>
        <w:t>a</w:t>
      </w:r>
      <w:r w:rsidRPr="00CB4EE8">
        <w:rPr>
          <w:rFonts w:ascii="Trebuchet MS" w:hAnsi="Trebuchet MS"/>
          <w:color w:val="0F243E" w:themeColor="text2" w:themeShade="80"/>
          <w:spacing w:val="41"/>
        </w:rPr>
        <w:t xml:space="preserve"> </w:t>
      </w:r>
      <w:r w:rsidRPr="00CB4EE8">
        <w:rPr>
          <w:rFonts w:ascii="Trebuchet MS" w:hAnsi="Trebuchet MS"/>
          <w:color w:val="0F243E" w:themeColor="text2" w:themeShade="80"/>
          <w:spacing w:val="-1"/>
        </w:rPr>
        <w:t>îmbunătăți</w:t>
      </w:r>
      <w:r w:rsidRPr="00CB4EE8">
        <w:rPr>
          <w:rFonts w:ascii="Trebuchet MS" w:hAnsi="Trebuchet MS"/>
          <w:color w:val="0F243E" w:themeColor="text2" w:themeShade="80"/>
          <w:spacing w:val="41"/>
        </w:rPr>
        <w:t xml:space="preserve"> </w:t>
      </w:r>
      <w:r w:rsidRPr="00CB4EE8">
        <w:rPr>
          <w:rFonts w:ascii="Trebuchet MS" w:hAnsi="Trebuchet MS"/>
          <w:color w:val="0F243E" w:themeColor="text2" w:themeShade="80"/>
          <w:spacing w:val="-1"/>
        </w:rPr>
        <w:t>situația</w:t>
      </w:r>
      <w:r w:rsidRPr="00CB4EE8">
        <w:rPr>
          <w:rFonts w:ascii="Trebuchet MS" w:hAnsi="Trebuchet MS"/>
          <w:color w:val="0F243E" w:themeColor="text2" w:themeShade="80"/>
          <w:spacing w:val="39"/>
        </w:rPr>
        <w:t xml:space="preserve"> </w:t>
      </w:r>
      <w:r w:rsidRPr="00CB4EE8">
        <w:rPr>
          <w:rFonts w:ascii="Trebuchet MS" w:hAnsi="Trebuchet MS"/>
          <w:color w:val="0F243E" w:themeColor="text2" w:themeShade="80"/>
          <w:spacing w:val="-1"/>
        </w:rPr>
        <w:t>tinerilor</w:t>
      </w:r>
      <w:r w:rsidRPr="00CB4EE8">
        <w:rPr>
          <w:rFonts w:ascii="Trebuchet MS" w:hAnsi="Trebuchet MS"/>
          <w:color w:val="0F243E" w:themeColor="text2" w:themeShade="80"/>
          <w:spacing w:val="42"/>
        </w:rPr>
        <w:t xml:space="preserve"> </w:t>
      </w:r>
      <w:r w:rsidRPr="00CB4EE8">
        <w:rPr>
          <w:rFonts w:ascii="Trebuchet MS" w:hAnsi="Trebuchet MS"/>
          <w:color w:val="0F243E" w:themeColor="text2" w:themeShade="80"/>
          <w:spacing w:val="-1"/>
        </w:rPr>
        <w:t xml:space="preserve">NEETs </w:t>
      </w:r>
      <w:r w:rsidRPr="00CB4EE8">
        <w:rPr>
          <w:rFonts w:ascii="Trebuchet MS" w:hAnsi="Trebuchet MS"/>
          <w:color w:val="0F243E" w:themeColor="text2" w:themeShade="80"/>
        </w:rPr>
        <w:t>și a facilita tranziția către piața muncii a acestora, la nivel regional se va acționa pe trei paliere: educație</w:t>
      </w:r>
      <w:r w:rsidRPr="00CB4EE8">
        <w:rPr>
          <w:rFonts w:ascii="Trebuchet MS" w:hAnsi="Trebuchet MS"/>
          <w:color w:val="0F243E" w:themeColor="text2" w:themeShade="80"/>
          <w:spacing w:val="-1"/>
        </w:rPr>
        <w:t>,</w:t>
      </w:r>
      <w:r w:rsidRPr="00CB4EE8">
        <w:rPr>
          <w:rFonts w:ascii="Trebuchet MS" w:hAnsi="Trebuchet MS"/>
          <w:color w:val="0F243E" w:themeColor="text2" w:themeShade="80"/>
          <w:spacing w:val="4"/>
        </w:rPr>
        <w:t xml:space="preserve"> </w:t>
      </w:r>
      <w:r w:rsidRPr="00CB4EE8">
        <w:rPr>
          <w:rFonts w:ascii="Trebuchet MS" w:hAnsi="Trebuchet MS"/>
          <w:color w:val="0F243E" w:themeColor="text2" w:themeShade="80"/>
          <w:spacing w:val="-1"/>
        </w:rPr>
        <w:t>formare,</w:t>
      </w:r>
      <w:r w:rsidRPr="00CB4EE8">
        <w:rPr>
          <w:rFonts w:ascii="Trebuchet MS" w:hAnsi="Trebuchet MS"/>
          <w:color w:val="0F243E" w:themeColor="text2" w:themeShade="80"/>
          <w:spacing w:val="4"/>
        </w:rPr>
        <w:t xml:space="preserve"> </w:t>
      </w:r>
      <w:r w:rsidRPr="00CB4EE8">
        <w:rPr>
          <w:rFonts w:ascii="Trebuchet MS" w:hAnsi="Trebuchet MS"/>
          <w:color w:val="0F243E" w:themeColor="text2" w:themeShade="80"/>
        </w:rPr>
        <w:t xml:space="preserve">ocupare (inclusiv antreprenoriat). </w:t>
      </w:r>
    </w:p>
    <w:p w:rsidR="00793C73" w:rsidRPr="00CB4EE8" w:rsidRDefault="00793C73" w:rsidP="00793C73">
      <w:pPr>
        <w:autoSpaceDE w:val="0"/>
        <w:autoSpaceDN w:val="0"/>
        <w:adjustRightInd w:val="0"/>
        <w:spacing w:after="0" w:line="240" w:lineRule="auto"/>
        <w:jc w:val="both"/>
        <w:rPr>
          <w:rFonts w:ascii="Trebuchet MS" w:hAnsi="Trebuchet MS"/>
          <w:b/>
          <w:color w:val="0F243E" w:themeColor="text2" w:themeShade="80"/>
          <w:spacing w:val="1"/>
        </w:rPr>
      </w:pPr>
    </w:p>
    <w:p w:rsidR="00793C73" w:rsidRPr="00CB4EE8" w:rsidRDefault="00793C73" w:rsidP="00793C73">
      <w:pPr>
        <w:spacing w:after="0" w:line="240" w:lineRule="auto"/>
        <w:jc w:val="both"/>
        <w:rPr>
          <w:rFonts w:ascii="Trebuchet MS" w:hAnsi="Trebuchet MS" w:cs="Calibri"/>
          <w:b/>
          <w:color w:val="0F243E" w:themeColor="text2" w:themeShade="80"/>
          <w:spacing w:val="1"/>
        </w:rPr>
      </w:pPr>
      <w:r w:rsidRPr="00CB4EE8">
        <w:rPr>
          <w:rFonts w:ascii="Trebuchet MS" w:hAnsi="Trebuchet MS" w:cs="Calibri"/>
          <w:b/>
          <w:color w:val="0F243E" w:themeColor="text2" w:themeShade="80"/>
          <w:spacing w:val="1"/>
        </w:rPr>
        <w:t>În cadrul prezentului apel de proiecte sunt eligibile cele 5 regiuni (București-Ilfov, Nord-Est, Nord-Vest, Vest, Sud-Vest Oltenia) care nu sunt eligibile în cadrul Inițiativei Locuri de Muncă pentru Tineri (ILMT), datorită faptului că nevoia de susținere a tinerilor pe piața muncii a fost identificată în toate regiunile. Astfel, regiunea București-Ilfov, regiune mai dezvoltată (MDR) va fi de asemenea eligibilă având în vedere decalajele mari de dezvoltare între județul Ilfov (cu indicatori macro-economici și sociali similari cu restul țării) și zona București care este mai dezvoltată.</w:t>
      </w:r>
    </w:p>
    <w:p w:rsidR="00793C73" w:rsidRPr="00CB4EE8" w:rsidRDefault="00793C73" w:rsidP="00793C73">
      <w:pPr>
        <w:autoSpaceDE w:val="0"/>
        <w:autoSpaceDN w:val="0"/>
        <w:adjustRightInd w:val="0"/>
        <w:spacing w:after="0" w:line="240" w:lineRule="auto"/>
        <w:jc w:val="both"/>
        <w:rPr>
          <w:rFonts w:ascii="Trebuchet MS" w:hAnsi="Trebuchet MS"/>
          <w:color w:val="0F243E" w:themeColor="text2" w:themeShade="80"/>
        </w:rPr>
      </w:pPr>
    </w:p>
    <w:p w:rsidR="00793C73" w:rsidRPr="00CB4EE8" w:rsidRDefault="00793C73" w:rsidP="00793C73">
      <w:pPr>
        <w:jc w:val="both"/>
        <w:rPr>
          <w:rFonts w:ascii="Trebuchet MS" w:hAnsi="Trebuchet MS"/>
          <w:b/>
          <w:color w:val="0F243E" w:themeColor="text2" w:themeShade="80"/>
          <w:u w:val="single"/>
        </w:rPr>
      </w:pPr>
      <w:bookmarkStart w:id="6" w:name="_Toc487105465"/>
      <w:bookmarkStart w:id="7" w:name="_Toc487638792"/>
      <w:r w:rsidRPr="00CB4EE8">
        <w:rPr>
          <w:rFonts w:ascii="Trebuchet MS" w:hAnsi="Trebuchet MS"/>
          <w:color w:val="0F243E" w:themeColor="text2" w:themeShade="80"/>
          <w:spacing w:val="-1"/>
          <w:u w:val="single"/>
        </w:rPr>
        <w:t>Descrierea parcursului tinerilor NEET de la intrarea și până la ieșirea din intervențiile finanțate din FSE și contribuție națională (înregistrarea, informarea si consilierea profesională, inclusiv profilarea,formarea profesională, evaluarea de competenţe, ucenicia la locul de muncă, stagii, ocuparea și monitorizarea tinerilor NEET de către Agențiile Județene pentru Ocuparea Forței de Muncă (AJOFM)</w:t>
      </w:r>
      <w:r w:rsidR="00E63546" w:rsidRPr="00CB4EE8">
        <w:rPr>
          <w:rFonts w:ascii="Trebuchet MS" w:hAnsi="Trebuchet MS"/>
          <w:color w:val="0F243E" w:themeColor="text2" w:themeShade="80"/>
          <w:spacing w:val="-1"/>
          <w:u w:val="single"/>
        </w:rPr>
        <w:t xml:space="preserve"> și respectiv Agenția Municipală pentru Ocuparea Forței de Muncă București (AMOFM</w:t>
      </w:r>
      <w:r w:rsidR="00E63546" w:rsidRPr="00CB4EE8">
        <w:rPr>
          <w:rFonts w:ascii="Trebuchet MS" w:hAnsi="Trebuchet MS"/>
          <w:color w:val="0F243E" w:themeColor="text2" w:themeShade="80"/>
          <w:spacing w:val="-1"/>
        </w:rPr>
        <w:t>)</w:t>
      </w:r>
      <w:r w:rsidRPr="00CB4EE8">
        <w:rPr>
          <w:rFonts w:ascii="Trebuchet MS" w:hAnsi="Trebuchet MS"/>
          <w:color w:val="0F243E" w:themeColor="text2" w:themeShade="80"/>
          <w:spacing w:val="-1"/>
        </w:rPr>
        <w:t>:</w:t>
      </w:r>
      <w:bookmarkEnd w:id="6"/>
      <w:bookmarkEnd w:id="7"/>
    </w:p>
    <w:p w:rsidR="00793C73" w:rsidRPr="00CB4EE8" w:rsidRDefault="00793C73" w:rsidP="00793C73">
      <w:pPr>
        <w:pStyle w:val="Listparagraf"/>
        <w:numPr>
          <w:ilvl w:val="0"/>
          <w:numId w:val="45"/>
        </w:numPr>
        <w:autoSpaceDE w:val="0"/>
        <w:autoSpaceDN w:val="0"/>
        <w:adjustRightInd w:val="0"/>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Pentru a putea beneficia de măsuri active de ocupare finanțate din Fondul Social European 2014-2020, tinerii NEET trebuie să fie șomeri înregistrați la Serviciul Public de Ocupare (SPO), respectiv la Agenția Județeană pentru Ocuparea Forței de Muncă (AJOFM)</w:t>
      </w:r>
      <w:r w:rsidR="00E63546" w:rsidRPr="00CB4EE8">
        <w:rPr>
          <w:rFonts w:ascii="Trebuchet MS" w:hAnsi="Trebuchet MS" w:cs="Calibri"/>
          <w:color w:val="0F243E" w:themeColor="text2" w:themeShade="80"/>
        </w:rPr>
        <w:t>,</w:t>
      </w:r>
      <w:r w:rsidR="00E63546" w:rsidRPr="00CB4EE8">
        <w:rPr>
          <w:rFonts w:ascii="Trebuchet MS" w:hAnsi="Trebuchet MS"/>
          <w:color w:val="0F243E" w:themeColor="text2" w:themeShade="80"/>
          <w:spacing w:val="-1"/>
        </w:rPr>
        <w:t xml:space="preserve"> </w:t>
      </w:r>
      <w:r w:rsidR="00E63546" w:rsidRPr="00CB4EE8">
        <w:rPr>
          <w:rFonts w:ascii="Trebuchet MS" w:hAnsi="Trebuchet MS"/>
          <w:color w:val="0F243E" w:themeColor="text2" w:themeShade="80"/>
          <w:spacing w:val="-1"/>
          <w:u w:val="single"/>
        </w:rPr>
        <w:t>sau la Agenția Municipală pentru Ocuparea Forței de Muncă București (AMOFM)</w:t>
      </w:r>
      <w:r w:rsidR="00E63546" w:rsidRPr="00CB4EE8">
        <w:rPr>
          <w:rFonts w:ascii="Trebuchet MS" w:hAnsi="Trebuchet MS" w:cs="Calibri"/>
          <w:color w:val="0F243E" w:themeColor="text2" w:themeShade="80"/>
        </w:rPr>
        <w:t>.</w:t>
      </w:r>
      <w:r w:rsidRPr="00CB4EE8">
        <w:rPr>
          <w:rFonts w:ascii="Trebuchet MS" w:hAnsi="Trebuchet MS" w:cs="Calibri"/>
          <w:color w:val="0F243E" w:themeColor="text2" w:themeShade="80"/>
        </w:rPr>
        <w:t xml:space="preserve"> </w:t>
      </w:r>
    </w:p>
    <w:p w:rsidR="00793C73" w:rsidRPr="00CB4EE8" w:rsidRDefault="00793C73" w:rsidP="00793C73">
      <w:pPr>
        <w:autoSpaceDE w:val="0"/>
        <w:autoSpaceDN w:val="0"/>
        <w:adjustRightInd w:val="0"/>
        <w:spacing w:after="0" w:line="240" w:lineRule="auto"/>
        <w:jc w:val="both"/>
        <w:rPr>
          <w:rFonts w:ascii="Trebuchet MS" w:hAnsi="Trebuchet MS" w:cs="Calibri"/>
          <w:color w:val="0F243E" w:themeColor="text2" w:themeShade="80"/>
        </w:rPr>
      </w:pPr>
    </w:p>
    <w:p w:rsidR="00793C73" w:rsidRPr="00CB4EE8" w:rsidRDefault="00793C73" w:rsidP="00793C73">
      <w:pPr>
        <w:pStyle w:val="Listparagraf"/>
        <w:numPr>
          <w:ilvl w:val="0"/>
          <w:numId w:val="4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Grupul țintă pentru proiectele finanțate în cadrul prezentului apel </w:t>
      </w:r>
      <w:r w:rsidR="00840D37" w:rsidRPr="00CB4EE8">
        <w:rPr>
          <w:rFonts w:ascii="Trebuchet MS" w:hAnsi="Trebuchet MS"/>
          <w:color w:val="0F243E" w:themeColor="text2" w:themeShade="80"/>
        </w:rPr>
        <w:t>va fi constituit</w:t>
      </w:r>
      <w:r w:rsidRPr="00CB4EE8">
        <w:rPr>
          <w:rFonts w:ascii="Trebuchet MS" w:hAnsi="Trebuchet MS"/>
          <w:color w:val="0F243E" w:themeColor="text2" w:themeShade="80"/>
        </w:rPr>
        <w:t xml:space="preserve"> din tinerii NEET înregistraţi în baza de date SPO.</w:t>
      </w:r>
    </w:p>
    <w:p w:rsidR="00793C73" w:rsidRPr="00CB4EE8" w:rsidRDefault="00793C73" w:rsidP="00793C73">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p>
    <w:p w:rsidR="00793C73" w:rsidRPr="00CB4EE8" w:rsidRDefault="00793C73" w:rsidP="00793C7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În prezent, </w:t>
      </w:r>
      <w:r w:rsidRPr="00CB4EE8">
        <w:rPr>
          <w:rFonts w:ascii="Trebuchet MS" w:hAnsi="Trebuchet MS" w:cs="Calibri"/>
          <w:color w:val="0F243E" w:themeColor="text2" w:themeShade="80"/>
        </w:rPr>
        <w:t>Agenția Națională pentru Ocuparea Forței de Muncă (</w:t>
      </w:r>
      <w:r w:rsidRPr="00CB4EE8">
        <w:rPr>
          <w:rFonts w:ascii="Trebuchet MS" w:hAnsi="Trebuchet MS"/>
          <w:color w:val="0F243E" w:themeColor="text2" w:themeShade="80"/>
        </w:rPr>
        <w:t>ANOFM) operează Registrul electronic al tinerilor NEET, organizat în două submodule:</w:t>
      </w:r>
    </w:p>
    <w:p w:rsidR="00793C73" w:rsidRPr="00CB4EE8" w:rsidRDefault="00793C73" w:rsidP="00793C73">
      <w:pPr>
        <w:pStyle w:val="Listparagraf"/>
        <w:numPr>
          <w:ilvl w:val="0"/>
          <w:numId w:val="40"/>
        </w:numPr>
        <w:spacing w:after="0" w:line="240" w:lineRule="auto"/>
        <w:jc w:val="both"/>
        <w:rPr>
          <w:rFonts w:ascii="Trebuchet MS" w:hAnsi="Trebuchet MS"/>
          <w:color w:val="0F243E" w:themeColor="text2" w:themeShade="80"/>
        </w:rPr>
      </w:pPr>
      <w:r w:rsidRPr="00CB4EE8">
        <w:rPr>
          <w:rFonts w:ascii="Trebuchet MS" w:hAnsi="Trebuchet MS"/>
          <w:b/>
          <w:i/>
          <w:color w:val="0F243E" w:themeColor="text2" w:themeShade="80"/>
        </w:rPr>
        <w:t>Registrul NEET inactivi, neînregistrați la SPO</w:t>
      </w:r>
      <w:r w:rsidRPr="00CB4EE8">
        <w:rPr>
          <w:rFonts w:ascii="Trebuchet MS" w:hAnsi="Trebuchet MS"/>
          <w:color w:val="0F243E" w:themeColor="text2" w:themeShade="80"/>
        </w:rPr>
        <w:t xml:space="preserve"> – conține informații legate de potențiali NEET care sunt în fondul de date ca urmare a prelucrărilor electronice. Registrul NEET inactivi este, așadar, o bază de date extrasă din sistemul eCardProfessional ™ vers. 2.0 (sistemul informatic expert al SPO), pe baza intersectării mai multor baze de date administrative (evidența populației, educație, șomaj). Persoanele sunt identificate prin CNP iar informațiile disponibile permit localizarea acestora în teritoriu. Această bază de date reprezintă punctul de plecare pentru activitatea de identificare efectivă în teren a tinerilor și mobilizarea lor în vederea înregistrării la SPO, de către ANOFM prin  finanțarea din fondurile alocate OS 2.3. Registrul NEETs inactivi se actualizează periodic, în baza schimburilor de date realizate ca urmare a protocoalelor semnate inter-instituțional. </w:t>
      </w:r>
    </w:p>
    <w:p w:rsidR="00793C73" w:rsidRPr="00CB4EE8" w:rsidRDefault="00793C73" w:rsidP="00793C73">
      <w:pPr>
        <w:pStyle w:val="Listparagraf"/>
        <w:numPr>
          <w:ilvl w:val="0"/>
          <w:numId w:val="40"/>
        </w:numPr>
        <w:spacing w:after="0" w:line="240" w:lineRule="auto"/>
        <w:jc w:val="both"/>
        <w:rPr>
          <w:rFonts w:ascii="Trebuchet MS" w:hAnsi="Trebuchet MS"/>
          <w:color w:val="0F243E" w:themeColor="text2" w:themeShade="80"/>
        </w:rPr>
      </w:pPr>
      <w:r w:rsidRPr="00CB4EE8">
        <w:rPr>
          <w:rFonts w:ascii="Trebuchet MS" w:hAnsi="Trebuchet MS"/>
          <w:b/>
          <w:i/>
          <w:color w:val="0F243E" w:themeColor="text2" w:themeShade="80"/>
        </w:rPr>
        <w:t>Registrul NEET șomeri, înregistrați la SPO</w:t>
      </w:r>
      <w:r w:rsidRPr="00CB4EE8">
        <w:rPr>
          <w:rFonts w:ascii="Trebuchet MS" w:hAnsi="Trebuchet MS"/>
          <w:color w:val="0F243E" w:themeColor="text2" w:themeShade="80"/>
        </w:rPr>
        <w:t xml:space="preserve"> - conține informații despre tinerii NEET înregistrați la SPO. Registrul conţine pentru fiecare tânăr informații detaliate cu privire la studiile, competențele, aptitudinile și interesele acestuia. Acest registru se actualizează permanent, pe măsură ce tinerii sunt înregistrați / ies din evidența SPO. Acest registru este utilizat pentru identificarea grupului țintă pentru proiectele și programele având ca obiectiv furnizarea de măsuri active de ocupare.</w:t>
      </w:r>
    </w:p>
    <w:p w:rsidR="00793C73" w:rsidRPr="00CB4EE8" w:rsidRDefault="00793C73" w:rsidP="00793C7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Urmare a înregistrării la SPO, tinerii NEET beneficiază de servicii de profilare, în urma cărora sunt încadrați în una dintre cele patru categorii din punct de vedere al ocupabilității, respectiv: ușor, mediu, greu și foarte greu ocupabili. De asemenea, tinerii NEETs înregistrați la SPO beneficiază de servicii de informare și consiliere, prin care li se comunică oportunitățile pe care le au în ceea ce privește educația, formarea, ocuparea pe piața muncii. Toate aceste servicii sunt realizate de SPO.</w:t>
      </w:r>
    </w:p>
    <w:p w:rsidR="00793C73" w:rsidRPr="00CB4EE8" w:rsidRDefault="00793C73" w:rsidP="00793C73">
      <w:pPr>
        <w:pStyle w:val="Listparagraf"/>
        <w:spacing w:after="0" w:line="240" w:lineRule="auto"/>
        <w:ind w:left="708"/>
        <w:jc w:val="both"/>
        <w:rPr>
          <w:rFonts w:ascii="Trebuchet MS" w:hAnsi="Trebuchet MS"/>
          <w:color w:val="0F243E" w:themeColor="text2" w:themeShade="80"/>
        </w:rPr>
      </w:pPr>
    </w:p>
    <w:p w:rsidR="00793C73" w:rsidRPr="00CB4EE8" w:rsidRDefault="00793C73" w:rsidP="00793C73">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SPO folosește instrumentul de lucru management de caz în procesul de monitorizare a evoluției tânărului atât pe parcursul, cât și după implicarea într-un program de măsuri active menit să </w:t>
      </w:r>
      <w:r w:rsidRPr="00CB4EE8">
        <w:rPr>
          <w:rFonts w:ascii="Trebuchet MS" w:hAnsi="Trebuchet MS"/>
          <w:color w:val="0F243E" w:themeColor="text2" w:themeShade="80"/>
        </w:rPr>
        <w:lastRenderedPageBreak/>
        <w:t>scadă tendința de abandon și să crească șansele de reușită a programului, cât și in gestionarea tinerilor NEETs de către specialiștii SPO, în colaborare cu asistentul social, acolo unde se impune.</w:t>
      </w:r>
    </w:p>
    <w:p w:rsidR="00793C73" w:rsidRPr="00CB4EE8" w:rsidRDefault="00793C73" w:rsidP="00793C73">
      <w:pPr>
        <w:widowControl w:val="0"/>
        <w:tabs>
          <w:tab w:val="left" w:pos="180"/>
          <w:tab w:val="left" w:pos="6525"/>
        </w:tabs>
        <w:autoSpaceDE w:val="0"/>
        <w:autoSpaceDN w:val="0"/>
        <w:adjustRightInd w:val="0"/>
        <w:spacing w:after="0" w:line="240" w:lineRule="auto"/>
        <w:ind w:left="708"/>
        <w:jc w:val="both"/>
        <w:rPr>
          <w:rFonts w:ascii="Trebuchet MS" w:hAnsi="Trebuchet MS"/>
          <w:color w:val="0F243E" w:themeColor="text2" w:themeShade="80"/>
        </w:rPr>
      </w:pPr>
    </w:p>
    <w:p w:rsidR="00793C73" w:rsidRPr="00CB4EE8" w:rsidRDefault="00793C73" w:rsidP="00793C73">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Creșterea ocupării tinerilor NEET șomeri înregistrați la SPO (identificați, înregistrați și profilați/consiliați) și facilitarea tranziției acestora către piața muncii se realizează printr-o abordare multidimensională ce vizează oferirea unor oportunități de formare, evaluare și certificare pentru recunoașterea competențelor dobândite în context informal și non-formal, sau ocupare pe piața muncii sau pe cont propriu (antreprenoriat), prin pachete de măsuri personalizate, adaptate nevoilor fiecărui tânăr NEET șomer.</w:t>
      </w:r>
    </w:p>
    <w:p w:rsidR="00793C73" w:rsidRPr="00CB4EE8" w:rsidRDefault="00793C73" w:rsidP="00793C73">
      <w:pPr>
        <w:widowControl w:val="0"/>
        <w:tabs>
          <w:tab w:val="left" w:pos="180"/>
          <w:tab w:val="left" w:pos="6525"/>
        </w:tabs>
        <w:autoSpaceDE w:val="0"/>
        <w:autoSpaceDN w:val="0"/>
        <w:adjustRightInd w:val="0"/>
        <w:spacing w:after="0" w:line="240" w:lineRule="auto"/>
        <w:ind w:left="708"/>
        <w:jc w:val="both"/>
        <w:rPr>
          <w:rFonts w:ascii="Trebuchet MS" w:hAnsi="Trebuchet MS"/>
          <w:color w:val="0F243E" w:themeColor="text2" w:themeShade="80"/>
        </w:rPr>
      </w:pPr>
    </w:p>
    <w:p w:rsidR="00793C73" w:rsidRPr="00CB4EE8" w:rsidRDefault="00793C73" w:rsidP="00793C73">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Astfel, fiecare din aceștia parcurge un </w:t>
      </w:r>
      <w:r w:rsidRPr="00CB4EE8">
        <w:rPr>
          <w:rFonts w:ascii="Trebuchet MS" w:hAnsi="Trebuchet MS"/>
          <w:b/>
          <w:color w:val="0F243E" w:themeColor="text2" w:themeShade="80"/>
        </w:rPr>
        <w:t>parcurs propriu, ca de exemplu:</w:t>
      </w:r>
    </w:p>
    <w:p w:rsidR="00793C73" w:rsidRPr="00CB4EE8" w:rsidRDefault="00793C73" w:rsidP="00793C73">
      <w:pPr>
        <w:pStyle w:val="Listparagraf"/>
        <w:widowControl w:val="0"/>
        <w:tabs>
          <w:tab w:val="left" w:pos="180"/>
          <w:tab w:val="left" w:pos="6525"/>
        </w:tabs>
        <w:autoSpaceDE w:val="0"/>
        <w:autoSpaceDN w:val="0"/>
        <w:adjustRightInd w:val="0"/>
        <w:spacing w:after="0" w:line="240" w:lineRule="auto"/>
        <w:ind w:hanging="90"/>
        <w:jc w:val="both"/>
        <w:rPr>
          <w:rFonts w:ascii="Trebuchet MS" w:hAnsi="Trebuchet MS"/>
          <w:color w:val="0F243E" w:themeColor="text2" w:themeShade="80"/>
        </w:rPr>
      </w:pPr>
      <w:r w:rsidRPr="00CB4EE8">
        <w:rPr>
          <w:rFonts w:ascii="Trebuchet MS" w:hAnsi="Trebuchet MS"/>
          <w:color w:val="0F243E" w:themeColor="text2" w:themeShade="80"/>
        </w:rPr>
        <w:t>-</w:t>
      </w:r>
      <w:r w:rsidRPr="00CB4EE8" w:rsidDel="006C5C79">
        <w:rPr>
          <w:rFonts w:ascii="Trebuchet MS" w:hAnsi="Trebuchet MS"/>
          <w:color w:val="0F243E" w:themeColor="text2" w:themeShade="80"/>
        </w:rPr>
        <w:t xml:space="preserve"> </w:t>
      </w:r>
      <w:r w:rsidRPr="00CB4EE8">
        <w:rPr>
          <w:rFonts w:ascii="Trebuchet MS" w:hAnsi="Trebuchet MS"/>
          <w:b/>
          <w:color w:val="0F243E" w:themeColor="text2" w:themeShade="80"/>
        </w:rPr>
        <w:t>Tinerii NEET ușor ocupabili</w:t>
      </w:r>
      <w:r w:rsidRPr="00CB4EE8">
        <w:rPr>
          <w:rFonts w:ascii="Trebuchet MS" w:hAnsi="Trebuchet MS"/>
          <w:color w:val="0F243E" w:themeColor="text2" w:themeShade="80"/>
        </w:rPr>
        <w:t xml:space="preserve"> fie vor fi plasați de către AJOFM</w:t>
      </w:r>
      <w:r w:rsidR="00E63546" w:rsidRPr="00CB4EE8">
        <w:rPr>
          <w:rFonts w:ascii="Trebuchet MS" w:hAnsi="Trebuchet MS"/>
          <w:color w:val="0F243E" w:themeColor="text2" w:themeShade="80"/>
        </w:rPr>
        <w:t>/AMOFM</w:t>
      </w:r>
      <w:r w:rsidRPr="00CB4EE8">
        <w:rPr>
          <w:rFonts w:ascii="Trebuchet MS" w:hAnsi="Trebuchet MS"/>
          <w:color w:val="0F243E" w:themeColor="text2" w:themeShade="80"/>
        </w:rPr>
        <w:t xml:space="preserve"> pe un loc de muncă vacant, fie vor fi cuprinși într-un program de sprijin financiar pentru înființarea de întreprinderi și consiliere și formare în domeniul antreprenoriatului sau program de formare profesionala  (cu finanțare din POCU AP 1 și AP 2, OS 1.1&amp;1.2 și 2.1&amp;2.2) sau pot beneficia de alte masuri, asa cum sunt descrise in Procedura de profilare;</w:t>
      </w:r>
    </w:p>
    <w:p w:rsidR="00793C73" w:rsidRPr="00CB4EE8" w:rsidRDefault="00793C73" w:rsidP="00793C73">
      <w:pPr>
        <w:pStyle w:val="Listparagraf"/>
        <w:widowControl w:val="0"/>
        <w:numPr>
          <w:ilvl w:val="0"/>
          <w:numId w:val="41"/>
        </w:numPr>
        <w:tabs>
          <w:tab w:val="left" w:pos="180"/>
          <w:tab w:val="left" w:pos="6525"/>
        </w:tabs>
        <w:autoSpaceDE w:val="0"/>
        <w:autoSpaceDN w:val="0"/>
        <w:adjustRightInd w:val="0"/>
        <w:spacing w:after="0" w:line="240" w:lineRule="auto"/>
        <w:ind w:hanging="90"/>
        <w:jc w:val="both"/>
        <w:rPr>
          <w:rFonts w:ascii="Trebuchet MS" w:hAnsi="Trebuchet MS"/>
          <w:color w:val="0F243E" w:themeColor="text2" w:themeShade="80"/>
        </w:rPr>
      </w:pPr>
      <w:r w:rsidRPr="00CB4EE8">
        <w:rPr>
          <w:rFonts w:ascii="Trebuchet MS" w:hAnsi="Trebuchet MS"/>
          <w:b/>
          <w:color w:val="0F243E" w:themeColor="text2" w:themeShade="80"/>
        </w:rPr>
        <w:t>Tinerii NEET care nu au finalizat învățământul</w:t>
      </w:r>
      <w:r w:rsidRPr="00CB4EE8">
        <w:rPr>
          <w:rFonts w:ascii="Trebuchet MS" w:hAnsi="Trebuchet MS"/>
          <w:color w:val="0F243E" w:themeColor="text2" w:themeShade="80"/>
        </w:rPr>
        <w:t xml:space="preserve"> obligatoriu vor putea opta pentru programele educaționale de tip ”a doua șansă” finanțate în cadrul AP 6 sau pentru recunoașterea competențelor dobândite în context informal și non-formal (cu finanțare din POCU AP 1 și AP 2, OS 1.1&amp;1.2 și 2.1&amp;2.2) sau pot beneficia de alte masuri, asa cum sunt descrise in Procedura de profilare; </w:t>
      </w:r>
    </w:p>
    <w:p w:rsidR="00793C73" w:rsidRPr="00CB4EE8" w:rsidRDefault="00793C73" w:rsidP="00793C73">
      <w:pPr>
        <w:pStyle w:val="Listparagraf"/>
        <w:widowControl w:val="0"/>
        <w:numPr>
          <w:ilvl w:val="0"/>
          <w:numId w:val="41"/>
        </w:numPr>
        <w:tabs>
          <w:tab w:val="left" w:pos="180"/>
          <w:tab w:val="left" w:pos="6525"/>
        </w:tabs>
        <w:autoSpaceDE w:val="0"/>
        <w:autoSpaceDN w:val="0"/>
        <w:adjustRightInd w:val="0"/>
        <w:spacing w:after="0" w:line="240" w:lineRule="auto"/>
        <w:ind w:hanging="90"/>
        <w:jc w:val="both"/>
        <w:rPr>
          <w:rFonts w:ascii="Trebuchet MS" w:hAnsi="Trebuchet MS"/>
          <w:color w:val="0F243E" w:themeColor="text2" w:themeShade="80"/>
        </w:rPr>
      </w:pPr>
      <w:r w:rsidRPr="00CB4EE8">
        <w:rPr>
          <w:rFonts w:ascii="Trebuchet MS" w:hAnsi="Trebuchet MS"/>
          <w:b/>
          <w:color w:val="0F243E" w:themeColor="text2" w:themeShade="80"/>
        </w:rPr>
        <w:t>Tinerii NEET care au finalizat învățământul</w:t>
      </w:r>
      <w:r w:rsidRPr="00CB4EE8">
        <w:rPr>
          <w:rFonts w:ascii="Trebuchet MS" w:hAnsi="Trebuchet MS"/>
          <w:color w:val="0F243E" w:themeColor="text2" w:themeShade="80"/>
        </w:rPr>
        <w:t xml:space="preserve"> obligatoriu, fie vor fi plasați de către AJOFM</w:t>
      </w:r>
      <w:r w:rsidR="00E63546" w:rsidRPr="00CB4EE8">
        <w:rPr>
          <w:rFonts w:ascii="Trebuchet MS" w:hAnsi="Trebuchet MS"/>
          <w:color w:val="0F243E" w:themeColor="text2" w:themeShade="80"/>
        </w:rPr>
        <w:t>/AMOFM</w:t>
      </w:r>
      <w:r w:rsidRPr="00CB4EE8">
        <w:rPr>
          <w:rFonts w:ascii="Trebuchet MS" w:hAnsi="Trebuchet MS"/>
          <w:color w:val="0F243E" w:themeColor="text2" w:themeShade="80"/>
        </w:rPr>
        <w:t xml:space="preserve"> pe un loc de muncă vacant, fie vor fi cuprinși într-un program de sprijin financiar pentru înființarea de întreprinderi și consiliere și formare în domeniul antreprenoriatului sau vor putea opta pentru programele formare profesională (cu finanțare din POCU AP 1 și AP 2, OS 1.1&amp;1.2 și 2.1&amp;2.2 sau pot beneficia de alte masuri, asa cum sunt descrise in Procedura de profilare);</w:t>
      </w:r>
    </w:p>
    <w:p w:rsidR="00793C73" w:rsidRPr="00CB4EE8" w:rsidRDefault="00793C73" w:rsidP="00793C73">
      <w:pPr>
        <w:pStyle w:val="Listparagraf"/>
        <w:widowControl w:val="0"/>
        <w:numPr>
          <w:ilvl w:val="0"/>
          <w:numId w:val="41"/>
        </w:numPr>
        <w:tabs>
          <w:tab w:val="left" w:pos="180"/>
          <w:tab w:val="left" w:pos="6525"/>
        </w:tabs>
        <w:autoSpaceDE w:val="0"/>
        <w:autoSpaceDN w:val="0"/>
        <w:adjustRightInd w:val="0"/>
        <w:spacing w:after="0" w:line="240" w:lineRule="auto"/>
        <w:ind w:hanging="90"/>
        <w:jc w:val="both"/>
        <w:rPr>
          <w:rFonts w:ascii="Trebuchet MS" w:hAnsi="Trebuchet MS"/>
          <w:color w:val="0F243E" w:themeColor="text2" w:themeShade="80"/>
        </w:rPr>
      </w:pPr>
      <w:r w:rsidRPr="00CB4EE8">
        <w:rPr>
          <w:rFonts w:ascii="Trebuchet MS" w:hAnsi="Trebuchet MS"/>
          <w:b/>
          <w:color w:val="0F243E" w:themeColor="text2" w:themeShade="80"/>
        </w:rPr>
        <w:t>Tinerii NEET mediu, greu sau foarte greu ocupabili</w:t>
      </w:r>
      <w:r w:rsidRPr="00CB4EE8">
        <w:rPr>
          <w:rFonts w:ascii="Trebuchet MS" w:hAnsi="Trebuchet MS"/>
          <w:color w:val="0F243E" w:themeColor="text2" w:themeShade="80"/>
        </w:rPr>
        <w:t xml:space="preserve"> vor putea beneficia de un pachet personalizat de măsuri care vizează (dar fără a se limita la acestea): sprijin în găsirea unui loc de muncă / plasare pe piața muncii și integrarea socio-profesională la noul loc de muncă (constând, de ex., în acțiuni de îndrumare, consiliere, asistență a angajatului/ angajatorului), acompanierea în vedere menținerii în câmpul muncii (constând, de ex. în asigurarea serviciilor de asistență (creșă, afterschool, acompaniere) pentru  persoanele aflate în îngrijirea tânărului NEET, pe durata prezenței acestuia la locul de muncă). Măsurile de acompaniere vor fi corelate cu cele furnizate prin intervențiile finanțate în cadrul axelor prioritare 4, 5, 6 sau pot beneficia de alte masuri, asa cum sunt descrise in Procedura de profilare;</w:t>
      </w:r>
    </w:p>
    <w:p w:rsidR="00793C73" w:rsidRPr="00CB4EE8" w:rsidRDefault="00793C73" w:rsidP="00793C73">
      <w:pPr>
        <w:pStyle w:val="Listparagraf"/>
        <w:widowControl w:val="0"/>
        <w:numPr>
          <w:ilvl w:val="0"/>
          <w:numId w:val="41"/>
        </w:numPr>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Tinerii NEET care umează să fie angajați pe un loc de muncă vacant comunicat de angajator la AJOFM</w:t>
      </w:r>
      <w:r w:rsidR="00E63546" w:rsidRPr="00CB4EE8">
        <w:rPr>
          <w:rFonts w:ascii="Trebuchet MS" w:hAnsi="Trebuchet MS"/>
          <w:b/>
          <w:color w:val="0F243E" w:themeColor="text2" w:themeShade="80"/>
        </w:rPr>
        <w:t>/AMOFM</w:t>
      </w:r>
      <w:r w:rsidRPr="00CB4EE8">
        <w:rPr>
          <w:rFonts w:ascii="Trebuchet MS" w:hAnsi="Trebuchet MS"/>
          <w:color w:val="0F243E" w:themeColor="text2" w:themeShade="80"/>
        </w:rPr>
        <w:t xml:space="preserve"> pot beneficia de primă de activare, încadrare sau instalare și / sau de subvenționarea locului de muncă (prin schemele naționale cuprinse în POCU AP 1 și AP 2, OS 1.1 și 2.1) sau pot fi cuprinși în programe de ucenicie sau stagiu, dacă îndeplinesc condițiile prevăzute de lege pentru acestea (prin schemele naționale cuprinse în POCU AP 1 și AP 2, OS 1.1 și 2.1) sau pot beneficia de alte masuri, asa cum sunt descrise in Procedura de profilare.</w:t>
      </w:r>
    </w:p>
    <w:p w:rsidR="00793C73" w:rsidRPr="00CB4EE8" w:rsidRDefault="00793C73" w:rsidP="00793C73">
      <w:pPr>
        <w:widowControl w:val="0"/>
        <w:tabs>
          <w:tab w:val="left" w:pos="180"/>
          <w:tab w:val="left" w:pos="6525"/>
        </w:tabs>
        <w:autoSpaceDE w:val="0"/>
        <w:autoSpaceDN w:val="0"/>
        <w:adjustRightInd w:val="0"/>
        <w:spacing w:after="0" w:line="240" w:lineRule="auto"/>
        <w:jc w:val="both"/>
        <w:rPr>
          <w:rFonts w:ascii="Trebuchet MS" w:hAnsi="Trebuchet MS"/>
          <w:color w:val="0F243E" w:themeColor="text2" w:themeShade="80"/>
        </w:rPr>
      </w:pPr>
    </w:p>
    <w:p w:rsidR="00793C73" w:rsidRPr="00CB4EE8" w:rsidRDefault="00793C73" w:rsidP="00793C73">
      <w:pPr>
        <w:pStyle w:val="Corptext"/>
        <w:jc w:val="both"/>
        <w:outlineLvl w:val="1"/>
        <w:rPr>
          <w:rFonts w:ascii="Trebuchet MS" w:hAnsi="Trebuchet MS"/>
          <w:b/>
          <w:color w:val="0F243E" w:themeColor="text2" w:themeShade="80"/>
          <w:sz w:val="22"/>
          <w:szCs w:val="22"/>
        </w:rPr>
      </w:pPr>
      <w:bookmarkStart w:id="8" w:name="_Toc495395980"/>
      <w:bookmarkStart w:id="9" w:name="_Toc497223528"/>
      <w:r w:rsidRPr="00CB4EE8">
        <w:rPr>
          <w:rFonts w:ascii="Trebuchet MS" w:hAnsi="Trebuchet MS"/>
          <w:b/>
          <w:color w:val="0F243E" w:themeColor="text2" w:themeShade="80"/>
          <w:sz w:val="22"/>
          <w:szCs w:val="22"/>
        </w:rPr>
        <w:t>1.1 Axa prioritară, prioritatea de investiții, obiectiv specific, rezultat așteptat</w:t>
      </w:r>
      <w:bookmarkEnd w:id="8"/>
      <w:bookmarkEnd w:id="9"/>
    </w:p>
    <w:p w:rsidR="00793C73" w:rsidRPr="00CB4EE8" w:rsidRDefault="00793C73" w:rsidP="00793C73">
      <w:pPr>
        <w:numPr>
          <w:ilvl w:val="0"/>
          <w:numId w:val="39"/>
        </w:numPr>
        <w:tabs>
          <w:tab w:val="clear" w:pos="-360"/>
          <w:tab w:val="num" w:pos="0"/>
        </w:tabs>
        <w:suppressAutoHyphens/>
        <w:spacing w:before="120" w:after="120" w:line="240" w:lineRule="auto"/>
        <w:ind w:left="720"/>
        <w:jc w:val="both"/>
        <w:rPr>
          <w:rFonts w:ascii="Trebuchet MS" w:hAnsi="Trebuchet MS"/>
          <w:b/>
          <w:color w:val="0F243E" w:themeColor="text2" w:themeShade="80"/>
        </w:rPr>
      </w:pPr>
      <w:r w:rsidRPr="00CB4EE8">
        <w:rPr>
          <w:rFonts w:ascii="Trebuchet MS" w:hAnsi="Trebuchet MS"/>
          <w:b/>
          <w:color w:val="0F243E" w:themeColor="text2" w:themeShade="80"/>
        </w:rPr>
        <w:t>Axa prioritară 2:</w:t>
      </w:r>
      <w:r w:rsidRPr="00CB4EE8">
        <w:rPr>
          <w:rFonts w:ascii="Trebuchet MS" w:hAnsi="Trebuchet MS"/>
          <w:color w:val="0F243E" w:themeColor="text2" w:themeShade="80"/>
        </w:rPr>
        <w:t xml:space="preserve"> </w:t>
      </w:r>
      <w:r w:rsidRPr="00CB4EE8">
        <w:rPr>
          <w:rFonts w:ascii="Trebuchet MS" w:hAnsi="Trebuchet MS"/>
          <w:i/>
          <w:color w:val="0F243E" w:themeColor="text2" w:themeShade="80"/>
        </w:rPr>
        <w:t>Îmbunătăţirea situaţiei tinerilor din categoria NEETs</w:t>
      </w:r>
    </w:p>
    <w:p w:rsidR="00793C73" w:rsidRPr="00CB4EE8" w:rsidRDefault="00793C73" w:rsidP="00793C73">
      <w:pPr>
        <w:numPr>
          <w:ilvl w:val="0"/>
          <w:numId w:val="39"/>
        </w:numPr>
        <w:tabs>
          <w:tab w:val="clear" w:pos="-360"/>
          <w:tab w:val="num" w:pos="66"/>
        </w:tabs>
        <w:suppressAutoHyphens/>
        <w:spacing w:before="120" w:after="120" w:line="240" w:lineRule="auto"/>
        <w:ind w:left="786"/>
        <w:jc w:val="both"/>
        <w:rPr>
          <w:rFonts w:ascii="Trebuchet MS" w:hAnsi="Trebuchet MS"/>
          <w:b/>
          <w:color w:val="0F243E" w:themeColor="text2" w:themeShade="80"/>
        </w:rPr>
      </w:pPr>
      <w:r w:rsidRPr="00CB4EE8">
        <w:rPr>
          <w:rFonts w:ascii="Trebuchet MS" w:hAnsi="Trebuchet MS"/>
          <w:b/>
          <w:color w:val="0F243E" w:themeColor="text2" w:themeShade="80"/>
        </w:rPr>
        <w:t>Obiectivul tematic 8:</w:t>
      </w:r>
      <w:r w:rsidRPr="00CB4EE8">
        <w:rPr>
          <w:rFonts w:ascii="Trebuchet MS" w:hAnsi="Trebuchet MS"/>
          <w:color w:val="0F243E" w:themeColor="text2" w:themeShade="80"/>
        </w:rPr>
        <w:t xml:space="preserve"> </w:t>
      </w:r>
      <w:r w:rsidRPr="00CB4EE8">
        <w:rPr>
          <w:rFonts w:ascii="Trebuchet MS" w:hAnsi="Trebuchet MS"/>
          <w:bCs/>
          <w:i/>
          <w:iCs/>
          <w:color w:val="0F243E" w:themeColor="text2" w:themeShade="80"/>
        </w:rPr>
        <w:t>Promovarea unei ocupări sustenabile și de calitate a forței de muncă și sprijinirea mobilității forței de muncă</w:t>
      </w:r>
    </w:p>
    <w:p w:rsidR="00793C73" w:rsidRPr="00CB4EE8" w:rsidRDefault="00793C73" w:rsidP="00793C73">
      <w:pPr>
        <w:numPr>
          <w:ilvl w:val="0"/>
          <w:numId w:val="39"/>
        </w:numPr>
        <w:tabs>
          <w:tab w:val="clear" w:pos="-360"/>
          <w:tab w:val="num" w:pos="66"/>
        </w:tabs>
        <w:suppressAutoHyphens/>
        <w:spacing w:before="120" w:after="120" w:line="240" w:lineRule="auto"/>
        <w:ind w:left="786"/>
        <w:jc w:val="both"/>
        <w:rPr>
          <w:rFonts w:ascii="Trebuchet MS" w:hAnsi="Trebuchet MS"/>
          <w:b/>
          <w:color w:val="0F243E" w:themeColor="text2" w:themeShade="80"/>
        </w:rPr>
      </w:pPr>
      <w:r w:rsidRPr="00CB4EE8">
        <w:rPr>
          <w:rFonts w:ascii="Trebuchet MS" w:hAnsi="Trebuchet MS"/>
          <w:b/>
          <w:color w:val="0F243E" w:themeColor="text2" w:themeShade="80"/>
        </w:rPr>
        <w:lastRenderedPageBreak/>
        <w:t>Prioritatea de investiții 8.ii</w:t>
      </w:r>
      <w:r w:rsidRPr="00CB4EE8">
        <w:rPr>
          <w:rFonts w:ascii="Trebuchet MS" w:hAnsi="Trebuchet MS"/>
          <w:color w:val="0F243E" w:themeColor="text2" w:themeShade="80"/>
        </w:rPr>
        <w:t xml:space="preserve"> </w:t>
      </w:r>
      <w:r w:rsidRPr="00CB4EE8">
        <w:rPr>
          <w:rFonts w:ascii="Trebuchet MS" w:hAnsi="Trebuchet MS"/>
          <w:i/>
          <w:color w:val="0F243E" w:themeColor="text2" w:themeShade="80"/>
          <w:kern w:val="1"/>
        </w:rPr>
        <w:t>Integrare durabilă pe piața muncii a tinerilor (FSE), în special a celor care nu au un loc de muncă, educație sau formare, inclusiv a tinerilor cu risc de excluziune socială și a tinerilor din comunitățile marginalizate, inclusiv prin punerea în aplicare a "garanției pentru tineret"</w:t>
      </w:r>
    </w:p>
    <w:p w:rsidR="00793C73" w:rsidRPr="00CB4EE8" w:rsidRDefault="00793C73" w:rsidP="00793C73">
      <w:pPr>
        <w:numPr>
          <w:ilvl w:val="0"/>
          <w:numId w:val="39"/>
        </w:numPr>
        <w:tabs>
          <w:tab w:val="clear" w:pos="-360"/>
          <w:tab w:val="num" w:pos="0"/>
        </w:tabs>
        <w:suppressAutoHyphens/>
        <w:spacing w:after="0" w:line="240" w:lineRule="auto"/>
        <w:ind w:left="720"/>
        <w:jc w:val="both"/>
        <w:rPr>
          <w:rFonts w:ascii="Trebuchet MS" w:hAnsi="Trebuchet MS"/>
          <w:color w:val="0F243E" w:themeColor="text2" w:themeShade="80"/>
        </w:rPr>
      </w:pPr>
      <w:r w:rsidRPr="00CB4EE8">
        <w:rPr>
          <w:rFonts w:ascii="Trebuchet MS" w:hAnsi="Trebuchet MS"/>
          <w:b/>
          <w:color w:val="0F243E" w:themeColor="text2" w:themeShade="80"/>
        </w:rPr>
        <w:t>Obiectiv</w:t>
      </w:r>
      <w:r w:rsidR="003F5455" w:rsidRPr="00CB4EE8">
        <w:rPr>
          <w:rFonts w:ascii="Trebuchet MS" w:hAnsi="Trebuchet MS"/>
          <w:b/>
          <w:color w:val="0F243E" w:themeColor="text2" w:themeShade="80"/>
        </w:rPr>
        <w:t>e</w:t>
      </w:r>
      <w:r w:rsidRPr="00CB4EE8">
        <w:rPr>
          <w:rFonts w:ascii="Trebuchet MS" w:hAnsi="Trebuchet MS"/>
          <w:b/>
          <w:color w:val="0F243E" w:themeColor="text2" w:themeShade="80"/>
        </w:rPr>
        <w:t xml:space="preserve"> specific</w:t>
      </w:r>
      <w:r w:rsidR="003F5455" w:rsidRPr="00CB4EE8">
        <w:rPr>
          <w:rFonts w:ascii="Trebuchet MS" w:hAnsi="Trebuchet MS"/>
          <w:b/>
          <w:color w:val="0F243E" w:themeColor="text2" w:themeShade="80"/>
        </w:rPr>
        <w:t>e</w:t>
      </w:r>
      <w:r w:rsidR="00384DA0" w:rsidRPr="00CB4EE8">
        <w:rPr>
          <w:rFonts w:ascii="Trebuchet MS" w:hAnsi="Trebuchet MS"/>
          <w:b/>
          <w:color w:val="0F243E" w:themeColor="text2" w:themeShade="80"/>
        </w:rPr>
        <w:t>:</w:t>
      </w:r>
    </w:p>
    <w:p w:rsidR="00384DA0" w:rsidRPr="00CB4EE8" w:rsidRDefault="00384DA0" w:rsidP="00384DA0">
      <w:pPr>
        <w:suppressAutoHyphens/>
        <w:spacing w:after="0" w:line="240" w:lineRule="auto"/>
        <w:ind w:left="720"/>
        <w:jc w:val="both"/>
        <w:rPr>
          <w:rFonts w:ascii="Trebuchet MS" w:hAnsi="Trebuchet MS"/>
          <w:color w:val="0F243E" w:themeColor="text2" w:themeShade="80"/>
        </w:rPr>
      </w:pPr>
    </w:p>
    <w:p w:rsidR="00793C73" w:rsidRPr="00CB4EE8" w:rsidRDefault="00793C73" w:rsidP="00793C7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În cadrul prezentului apel de proiecte </w:t>
      </w:r>
      <w:r w:rsidR="003F5455" w:rsidRPr="00CB4EE8">
        <w:rPr>
          <w:rFonts w:ascii="Trebuchet MS" w:hAnsi="Trebuchet MS"/>
          <w:color w:val="0F243E" w:themeColor="text2" w:themeShade="80"/>
        </w:rPr>
        <w:t>sunt</w:t>
      </w:r>
      <w:r w:rsidRPr="00CB4EE8">
        <w:rPr>
          <w:rFonts w:ascii="Trebuchet MS" w:hAnsi="Trebuchet MS"/>
          <w:color w:val="0F243E" w:themeColor="text2" w:themeShade="80"/>
        </w:rPr>
        <w:t xml:space="preserve"> vizat</w:t>
      </w:r>
      <w:r w:rsidR="003F5455" w:rsidRPr="00CB4EE8">
        <w:rPr>
          <w:rFonts w:ascii="Trebuchet MS" w:hAnsi="Trebuchet MS"/>
          <w:color w:val="0F243E" w:themeColor="text2" w:themeShade="80"/>
        </w:rPr>
        <w:t>e</w:t>
      </w:r>
      <w:r w:rsidRPr="00CB4EE8">
        <w:rPr>
          <w:rFonts w:ascii="Trebuchet MS" w:hAnsi="Trebuchet MS"/>
          <w:color w:val="0F243E" w:themeColor="text2" w:themeShade="80"/>
        </w:rPr>
        <w:t xml:space="preserve"> următo</w:t>
      </w:r>
      <w:r w:rsidR="003F5455" w:rsidRPr="00CB4EE8">
        <w:rPr>
          <w:rFonts w:ascii="Trebuchet MS" w:hAnsi="Trebuchet MS"/>
          <w:color w:val="0F243E" w:themeColor="text2" w:themeShade="80"/>
        </w:rPr>
        <w:t>a</w:t>
      </w:r>
      <w:r w:rsidRPr="00CB4EE8">
        <w:rPr>
          <w:rFonts w:ascii="Trebuchet MS" w:hAnsi="Trebuchet MS"/>
          <w:color w:val="0F243E" w:themeColor="text2" w:themeShade="80"/>
        </w:rPr>
        <w:t>r</w:t>
      </w:r>
      <w:r w:rsidR="003F5455" w:rsidRPr="00CB4EE8">
        <w:rPr>
          <w:rFonts w:ascii="Trebuchet MS" w:hAnsi="Trebuchet MS"/>
          <w:color w:val="0F243E" w:themeColor="text2" w:themeShade="80"/>
        </w:rPr>
        <w:t>ele</w:t>
      </w:r>
      <w:r w:rsidRPr="00CB4EE8">
        <w:rPr>
          <w:rFonts w:ascii="Trebuchet MS" w:hAnsi="Trebuchet MS"/>
          <w:color w:val="0F243E" w:themeColor="text2" w:themeShade="80"/>
        </w:rPr>
        <w:t xml:space="preserve"> obiectiv</w:t>
      </w:r>
      <w:r w:rsidR="003F5455" w:rsidRPr="00CB4EE8">
        <w:rPr>
          <w:rFonts w:ascii="Trebuchet MS" w:hAnsi="Trebuchet MS"/>
          <w:color w:val="0F243E" w:themeColor="text2" w:themeShade="80"/>
        </w:rPr>
        <w:t>e</w:t>
      </w:r>
      <w:r w:rsidRPr="00CB4EE8">
        <w:rPr>
          <w:rFonts w:ascii="Trebuchet MS" w:hAnsi="Trebuchet MS"/>
          <w:color w:val="0F243E" w:themeColor="text2" w:themeShade="80"/>
        </w:rPr>
        <w:t xml:space="preserve"> specific</w:t>
      </w:r>
      <w:r w:rsidR="003F5455" w:rsidRPr="00CB4EE8">
        <w:rPr>
          <w:rFonts w:ascii="Trebuchet MS" w:hAnsi="Trebuchet MS"/>
          <w:color w:val="0F243E" w:themeColor="text2" w:themeShade="80"/>
        </w:rPr>
        <w:t>e</w:t>
      </w:r>
      <w:r w:rsidRPr="00CB4EE8">
        <w:rPr>
          <w:rFonts w:ascii="Trebuchet MS" w:hAnsi="Trebuchet MS"/>
          <w:color w:val="0F243E" w:themeColor="text2" w:themeShade="80"/>
        </w:rPr>
        <w:t xml:space="preserve">: </w:t>
      </w:r>
    </w:p>
    <w:p w:rsidR="00384DA0" w:rsidRPr="00CB4EE8" w:rsidRDefault="00384DA0" w:rsidP="00793C73">
      <w:pPr>
        <w:spacing w:after="0" w:line="240" w:lineRule="auto"/>
        <w:jc w:val="both"/>
        <w:rPr>
          <w:rFonts w:ascii="Trebuchet MS" w:hAnsi="Trebuchet MS"/>
          <w:color w:val="0F243E" w:themeColor="text2" w:themeShade="80"/>
        </w:rPr>
      </w:pPr>
    </w:p>
    <w:p w:rsidR="00793C73" w:rsidRPr="00CB4EE8" w:rsidRDefault="00793C73" w:rsidP="00793C73">
      <w:pPr>
        <w:pStyle w:val="Listparagraf"/>
        <w:numPr>
          <w:ilvl w:val="0"/>
          <w:numId w:val="42"/>
        </w:numPr>
        <w:spacing w:after="0" w:line="240" w:lineRule="auto"/>
        <w:jc w:val="both"/>
        <w:rPr>
          <w:rFonts w:ascii="Trebuchet MS" w:hAnsi="Trebuchet MS"/>
          <w:b/>
          <w:i/>
          <w:color w:val="0F243E" w:themeColor="text2" w:themeShade="80"/>
        </w:rPr>
      </w:pPr>
      <w:r w:rsidRPr="00CB4EE8">
        <w:rPr>
          <w:rFonts w:ascii="Trebuchet MS" w:hAnsi="Trebuchet MS"/>
          <w:b/>
          <w:color w:val="0F243E" w:themeColor="text2" w:themeShade="80"/>
        </w:rPr>
        <w:t xml:space="preserve">Obiectivul specific: 2.1.: </w:t>
      </w:r>
      <w:r w:rsidRPr="00CB4EE8">
        <w:rPr>
          <w:rFonts w:ascii="Trebuchet MS" w:hAnsi="Trebuchet MS"/>
          <w:color w:val="0F243E" w:themeColor="text2" w:themeShade="80"/>
        </w:rPr>
        <w:t>Creșterea ocupării tinerilor NEETs șomeri cu vârsta între 16 - 24 ani, înregistrați la Serviciul Public de Ocupare, cu rezidența în regiunile eligibile (București-Ilfov, Nord-Est, Nord-Vest, Vest, Sud-Vest Oltenia),</w:t>
      </w:r>
    </w:p>
    <w:p w:rsidR="003F5455" w:rsidRPr="00CB4EE8" w:rsidRDefault="003F5455" w:rsidP="003F5455">
      <w:pPr>
        <w:pStyle w:val="Listparagraf"/>
        <w:numPr>
          <w:ilvl w:val="0"/>
          <w:numId w:val="42"/>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Obiectivul specific 2.2.: </w:t>
      </w:r>
      <w:r w:rsidRPr="00CB4EE8">
        <w:rPr>
          <w:rFonts w:ascii="Trebuchet MS" w:hAnsi="Trebuchet MS"/>
          <w:color w:val="0F243E" w:themeColor="text2" w:themeShade="80"/>
        </w:rPr>
        <w:t>Îmbunătățirea nivelului de competente, inclusiv prin evaluarea și certificarea competențelor dobândite în sistem non-formal și informal al tinerilor NEETs șomeri cu vârsta între 16 - 24 ani, înregistrați la Serviciul Public de Ocupare, cu rezidența în regiunile eligibile (București-Ilfov, Nord-Est, Nord-Vest, Vest, Sud-Vest Oltenia).</w:t>
      </w:r>
    </w:p>
    <w:p w:rsidR="00793C73" w:rsidRPr="00CB4EE8" w:rsidRDefault="00793C73" w:rsidP="00793C73">
      <w:pPr>
        <w:pStyle w:val="Listparagraf"/>
        <w:spacing w:after="0" w:line="240" w:lineRule="auto"/>
        <w:ind w:left="786"/>
        <w:jc w:val="both"/>
        <w:rPr>
          <w:rFonts w:ascii="Trebuchet MS" w:hAnsi="Trebuchet MS"/>
          <w:color w:val="0F243E" w:themeColor="text2" w:themeShade="80"/>
        </w:rPr>
      </w:pPr>
    </w:p>
    <w:p w:rsidR="00793C73" w:rsidRPr="00CB4EE8" w:rsidRDefault="00793C73" w:rsidP="003D5803">
      <w:pPr>
        <w:pStyle w:val="Listparagraf"/>
        <w:numPr>
          <w:ilvl w:val="0"/>
          <w:numId w:val="46"/>
        </w:numPr>
        <w:spacing w:after="0" w:line="240" w:lineRule="auto"/>
        <w:ind w:left="720" w:hanging="450"/>
        <w:rPr>
          <w:rFonts w:ascii="Trebuchet MS" w:hAnsi="Trebuchet MS"/>
          <w:color w:val="0F243E" w:themeColor="text2" w:themeShade="80"/>
          <w:kern w:val="1"/>
        </w:rPr>
      </w:pPr>
      <w:r w:rsidRPr="00CB4EE8">
        <w:rPr>
          <w:rFonts w:ascii="Trebuchet MS" w:hAnsi="Trebuchet MS"/>
          <w:b/>
          <w:color w:val="0F243E" w:themeColor="text2" w:themeShade="80"/>
          <w:kern w:val="1"/>
        </w:rPr>
        <w:t>Rezultat</w:t>
      </w:r>
      <w:r w:rsidR="003D5803" w:rsidRPr="00CB4EE8">
        <w:rPr>
          <w:rFonts w:ascii="Trebuchet MS" w:hAnsi="Trebuchet MS"/>
          <w:b/>
          <w:color w:val="0F243E" w:themeColor="text2" w:themeShade="80"/>
          <w:kern w:val="1"/>
        </w:rPr>
        <w:t>e</w:t>
      </w:r>
      <w:r w:rsidRPr="00CB4EE8">
        <w:rPr>
          <w:rFonts w:ascii="Trebuchet MS" w:hAnsi="Trebuchet MS"/>
          <w:b/>
          <w:color w:val="0F243E" w:themeColor="text2" w:themeShade="80"/>
          <w:kern w:val="1"/>
        </w:rPr>
        <w:t xml:space="preserve"> așteptat</w:t>
      </w:r>
      <w:r w:rsidR="003D5803" w:rsidRPr="00CB4EE8">
        <w:rPr>
          <w:rFonts w:ascii="Trebuchet MS" w:hAnsi="Trebuchet MS"/>
          <w:b/>
          <w:color w:val="0F243E" w:themeColor="text2" w:themeShade="80"/>
          <w:kern w:val="1"/>
        </w:rPr>
        <w:t>e:</w:t>
      </w:r>
    </w:p>
    <w:p w:rsidR="00793C73" w:rsidRPr="00CB4EE8" w:rsidRDefault="00793C73" w:rsidP="00793C73">
      <w:pPr>
        <w:pStyle w:val="Listparagraf"/>
        <w:spacing w:after="0" w:line="240" w:lineRule="auto"/>
        <w:rPr>
          <w:rFonts w:ascii="Trebuchet MS" w:hAnsi="Trebuchet MS"/>
          <w:color w:val="0F243E" w:themeColor="text2" w:themeShade="80"/>
          <w:kern w:val="1"/>
        </w:rPr>
      </w:pPr>
    </w:p>
    <w:p w:rsidR="00793C73" w:rsidRPr="00CB4EE8" w:rsidRDefault="00793C73" w:rsidP="00793C73">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Rezultat</w:t>
      </w:r>
      <w:r w:rsidR="003D5803" w:rsidRPr="00CB4EE8">
        <w:rPr>
          <w:rFonts w:ascii="Trebuchet MS" w:hAnsi="Trebuchet MS"/>
          <w:color w:val="0F243E" w:themeColor="text2" w:themeShade="80"/>
          <w:kern w:val="1"/>
        </w:rPr>
        <w:t>ele</w:t>
      </w:r>
      <w:r w:rsidRPr="00CB4EE8">
        <w:rPr>
          <w:rFonts w:ascii="Trebuchet MS" w:hAnsi="Trebuchet MS"/>
          <w:color w:val="0F243E" w:themeColor="text2" w:themeShade="80"/>
          <w:kern w:val="1"/>
        </w:rPr>
        <w:t xml:space="preserve"> așteptat</w:t>
      </w:r>
      <w:r w:rsidR="003D5803" w:rsidRPr="00CB4EE8">
        <w:rPr>
          <w:rFonts w:ascii="Trebuchet MS" w:hAnsi="Trebuchet MS"/>
          <w:color w:val="0F243E" w:themeColor="text2" w:themeShade="80"/>
          <w:kern w:val="1"/>
        </w:rPr>
        <w:t>e</w:t>
      </w:r>
      <w:r w:rsidRPr="00CB4EE8">
        <w:rPr>
          <w:rFonts w:ascii="Trebuchet MS" w:hAnsi="Trebuchet MS"/>
          <w:color w:val="0F243E" w:themeColor="text2" w:themeShade="80"/>
          <w:kern w:val="1"/>
        </w:rPr>
        <w:t xml:space="preserve"> prin sprijinul financiar acordat în cadrul prezentului apel de proiecte </w:t>
      </w:r>
      <w:r w:rsidR="003D5803" w:rsidRPr="00CB4EE8">
        <w:rPr>
          <w:rFonts w:ascii="Trebuchet MS" w:hAnsi="Trebuchet MS"/>
          <w:color w:val="0F243E" w:themeColor="text2" w:themeShade="80"/>
          <w:kern w:val="1"/>
        </w:rPr>
        <w:t>sunt</w:t>
      </w:r>
      <w:r w:rsidRPr="00CB4EE8">
        <w:rPr>
          <w:rFonts w:ascii="Trebuchet MS" w:hAnsi="Trebuchet MS"/>
          <w:color w:val="0F243E" w:themeColor="text2" w:themeShade="80"/>
          <w:kern w:val="1"/>
        </w:rPr>
        <w:t>:</w:t>
      </w:r>
    </w:p>
    <w:p w:rsidR="00793C73" w:rsidRPr="00CB4EE8" w:rsidRDefault="00793C73" w:rsidP="00793C73">
      <w:pPr>
        <w:pStyle w:val="Listparagraf"/>
        <w:numPr>
          <w:ilvl w:val="0"/>
          <w:numId w:val="44"/>
        </w:numPr>
        <w:spacing w:after="0" w:line="240" w:lineRule="auto"/>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 xml:space="preserve">Ocupare crescută a tinerilor NEETs cu vârsta între 16 - 24 ani, înregistrați la SPO, cu rezidența în regiunile eligibile (București-Ilfov, Nord-Est, Nord-Vest, Vest, Sud-Vest Oltenia), urmare a sprijinului primit, din care: </w:t>
      </w:r>
    </w:p>
    <w:p w:rsidR="00793C73" w:rsidRPr="00CB4EE8" w:rsidRDefault="00793C73" w:rsidP="00793C73">
      <w:pPr>
        <w:pStyle w:val="Listparagraf"/>
        <w:spacing w:after="0" w:line="240" w:lineRule="auto"/>
        <w:ind w:left="786"/>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 xml:space="preserve">- din regiuni mai puțin dezvoltate; </w:t>
      </w:r>
    </w:p>
    <w:p w:rsidR="00793C73" w:rsidRPr="00CB4EE8" w:rsidRDefault="00793C73" w:rsidP="00793C73">
      <w:pPr>
        <w:pStyle w:val="Listparagraf"/>
        <w:spacing w:after="0" w:line="240" w:lineRule="auto"/>
        <w:ind w:left="786"/>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 din regiunea dezvoltată.</w:t>
      </w:r>
    </w:p>
    <w:p w:rsidR="003D5803" w:rsidRPr="00CB4EE8" w:rsidRDefault="00B777FC" w:rsidP="00B777FC">
      <w:pPr>
        <w:pStyle w:val="Listparagraf"/>
        <w:numPr>
          <w:ilvl w:val="0"/>
          <w:numId w:val="44"/>
        </w:numPr>
        <w:spacing w:after="0" w:line="240" w:lineRule="auto"/>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Număr crescut de tineri NEETs cu vârsta între 16 - 24 ani, înregistrați la Serviciul Public de Ocupare, cu rezidența în regiunile eligibile, (București-Ilfov, Nord-Est, Nord-Vest, Vest, Sud-Vest Oltenia) care și-au îmbunătățit competențele/ care și-au validat competențele dobândite în sistem non-formal și informal urmare a sprijinului primit</w:t>
      </w:r>
      <w:r w:rsidR="003D5803" w:rsidRPr="00CB4EE8">
        <w:rPr>
          <w:rFonts w:ascii="Trebuchet MS" w:hAnsi="Trebuchet MS"/>
          <w:i/>
          <w:color w:val="0F243E" w:themeColor="text2" w:themeShade="80"/>
          <w:kern w:val="1"/>
        </w:rPr>
        <w:t xml:space="preserve">, din care: </w:t>
      </w:r>
    </w:p>
    <w:p w:rsidR="003D5803" w:rsidRPr="00CB4EE8" w:rsidRDefault="003D5803" w:rsidP="003D5803">
      <w:pPr>
        <w:pStyle w:val="Listparagraf"/>
        <w:spacing w:after="0" w:line="240" w:lineRule="auto"/>
        <w:ind w:left="786"/>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 xml:space="preserve">- din regiuni mai puțin dezvoltate; </w:t>
      </w:r>
    </w:p>
    <w:p w:rsidR="003D5803" w:rsidRPr="00CB4EE8" w:rsidRDefault="003D5803" w:rsidP="003D5803">
      <w:pPr>
        <w:pStyle w:val="Listparagraf"/>
        <w:spacing w:after="0" w:line="240" w:lineRule="auto"/>
        <w:ind w:left="786"/>
        <w:jc w:val="both"/>
        <w:rPr>
          <w:rFonts w:ascii="Trebuchet MS" w:hAnsi="Trebuchet MS"/>
          <w:i/>
          <w:color w:val="0F243E" w:themeColor="text2" w:themeShade="80"/>
          <w:kern w:val="1"/>
        </w:rPr>
      </w:pPr>
      <w:r w:rsidRPr="00CB4EE8">
        <w:rPr>
          <w:rFonts w:ascii="Trebuchet MS" w:hAnsi="Trebuchet MS"/>
          <w:i/>
          <w:color w:val="0F243E" w:themeColor="text2" w:themeShade="80"/>
          <w:kern w:val="1"/>
        </w:rPr>
        <w:t>- din regiunea dezvoltată.</w:t>
      </w:r>
    </w:p>
    <w:p w:rsidR="00793C73" w:rsidRPr="00CB4EE8" w:rsidRDefault="00793C73" w:rsidP="00793C73">
      <w:pPr>
        <w:pStyle w:val="Listparagraf"/>
        <w:spacing w:after="0" w:line="240" w:lineRule="auto"/>
        <w:ind w:left="786"/>
        <w:jc w:val="both"/>
        <w:rPr>
          <w:rFonts w:ascii="Trebuchet MS" w:hAnsi="Trebuchet MS"/>
          <w:i/>
          <w:color w:val="0F243E" w:themeColor="text2" w:themeShade="80"/>
          <w:kern w:val="1"/>
        </w:rPr>
      </w:pPr>
    </w:p>
    <w:p w:rsidR="00793C73" w:rsidRPr="00CB4EE8" w:rsidRDefault="00793C73" w:rsidP="00793C73">
      <w:pPr>
        <w:pStyle w:val="Titlu2"/>
        <w:numPr>
          <w:ilvl w:val="0"/>
          <w:numId w:val="0"/>
        </w:numPr>
        <w:spacing w:before="0" w:after="120" w:line="276" w:lineRule="auto"/>
        <w:jc w:val="both"/>
        <w:rPr>
          <w:rFonts w:ascii="Trebuchet MS" w:hAnsi="Trebuchet MS"/>
          <w:b/>
          <w:color w:val="0F243E" w:themeColor="text2" w:themeShade="80"/>
          <w:sz w:val="22"/>
          <w:szCs w:val="22"/>
        </w:rPr>
      </w:pPr>
      <w:bookmarkStart w:id="10" w:name="_Toc495395981"/>
      <w:bookmarkStart w:id="11" w:name="_Toc497223529"/>
      <w:r w:rsidRPr="00CB4EE8">
        <w:rPr>
          <w:rFonts w:ascii="Trebuchet MS" w:hAnsi="Trebuchet MS"/>
          <w:b/>
          <w:color w:val="0F243E" w:themeColor="text2" w:themeShade="80"/>
          <w:sz w:val="22"/>
          <w:szCs w:val="22"/>
        </w:rPr>
        <w:t>1.2. Tipul apelului de proiecte și perioada de depunere a propunerilor de proiecte</w:t>
      </w:r>
      <w:bookmarkEnd w:id="10"/>
      <w:bookmarkEnd w:id="11"/>
    </w:p>
    <w:p w:rsidR="00793C73" w:rsidRPr="00CB4EE8" w:rsidRDefault="006C0907" w:rsidP="00793C7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Apel de tip </w:t>
      </w:r>
      <w:r w:rsidR="00793C73" w:rsidRPr="00CB4EE8">
        <w:rPr>
          <w:rFonts w:ascii="Trebuchet MS" w:hAnsi="Trebuchet MS"/>
          <w:color w:val="0F243E" w:themeColor="text2" w:themeShade="80"/>
        </w:rPr>
        <w:t xml:space="preserve">competitiv </w:t>
      </w:r>
      <w:r w:rsidRPr="00CB4EE8">
        <w:rPr>
          <w:rFonts w:ascii="Trebuchet MS" w:hAnsi="Trebuchet MS"/>
          <w:color w:val="0F243E" w:themeColor="text2" w:themeShade="80"/>
        </w:rPr>
        <w:t>cu termen limita de depunere</w:t>
      </w:r>
      <w:r w:rsidR="00793C73" w:rsidRPr="00CB4EE8">
        <w:rPr>
          <w:rFonts w:ascii="Trebuchet MS" w:hAnsi="Trebuchet MS"/>
          <w:color w:val="0F243E" w:themeColor="text2" w:themeShade="80"/>
        </w:rPr>
        <w:t xml:space="preserve">. </w:t>
      </w:r>
    </w:p>
    <w:p w:rsidR="00793C73" w:rsidRPr="00CB4EE8" w:rsidRDefault="00793C73" w:rsidP="00793C73">
      <w:pPr>
        <w:spacing w:after="0" w:line="240" w:lineRule="auto"/>
        <w:jc w:val="both"/>
        <w:rPr>
          <w:rFonts w:ascii="Trebuchet MS" w:hAnsi="Trebuchet MS"/>
          <w:color w:val="0F243E" w:themeColor="text2" w:themeShade="80"/>
        </w:rPr>
      </w:pPr>
    </w:p>
    <w:p w:rsidR="00793C73" w:rsidRPr="00CB4EE8" w:rsidRDefault="00793C73" w:rsidP="00793C73">
      <w:pPr>
        <w:pBdr>
          <w:top w:val="single" w:sz="18" w:space="1" w:color="FFFF00"/>
          <w:left w:val="single" w:sz="18" w:space="4" w:color="FFFF00"/>
          <w:bottom w:val="single" w:sz="18" w:space="1" w:color="FFFF00"/>
          <w:right w:val="single" w:sz="18" w:space="4" w:color="FFFF00"/>
        </w:pBdr>
        <w:shd w:val="clear" w:color="auto" w:fill="BDD6EE"/>
        <w:spacing w:after="120"/>
        <w:jc w:val="both"/>
        <w:rPr>
          <w:rFonts w:ascii="Trebuchet MS" w:hAnsi="Trebuchet MS"/>
          <w:color w:val="0F243E" w:themeColor="text2" w:themeShade="80"/>
        </w:rPr>
      </w:pPr>
      <w:r w:rsidRPr="00CB4EE8">
        <w:rPr>
          <w:rFonts w:ascii="Trebuchet MS" w:hAnsi="Trebuchet MS"/>
          <w:b/>
          <w:color w:val="0F243E" w:themeColor="text2" w:themeShade="80"/>
        </w:rPr>
        <w:t xml:space="preserve">SISTEMUL INFORMATIC MySMIS 2014 VA FI DESCHIS ÎN DATA DE </w:t>
      </w:r>
      <w:r w:rsidR="00DC7FE3" w:rsidRPr="00CB4EE8">
        <w:rPr>
          <w:rFonts w:ascii="Trebuchet MS" w:hAnsi="Trebuchet MS"/>
          <w:b/>
          <w:color w:val="0F243E" w:themeColor="text2" w:themeShade="80"/>
        </w:rPr>
        <w:t xml:space="preserve">15 NOIEMBRIE </w:t>
      </w:r>
      <w:r w:rsidRPr="00CB4EE8">
        <w:rPr>
          <w:rFonts w:ascii="Trebuchet MS" w:hAnsi="Trebuchet MS"/>
          <w:b/>
          <w:color w:val="0F243E" w:themeColor="text2" w:themeShade="80"/>
        </w:rPr>
        <w:t xml:space="preserve"> 2017 ORA 10.00. SI SE VA ÎNCHIDE ÎN DATA DE </w:t>
      </w:r>
      <w:r w:rsidR="00BB7C8D" w:rsidRPr="00CB4EE8">
        <w:rPr>
          <w:rFonts w:ascii="Trebuchet MS" w:hAnsi="Trebuchet MS"/>
          <w:b/>
          <w:color w:val="0F243E" w:themeColor="text2" w:themeShade="80"/>
        </w:rPr>
        <w:t>17</w:t>
      </w:r>
      <w:r w:rsidRPr="00CB4EE8">
        <w:rPr>
          <w:rFonts w:ascii="Trebuchet MS" w:hAnsi="Trebuchet MS"/>
          <w:b/>
          <w:color w:val="0F243E" w:themeColor="text2" w:themeShade="80"/>
        </w:rPr>
        <w:t xml:space="preserve"> </w:t>
      </w:r>
      <w:r w:rsidR="00DC7FE3" w:rsidRPr="00CB4EE8">
        <w:rPr>
          <w:rFonts w:ascii="Trebuchet MS" w:hAnsi="Trebuchet MS"/>
          <w:b/>
          <w:color w:val="0F243E" w:themeColor="text2" w:themeShade="80"/>
        </w:rPr>
        <w:t xml:space="preserve">IANUARIE </w:t>
      </w:r>
      <w:r w:rsidRPr="00CB4EE8">
        <w:rPr>
          <w:rFonts w:ascii="Trebuchet MS" w:hAnsi="Trebuchet MS"/>
          <w:b/>
          <w:color w:val="0F243E" w:themeColor="text2" w:themeShade="80"/>
        </w:rPr>
        <w:t>2017, ORA 16.00</w:t>
      </w:r>
    </w:p>
    <w:p w:rsidR="00793C73" w:rsidRPr="00CB4EE8" w:rsidRDefault="00793C73" w:rsidP="00793C73">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Elaborarea propunerii de proiect va urma fazele mecanismului non-competitiv menționate la secțiunea II. Mecanismul non-competitiv (</w:t>
      </w:r>
      <w:r w:rsidRPr="00CB4EE8">
        <w:rPr>
          <w:rFonts w:ascii="Trebuchet MS" w:hAnsi="Trebuchet MS"/>
          <w:i/>
          <w:color w:val="0F243E" w:themeColor="text2" w:themeShade="80"/>
        </w:rPr>
        <w:t xml:space="preserve">Metodologia de verificare, evaluare şi selecție a proiectelor </w:t>
      </w:r>
      <w:r w:rsidRPr="00CB4EE8">
        <w:rPr>
          <w:rFonts w:ascii="Trebuchet MS" w:hAnsi="Trebuchet MS" w:cs="Arial"/>
          <w:i/>
          <w:color w:val="0F243E" w:themeColor="text2" w:themeShade="80"/>
        </w:rPr>
        <w:t>î</w:t>
      </w:r>
      <w:r w:rsidRPr="00CB4EE8">
        <w:rPr>
          <w:rFonts w:ascii="Trebuchet MS" w:hAnsi="Trebuchet MS"/>
          <w:i/>
          <w:color w:val="0F243E" w:themeColor="text2" w:themeShade="80"/>
        </w:rPr>
        <w:t>n cadrul Programului Operaţional Capital Uman 2014-2020</w:t>
      </w:r>
      <w:r w:rsidR="00FD3760" w:rsidRPr="00CB4EE8">
        <w:rPr>
          <w:rFonts w:ascii="Trebuchet MS" w:hAnsi="Trebuchet MS"/>
          <w:i/>
          <w:color w:val="0F243E" w:themeColor="text2" w:themeShade="80"/>
        </w:rPr>
        <w:t>, cu modificarile si completarile ulterioare</w:t>
      </w:r>
      <w:r w:rsidRPr="00CB4EE8">
        <w:rPr>
          <w:rFonts w:ascii="Trebuchet MS" w:hAnsi="Trebuchet MS"/>
          <w:i/>
          <w:color w:val="0F243E" w:themeColor="text2" w:themeShade="80"/>
        </w:rPr>
        <w:t>).</w:t>
      </w:r>
    </w:p>
    <w:p w:rsidR="00793C73" w:rsidRPr="00CB4EE8" w:rsidRDefault="00793C73" w:rsidP="00793C73">
      <w:pPr>
        <w:autoSpaceDE w:val="0"/>
        <w:autoSpaceDN w:val="0"/>
        <w:adjustRightInd w:val="0"/>
        <w:spacing w:after="0" w:line="240" w:lineRule="auto"/>
        <w:jc w:val="both"/>
        <w:rPr>
          <w:rFonts w:ascii="Trebuchet MS" w:hAnsi="Trebuchet MS"/>
          <w:color w:val="0F243E" w:themeColor="text2" w:themeShade="80"/>
        </w:rPr>
      </w:pPr>
    </w:p>
    <w:p w:rsidR="0097572F" w:rsidRPr="00CB4EE8" w:rsidRDefault="0097572F" w:rsidP="001A7119">
      <w:pPr>
        <w:pStyle w:val="Listparagraf"/>
        <w:numPr>
          <w:ilvl w:val="1"/>
          <w:numId w:val="20"/>
        </w:numPr>
        <w:autoSpaceDE w:val="0"/>
        <w:autoSpaceDN w:val="0"/>
        <w:adjustRightInd w:val="0"/>
        <w:spacing w:after="0" w:line="240" w:lineRule="auto"/>
        <w:ind w:left="0" w:firstLine="0"/>
        <w:jc w:val="both"/>
        <w:outlineLvl w:val="1"/>
        <w:rPr>
          <w:rFonts w:ascii="Trebuchet MS" w:hAnsi="Trebuchet MS"/>
          <w:b/>
          <w:color w:val="0F243E" w:themeColor="text2" w:themeShade="80"/>
        </w:rPr>
      </w:pPr>
      <w:bookmarkStart w:id="12" w:name="_Toc497223530"/>
      <w:r w:rsidRPr="00CB4EE8">
        <w:rPr>
          <w:rFonts w:ascii="Trebuchet MS" w:hAnsi="Trebuchet MS"/>
          <w:b/>
          <w:color w:val="0F243E" w:themeColor="text2" w:themeShade="80"/>
        </w:rPr>
        <w:t>Tipuri de activități eligibile care pot fi sprijinite în contextul prezentului ghid al solicitantului – condiții specifice</w:t>
      </w:r>
      <w:bookmarkEnd w:id="12"/>
    </w:p>
    <w:p w:rsidR="003E3D7E" w:rsidRPr="00CB4EE8" w:rsidRDefault="003E3D7E" w:rsidP="003E3D7E">
      <w:pPr>
        <w:pStyle w:val="Listparagraf"/>
        <w:autoSpaceDE w:val="0"/>
        <w:autoSpaceDN w:val="0"/>
        <w:adjustRightInd w:val="0"/>
        <w:spacing w:after="0" w:line="240" w:lineRule="auto"/>
        <w:ind w:left="0"/>
        <w:jc w:val="both"/>
        <w:rPr>
          <w:rFonts w:ascii="Trebuchet MS" w:hAnsi="Trebuchet MS"/>
          <w:b/>
          <w:color w:val="0F243E" w:themeColor="text2" w:themeShade="80"/>
        </w:rPr>
      </w:pPr>
    </w:p>
    <w:p w:rsidR="0097572F" w:rsidRPr="00CB4EE8" w:rsidRDefault="0097572F" w:rsidP="001A7119">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 cadrul prezentului apel de proiecte, sunt eligibile următoarele activități:</w:t>
      </w:r>
    </w:p>
    <w:p w:rsidR="003E3D7E" w:rsidRPr="00CB4EE8" w:rsidRDefault="003E3D7E" w:rsidP="001A7119">
      <w:pPr>
        <w:autoSpaceDE w:val="0"/>
        <w:autoSpaceDN w:val="0"/>
        <w:adjustRightInd w:val="0"/>
        <w:spacing w:after="0" w:line="240" w:lineRule="auto"/>
        <w:jc w:val="both"/>
        <w:rPr>
          <w:rFonts w:ascii="Trebuchet MS" w:hAnsi="Trebuchet MS"/>
          <w:color w:val="0F243E" w:themeColor="text2" w:themeShade="80"/>
        </w:rPr>
      </w:pPr>
    </w:p>
    <w:p w:rsidR="0097572F" w:rsidRPr="00CB4EE8" w:rsidRDefault="0097572F" w:rsidP="0053095A">
      <w:pPr>
        <w:jc w:val="both"/>
        <w:rPr>
          <w:rFonts w:ascii="Trebuchet MS" w:hAnsi="Trebuchet MS"/>
          <w:color w:val="0F243E" w:themeColor="text2" w:themeShade="80"/>
        </w:rPr>
      </w:pPr>
      <w:r w:rsidRPr="00CB4EE8">
        <w:rPr>
          <w:rFonts w:ascii="Trebuchet MS" w:hAnsi="Trebuchet MS"/>
          <w:b/>
          <w:color w:val="0F243E" w:themeColor="text2" w:themeShade="80"/>
        </w:rPr>
        <w:t>1.3.1 Organizarea și derularea de programe de formare profesională a adulților (cursuri de inițiere, calificare, recalificare, perfecționare sau specializare)</w:t>
      </w:r>
      <w:r w:rsidRPr="00CB4EE8">
        <w:rPr>
          <w:rFonts w:ascii="Trebuchet MS" w:hAnsi="Trebuchet MS"/>
          <w:color w:val="0F243E" w:themeColor="text2" w:themeShade="80"/>
        </w:rPr>
        <w:t xml:space="preserve">, în conformitate cu </w:t>
      </w:r>
      <w:r w:rsidRPr="00CB4EE8">
        <w:rPr>
          <w:rFonts w:ascii="Trebuchet MS" w:hAnsi="Trebuchet MS"/>
          <w:color w:val="0F243E" w:themeColor="text2" w:themeShade="80"/>
        </w:rPr>
        <w:lastRenderedPageBreak/>
        <w:t>prevederile OG nr.129/2000</w:t>
      </w:r>
      <w:r w:rsidR="009439D5" w:rsidRPr="00CB4EE8">
        <w:rPr>
          <w:rFonts w:ascii="Trebuchet MS" w:hAnsi="Trebuchet MS"/>
          <w:color w:val="0F243E" w:themeColor="text2" w:themeShade="80"/>
        </w:rPr>
        <w:t xml:space="preserve"> privind formarea profesionala a adultilor</w:t>
      </w:r>
      <w:r w:rsidRPr="00CB4EE8">
        <w:rPr>
          <w:rFonts w:ascii="Trebuchet MS" w:hAnsi="Trebuchet MS"/>
          <w:color w:val="0F243E" w:themeColor="text2" w:themeShade="80"/>
        </w:rPr>
        <w:t>, republicată, cu modificările și completările ulterioare</w:t>
      </w:r>
      <w:r w:rsidR="003400F6" w:rsidRPr="00CB4EE8">
        <w:rPr>
          <w:rFonts w:ascii="Trebuchet MS" w:hAnsi="Trebuchet MS"/>
          <w:color w:val="0F243E" w:themeColor="text2" w:themeShade="80"/>
        </w:rPr>
        <w:t xml:space="preserve"> - </w:t>
      </w:r>
      <w:r w:rsidRPr="00CB4EE8">
        <w:rPr>
          <w:rFonts w:ascii="Trebuchet MS" w:hAnsi="Trebuchet MS"/>
          <w:b/>
          <w:color w:val="0F243E" w:themeColor="text2" w:themeShade="80"/>
        </w:rPr>
        <w:t>adresată tinerilor NEETs din grupul țintă al proiectului</w:t>
      </w:r>
      <w:r w:rsidR="003400F6" w:rsidRPr="00CB4EE8">
        <w:rPr>
          <w:rFonts w:ascii="Trebuchet MS" w:hAnsi="Trebuchet MS"/>
          <w:b/>
          <w:color w:val="0F243E" w:themeColor="text2" w:themeShade="80"/>
        </w:rPr>
        <w:t xml:space="preserve"> </w:t>
      </w:r>
      <w:r w:rsidRPr="00CB4EE8">
        <w:rPr>
          <w:rFonts w:ascii="Trebuchet MS" w:hAnsi="Trebuchet MS"/>
          <w:color w:val="0F243E" w:themeColor="text2" w:themeShade="80"/>
        </w:rPr>
        <w:t xml:space="preserve">– </w:t>
      </w:r>
      <w:r w:rsidRPr="00CB4EE8">
        <w:rPr>
          <w:rFonts w:ascii="Trebuchet MS" w:hAnsi="Trebuchet MS"/>
          <w:b/>
          <w:color w:val="0F243E" w:themeColor="text2" w:themeShade="80"/>
        </w:rPr>
        <w:t>activitate relevantă</w:t>
      </w:r>
      <w:r w:rsidR="00DC7FE3" w:rsidRPr="00CB4EE8">
        <w:rPr>
          <w:rFonts w:ascii="Trebuchet MS" w:hAnsi="Trebuchet MS"/>
          <w:b/>
          <w:color w:val="0F243E" w:themeColor="text2" w:themeShade="80"/>
        </w:rPr>
        <w:t xml:space="preserve"> si obligatorie</w:t>
      </w:r>
      <w:r w:rsidRPr="00CB4EE8">
        <w:rPr>
          <w:rFonts w:ascii="Trebuchet MS" w:hAnsi="Trebuchet MS"/>
          <w:b/>
          <w:color w:val="0F243E" w:themeColor="text2" w:themeShade="80"/>
        </w:rPr>
        <w:t>.</w:t>
      </w:r>
    </w:p>
    <w:p w:rsidR="00DC7FE3" w:rsidRPr="00CB4EE8" w:rsidRDefault="00DC7FE3" w:rsidP="00DC7FE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Este adresată tinerilor NEETs din grupul țintă al proiectului, cu nivelurile de ocupabilitate B, C si D, respectiv ”mediu ocupabil”, ”greu ocupabil” si ”foarte greu ocupabil”.</w:t>
      </w:r>
    </w:p>
    <w:p w:rsidR="00DC7FE3" w:rsidRPr="00CB4EE8" w:rsidRDefault="00DC7FE3" w:rsidP="00DC7FE3">
      <w:pPr>
        <w:autoSpaceDE w:val="0"/>
        <w:autoSpaceDN w:val="0"/>
        <w:spacing w:after="0" w:line="240" w:lineRule="auto"/>
        <w:jc w:val="both"/>
        <w:rPr>
          <w:rFonts w:ascii="Trebuchet MS" w:hAnsi="Trebuchet MS"/>
          <w:bCs/>
          <w:iCs/>
          <w:color w:val="0F243E" w:themeColor="text2" w:themeShade="80"/>
        </w:rPr>
      </w:pPr>
    </w:p>
    <w:p w:rsidR="00DC7FE3" w:rsidRPr="00CB4EE8" w:rsidRDefault="00DC7FE3" w:rsidP="00DC7FE3">
      <w:pPr>
        <w:autoSpaceDE w:val="0"/>
        <w:autoSpaceDN w:val="0"/>
        <w:spacing w:after="0" w:line="240" w:lineRule="auto"/>
        <w:jc w:val="both"/>
        <w:rPr>
          <w:rFonts w:ascii="Trebuchet MS" w:hAnsi="Trebuchet MS"/>
          <w:bCs/>
          <w:iCs/>
          <w:color w:val="0F243E" w:themeColor="text2" w:themeShade="80"/>
        </w:rPr>
      </w:pPr>
      <w:r w:rsidRPr="00CB4EE8">
        <w:rPr>
          <w:rFonts w:ascii="Trebuchet MS" w:hAnsi="Trebuchet MS"/>
          <w:bCs/>
          <w:iCs/>
          <w:color w:val="0F243E" w:themeColor="text2" w:themeShade="80"/>
        </w:rPr>
        <w:t>Programele de formare profesională a adulților propuse vor lua în considerare oportunitățile de ocupare din cel puțin una din regiuni</w:t>
      </w:r>
      <w:r w:rsidR="007A1A80" w:rsidRPr="00CB4EE8">
        <w:rPr>
          <w:rFonts w:ascii="Trebuchet MS" w:hAnsi="Trebuchet MS"/>
          <w:bCs/>
          <w:iCs/>
          <w:color w:val="0F243E" w:themeColor="text2" w:themeShade="80"/>
        </w:rPr>
        <w:t>le</w:t>
      </w:r>
      <w:r w:rsidRPr="00CB4EE8">
        <w:rPr>
          <w:rFonts w:ascii="Trebuchet MS" w:hAnsi="Trebuchet MS"/>
          <w:bCs/>
          <w:iCs/>
          <w:color w:val="0F243E" w:themeColor="text2" w:themeShade="80"/>
        </w:rPr>
        <w:t xml:space="preserve"> eligibile </w:t>
      </w:r>
      <w:r w:rsidR="00A140D5" w:rsidRPr="00CB4EE8">
        <w:rPr>
          <w:rFonts w:ascii="Trebuchet MS" w:hAnsi="Trebuchet MS"/>
          <w:color w:val="0F243E" w:themeColor="text2" w:themeShade="80"/>
        </w:rPr>
        <w:t xml:space="preserve">(București-Ilfov, Nord-Est, Nord-Vest, Vest, </w:t>
      </w:r>
      <w:r w:rsidR="00E63546" w:rsidRPr="00CB4EE8">
        <w:rPr>
          <w:rFonts w:ascii="Trebuchet MS" w:hAnsi="Trebuchet MS"/>
          <w:color w:val="0F243E" w:themeColor="text2" w:themeShade="80"/>
        </w:rPr>
        <w:t xml:space="preserve">              </w:t>
      </w:r>
      <w:r w:rsidR="00A140D5" w:rsidRPr="00CB4EE8">
        <w:rPr>
          <w:rFonts w:ascii="Trebuchet MS" w:hAnsi="Trebuchet MS"/>
          <w:color w:val="0F243E" w:themeColor="text2" w:themeShade="80"/>
        </w:rPr>
        <w:t>Sud-Vest Oltenia)</w:t>
      </w:r>
      <w:r w:rsidRPr="00CB4EE8">
        <w:rPr>
          <w:rFonts w:ascii="Trebuchet MS" w:hAnsi="Trebuchet MS"/>
          <w:color w:val="0F243E" w:themeColor="text2" w:themeShade="80"/>
        </w:rPr>
        <w:t xml:space="preserve"> </w:t>
      </w:r>
      <w:r w:rsidRPr="00CB4EE8">
        <w:rPr>
          <w:rFonts w:ascii="Trebuchet MS" w:hAnsi="Trebuchet MS"/>
          <w:bCs/>
          <w:iCs/>
          <w:color w:val="0F243E" w:themeColor="text2" w:themeShade="80"/>
        </w:rPr>
        <w:t>și cerințele potențialilor angajatori ce activează în aceste regiuni.</w:t>
      </w:r>
    </w:p>
    <w:p w:rsidR="00DC7FE3" w:rsidRPr="00CB4EE8" w:rsidRDefault="00DC7FE3" w:rsidP="00DC7FE3">
      <w:pPr>
        <w:autoSpaceDE w:val="0"/>
        <w:autoSpaceDN w:val="0"/>
        <w:spacing w:after="0" w:line="240" w:lineRule="auto"/>
        <w:jc w:val="both"/>
        <w:rPr>
          <w:rFonts w:ascii="Trebuchet MS" w:hAnsi="Trebuchet MS"/>
          <w:bCs/>
          <w:iCs/>
          <w:color w:val="0F243E" w:themeColor="text2" w:themeShade="80"/>
        </w:rPr>
      </w:pPr>
    </w:p>
    <w:p w:rsidR="00DC7FE3" w:rsidRPr="00CB4EE8" w:rsidRDefault="00DC7FE3" w:rsidP="00DC7FE3">
      <w:pPr>
        <w:spacing w:after="0" w:line="240" w:lineRule="auto"/>
        <w:ind w:right="101"/>
        <w:jc w:val="both"/>
        <w:rPr>
          <w:rFonts w:ascii="Trebuchet MS" w:hAnsi="Trebuchet MS"/>
          <w:color w:val="0F243E" w:themeColor="text2" w:themeShade="80"/>
          <w:kern w:val="1"/>
        </w:rPr>
      </w:pPr>
      <w:r w:rsidRPr="00CB4EE8">
        <w:rPr>
          <w:rFonts w:ascii="Trebuchet MS" w:hAnsi="Trebuchet MS"/>
          <w:color w:val="0F243E" w:themeColor="text2" w:themeShade="80"/>
          <w:kern w:val="1"/>
        </w:rPr>
        <w:t xml:space="preserve">În acest sens, beneficiarul este obligat să includă în programul de formare profesională a adulților, cel </w:t>
      </w:r>
      <w:r w:rsidR="00BD6E0A" w:rsidRPr="00CB4EE8">
        <w:rPr>
          <w:rFonts w:ascii="Trebuchet MS" w:hAnsi="Trebuchet MS"/>
          <w:color w:val="0F243E" w:themeColor="text2" w:themeShade="80"/>
          <w:kern w:val="1"/>
        </w:rPr>
        <w:t>puțin</w:t>
      </w:r>
      <w:r w:rsidRPr="00CB4EE8">
        <w:rPr>
          <w:rFonts w:ascii="Trebuchet MS" w:hAnsi="Trebuchet MS"/>
          <w:color w:val="0F243E" w:themeColor="text2" w:themeShade="80"/>
          <w:kern w:val="1"/>
        </w:rPr>
        <w:t xml:space="preserve"> un program de formare profesională necesar practicării unei ocupații solicitată pe piața muncii </w:t>
      </w:r>
      <w:r w:rsidRPr="00CB4EE8">
        <w:rPr>
          <w:rFonts w:ascii="Trebuchet MS" w:hAnsi="Trebuchet MS"/>
          <w:bCs/>
          <w:iCs/>
          <w:color w:val="0F243E" w:themeColor="text2" w:themeShade="80"/>
        </w:rPr>
        <w:t>din cel puțin una din regiuni</w:t>
      </w:r>
      <w:r w:rsidR="007A1A80" w:rsidRPr="00CB4EE8">
        <w:rPr>
          <w:rFonts w:ascii="Trebuchet MS" w:hAnsi="Trebuchet MS"/>
          <w:bCs/>
          <w:iCs/>
          <w:color w:val="0F243E" w:themeColor="text2" w:themeShade="80"/>
        </w:rPr>
        <w:t>le</w:t>
      </w:r>
      <w:r w:rsidRPr="00CB4EE8">
        <w:rPr>
          <w:rFonts w:ascii="Trebuchet MS" w:hAnsi="Trebuchet MS"/>
          <w:bCs/>
          <w:iCs/>
          <w:color w:val="0F243E" w:themeColor="text2" w:themeShade="80"/>
        </w:rPr>
        <w:t xml:space="preserve"> eligibile </w:t>
      </w:r>
      <w:r w:rsidRPr="00CB4EE8">
        <w:rPr>
          <w:rFonts w:ascii="Trebuchet MS" w:hAnsi="Trebuchet MS"/>
          <w:color w:val="0F243E" w:themeColor="text2" w:themeShade="80"/>
        </w:rPr>
        <w:t>(</w:t>
      </w:r>
      <w:r w:rsidR="007A1A80" w:rsidRPr="00CB4EE8">
        <w:rPr>
          <w:rFonts w:ascii="Trebuchet MS" w:hAnsi="Trebuchet MS"/>
          <w:color w:val="0F243E" w:themeColor="text2" w:themeShade="80"/>
        </w:rPr>
        <w:t>București-Ilfov, Nord-Est, Nord-Vest, Vest, Sud-Vest Oltenia)</w:t>
      </w:r>
      <w:r w:rsidRPr="00CB4EE8">
        <w:rPr>
          <w:rFonts w:ascii="Trebuchet MS" w:hAnsi="Trebuchet MS"/>
          <w:color w:val="0F243E" w:themeColor="text2" w:themeShade="80"/>
          <w:kern w:val="1"/>
        </w:rPr>
        <w:t>, ocupație care este obligatoriu să se regăsească în anexele Planului național de formare profesională</w:t>
      </w:r>
      <w:r w:rsidRPr="00CB4EE8">
        <w:rPr>
          <w:rStyle w:val="Referinnotdesubsol"/>
          <w:rFonts w:ascii="Trebuchet MS" w:hAnsi="Trebuchet MS"/>
          <w:color w:val="0F243E" w:themeColor="text2" w:themeShade="80"/>
          <w:kern w:val="1"/>
          <w:sz w:val="22"/>
        </w:rPr>
        <w:footnoteReference w:id="4"/>
      </w:r>
      <w:r w:rsidRPr="00CB4EE8">
        <w:rPr>
          <w:rFonts w:ascii="Trebuchet MS" w:hAnsi="Trebuchet MS"/>
          <w:color w:val="0F243E" w:themeColor="text2" w:themeShade="80"/>
          <w:kern w:val="1"/>
        </w:rPr>
        <w:t xml:space="preserve"> aferent anului 2017, elaborat de Agenția Națională pentru Ocuparea Forței de Muncă, anexe aferente județelor </w:t>
      </w:r>
      <w:r w:rsidRPr="00CB4EE8">
        <w:rPr>
          <w:rFonts w:ascii="Trebuchet MS" w:hAnsi="Trebuchet MS"/>
          <w:bCs/>
          <w:iCs/>
          <w:color w:val="0F243E" w:themeColor="text2" w:themeShade="80"/>
        </w:rPr>
        <w:t>din regiuni</w:t>
      </w:r>
      <w:r w:rsidR="00840D37" w:rsidRPr="00CB4EE8">
        <w:rPr>
          <w:rFonts w:ascii="Trebuchet MS" w:hAnsi="Trebuchet MS"/>
          <w:bCs/>
          <w:iCs/>
          <w:color w:val="0F243E" w:themeColor="text2" w:themeShade="80"/>
        </w:rPr>
        <w:t>le</w:t>
      </w:r>
      <w:r w:rsidRPr="00CB4EE8">
        <w:rPr>
          <w:rFonts w:ascii="Trebuchet MS" w:hAnsi="Trebuchet MS"/>
          <w:bCs/>
          <w:iCs/>
          <w:color w:val="0F243E" w:themeColor="text2" w:themeShade="80"/>
        </w:rPr>
        <w:t xml:space="preserve"> eligibile</w:t>
      </w:r>
      <w:r w:rsidRPr="00CB4EE8">
        <w:rPr>
          <w:rFonts w:ascii="Trebuchet MS" w:hAnsi="Trebuchet MS"/>
          <w:color w:val="0F243E" w:themeColor="text2" w:themeShade="80"/>
          <w:kern w:val="1"/>
        </w:rPr>
        <w:t>.</w:t>
      </w:r>
    </w:p>
    <w:p w:rsidR="00DC7FE3" w:rsidRPr="00CB4EE8" w:rsidRDefault="00DC7FE3" w:rsidP="00DC7FE3">
      <w:pPr>
        <w:spacing w:after="0" w:line="240" w:lineRule="auto"/>
        <w:ind w:right="101"/>
        <w:jc w:val="both"/>
        <w:rPr>
          <w:rFonts w:ascii="Trebuchet MS" w:hAnsi="Trebuchet MS"/>
          <w:color w:val="0F243E" w:themeColor="text2" w:themeShade="80"/>
          <w:kern w:val="1"/>
        </w:rPr>
      </w:pPr>
    </w:p>
    <w:p w:rsidR="00DC7FE3" w:rsidRPr="00CB4EE8" w:rsidRDefault="00DC7FE3" w:rsidP="00DC7FE3">
      <w:pPr>
        <w:spacing w:after="0" w:line="240" w:lineRule="auto"/>
        <w:ind w:right="95"/>
        <w:jc w:val="both"/>
        <w:rPr>
          <w:rFonts w:ascii="Trebuchet MS" w:hAnsi="Trebuchet MS"/>
          <w:color w:val="0F243E" w:themeColor="text2" w:themeShade="80"/>
          <w:kern w:val="1"/>
        </w:rPr>
      </w:pPr>
      <w:r w:rsidRPr="00CB4EE8">
        <w:rPr>
          <w:rFonts w:ascii="Trebuchet MS" w:hAnsi="Trebuchet MS"/>
          <w:color w:val="0F243E" w:themeColor="text2" w:themeShade="80"/>
          <w:kern w:val="1"/>
        </w:rPr>
        <w:t>Beneficiarul are posibilitatea de a include în</w:t>
      </w:r>
      <w:r w:rsidRPr="00CB4EE8">
        <w:rPr>
          <w:rFonts w:ascii="Trebuchet MS" w:hAnsi="Trebuchet MS"/>
          <w:bCs/>
          <w:iCs/>
          <w:color w:val="0F243E" w:themeColor="text2" w:themeShade="80"/>
        </w:rPr>
        <w:t xml:space="preserve"> programele de formare profesională a adulților propuse și a</w:t>
      </w:r>
      <w:r w:rsidRPr="00CB4EE8">
        <w:rPr>
          <w:rFonts w:ascii="Trebuchet MS" w:hAnsi="Trebuchet MS"/>
          <w:color w:val="0F243E" w:themeColor="text2" w:themeShade="80"/>
          <w:kern w:val="1"/>
        </w:rPr>
        <w:t xml:space="preserve">lte programe de formare în ocupații care nu se regăsesc în anexele Planului național de formare profesională. În această situație, beneficiarul este obligat să atașeze la cererea de finanțare o analiză sintetică a pieței muncii, efectuată de solicitant și/sau de parteneri, la nivel local/județean/regional </w:t>
      </w:r>
      <w:r w:rsidR="007A1A80" w:rsidRPr="00CB4EE8">
        <w:rPr>
          <w:rFonts w:ascii="Trebuchet MS" w:hAnsi="Trebuchet MS"/>
          <w:color w:val="0F243E" w:themeColor="text2" w:themeShade="80"/>
        </w:rPr>
        <w:t>București-Ilfov</w:t>
      </w:r>
      <w:r w:rsidR="00E63546" w:rsidRPr="00CB4EE8">
        <w:rPr>
          <w:rFonts w:ascii="Trebuchet MS" w:hAnsi="Trebuchet MS"/>
          <w:color w:val="0F243E" w:themeColor="text2" w:themeShade="80"/>
        </w:rPr>
        <w:t>,</w:t>
      </w:r>
      <w:r w:rsidR="007A1A80" w:rsidRPr="00CB4EE8">
        <w:rPr>
          <w:rFonts w:ascii="Trebuchet MS" w:hAnsi="Trebuchet MS"/>
          <w:color w:val="0F243E" w:themeColor="text2" w:themeShade="80"/>
        </w:rPr>
        <w:t xml:space="preserve"> </w:t>
      </w:r>
      <w:r w:rsidRPr="00CB4EE8">
        <w:rPr>
          <w:rFonts w:ascii="Trebuchet MS" w:hAnsi="Trebuchet MS"/>
          <w:color w:val="0F243E" w:themeColor="text2" w:themeShade="80"/>
          <w:kern w:val="1"/>
        </w:rPr>
        <w:t>sau multi</w:t>
      </w:r>
      <w:r w:rsidR="00A414C5" w:rsidRPr="00CB4EE8">
        <w:rPr>
          <w:rFonts w:ascii="Trebuchet MS" w:hAnsi="Trebuchet MS"/>
          <w:color w:val="0F243E" w:themeColor="text2" w:themeShade="80"/>
          <w:kern w:val="1"/>
        </w:rPr>
        <w:t>-</w:t>
      </w:r>
      <w:r w:rsidRPr="00CB4EE8">
        <w:rPr>
          <w:rFonts w:ascii="Trebuchet MS" w:hAnsi="Trebuchet MS"/>
          <w:color w:val="0F243E" w:themeColor="text2" w:themeShade="80"/>
          <w:kern w:val="1"/>
        </w:rPr>
        <w:t xml:space="preserve">regional </w:t>
      </w:r>
      <w:r w:rsidR="007A1A80" w:rsidRPr="00CB4EE8">
        <w:rPr>
          <w:rFonts w:ascii="Trebuchet MS" w:hAnsi="Trebuchet MS"/>
          <w:color w:val="0F243E" w:themeColor="text2" w:themeShade="80"/>
        </w:rPr>
        <w:t xml:space="preserve">(Nord-Est, Nord-Vest, Vest, Sud-Vest Oltenia), </w:t>
      </w:r>
      <w:r w:rsidRPr="00CB4EE8">
        <w:rPr>
          <w:rFonts w:ascii="Trebuchet MS" w:hAnsi="Trebuchet MS"/>
          <w:color w:val="0F243E" w:themeColor="text2" w:themeShade="80"/>
          <w:kern w:val="1"/>
        </w:rPr>
        <w:t>din care să rezulte că există un potențial de angajare în ocupațiile respective. Analiza va avea ca documente suport cel puțin 5 chestionare-interviu aplicate angajatorilor ce activează la nivel local/județean/regional</w:t>
      </w:r>
      <w:r w:rsidR="007A1A80" w:rsidRPr="00CB4EE8">
        <w:rPr>
          <w:rFonts w:ascii="Trebuchet MS" w:hAnsi="Trebuchet MS"/>
          <w:color w:val="0F243E" w:themeColor="text2" w:themeShade="80"/>
          <w:kern w:val="1"/>
        </w:rPr>
        <w:t xml:space="preserve"> </w:t>
      </w:r>
      <w:r w:rsidR="007A1A80" w:rsidRPr="00CB4EE8">
        <w:rPr>
          <w:rFonts w:ascii="Trebuchet MS" w:hAnsi="Trebuchet MS"/>
          <w:color w:val="0F243E" w:themeColor="text2" w:themeShade="80"/>
        </w:rPr>
        <w:t>București-Ilfov</w:t>
      </w:r>
      <w:r w:rsidR="00000446" w:rsidRPr="00CB4EE8">
        <w:rPr>
          <w:rFonts w:ascii="Trebuchet MS" w:hAnsi="Trebuchet MS"/>
          <w:color w:val="0F243E" w:themeColor="text2" w:themeShade="80"/>
        </w:rPr>
        <w:t>,</w:t>
      </w:r>
      <w:r w:rsidRPr="00CB4EE8">
        <w:rPr>
          <w:rFonts w:ascii="Trebuchet MS" w:hAnsi="Trebuchet MS"/>
          <w:color w:val="0F243E" w:themeColor="text2" w:themeShade="80"/>
          <w:kern w:val="1"/>
        </w:rPr>
        <w:t xml:space="preserve"> sau multi</w:t>
      </w:r>
      <w:r w:rsidR="00A414C5" w:rsidRPr="00CB4EE8">
        <w:rPr>
          <w:rFonts w:ascii="Trebuchet MS" w:hAnsi="Trebuchet MS"/>
          <w:color w:val="0F243E" w:themeColor="text2" w:themeShade="80"/>
          <w:kern w:val="1"/>
        </w:rPr>
        <w:t>-</w:t>
      </w:r>
      <w:r w:rsidRPr="00CB4EE8">
        <w:rPr>
          <w:rFonts w:ascii="Trebuchet MS" w:hAnsi="Trebuchet MS"/>
          <w:color w:val="0F243E" w:themeColor="text2" w:themeShade="80"/>
          <w:kern w:val="1"/>
        </w:rPr>
        <w:t xml:space="preserve">regional (regiunile </w:t>
      </w:r>
      <w:r w:rsidR="00000446" w:rsidRPr="00CB4EE8">
        <w:rPr>
          <w:rFonts w:ascii="Trebuchet MS" w:hAnsi="Trebuchet MS"/>
          <w:color w:val="0F243E" w:themeColor="text2" w:themeShade="80"/>
          <w:kern w:val="1"/>
        </w:rPr>
        <w:t xml:space="preserve">                </w:t>
      </w:r>
      <w:r w:rsidR="007A1A80" w:rsidRPr="00CB4EE8">
        <w:rPr>
          <w:rFonts w:ascii="Trebuchet MS" w:hAnsi="Trebuchet MS"/>
          <w:color w:val="0F243E" w:themeColor="text2" w:themeShade="80"/>
        </w:rPr>
        <w:t>Nord-Est, Nord-Vest, Vest, Sud-Vest Oltenia</w:t>
      </w:r>
      <w:r w:rsidRPr="00CB4EE8">
        <w:rPr>
          <w:rFonts w:ascii="Trebuchet MS" w:hAnsi="Trebuchet MS"/>
          <w:color w:val="0F243E" w:themeColor="text2" w:themeShade="80"/>
          <w:kern w:val="1"/>
        </w:rPr>
        <w:t xml:space="preserve">). </w:t>
      </w:r>
    </w:p>
    <w:p w:rsidR="00DC7FE3" w:rsidRPr="00CB4EE8" w:rsidRDefault="00DC7FE3" w:rsidP="00DC7FE3">
      <w:pPr>
        <w:spacing w:after="0" w:line="240" w:lineRule="auto"/>
        <w:ind w:right="95"/>
        <w:jc w:val="both"/>
        <w:rPr>
          <w:rFonts w:ascii="Trebuchet MS" w:hAnsi="Trebuchet MS"/>
          <w:color w:val="0F243E" w:themeColor="text2" w:themeShade="80"/>
          <w:kern w:val="1"/>
        </w:rPr>
      </w:pPr>
    </w:p>
    <w:p w:rsidR="00DC7FE3" w:rsidRPr="00CB4EE8" w:rsidRDefault="00DC7FE3" w:rsidP="00DC7FE3">
      <w:pPr>
        <w:autoSpaceDE w:val="0"/>
        <w:autoSpaceDN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Dacă în perioada de implementare a proiectului, respectiv pe parcursul implementării activității de mediere a muncii, inclusiv ca urmare a organizării burselor locurilor de muncă vacante, beneficiarul are informații de pe piața muncii privind solicitări punctuale de angajare în ocupații care nu au fost inițial prevăzute în proiect, </w:t>
      </w:r>
      <w:r w:rsidR="00A414C5" w:rsidRPr="00CB4EE8">
        <w:rPr>
          <w:rFonts w:ascii="Trebuchet MS" w:hAnsi="Trebuchet MS"/>
          <w:color w:val="0F243E" w:themeColor="text2" w:themeShade="80"/>
        </w:rPr>
        <w:t>aceștia</w:t>
      </w:r>
      <w:r w:rsidRPr="00CB4EE8">
        <w:rPr>
          <w:rFonts w:ascii="Trebuchet MS" w:hAnsi="Trebuchet MS"/>
          <w:color w:val="0F243E" w:themeColor="text2" w:themeShade="80"/>
        </w:rPr>
        <w:t xml:space="preserve"> au, la alegere, următoarele direcții de acțiune pentru a forma din punct de vedere profesional persoane din grupul țintă, în ocupațiile/calificările respective:</w:t>
      </w:r>
    </w:p>
    <w:p w:rsidR="00DC7FE3" w:rsidRPr="00CB4EE8" w:rsidRDefault="00DC7FE3" w:rsidP="00DC7FE3">
      <w:pPr>
        <w:autoSpaceDE w:val="0"/>
        <w:autoSpaceDN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 fie se autorizează în timpul implementării proiectului ca furnizor de formare profesională pentru ocupația/calificarea respectivă și organizează acest curs în cadrul proiectului; Costurile aferente autorizării nu sunt eligibile în cadrul acestui apel de proiecte.</w:t>
      </w:r>
    </w:p>
    <w:p w:rsidR="00DC7FE3" w:rsidRPr="00CB4EE8" w:rsidRDefault="00DC7FE3" w:rsidP="00DC7FE3">
      <w:pPr>
        <w:autoSpaceDE w:val="0"/>
        <w:autoSpaceDN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b) fie decontează contravaloarea costurilor pentru </w:t>
      </w:r>
      <w:r w:rsidRPr="00CB4EE8">
        <w:rPr>
          <w:rFonts w:ascii="Trebuchet MS" w:hAnsi="Trebuchet MS" w:cs="Calibri"/>
          <w:color w:val="0F243E" w:themeColor="text2" w:themeShade="80"/>
        </w:rPr>
        <w:t>evaluarea și certificarea competențelor profesionale ale persoanelor din grupul țintă</w:t>
      </w:r>
      <w:r w:rsidRPr="00CB4EE8">
        <w:rPr>
          <w:rFonts w:ascii="Trebuchet MS" w:hAnsi="Trebuchet MS"/>
          <w:color w:val="0F243E" w:themeColor="text2" w:themeShade="80"/>
        </w:rPr>
        <w:t xml:space="preserve"> pentru ocupația/calificarea respectivă</w:t>
      </w:r>
      <w:r w:rsidRPr="00CB4EE8">
        <w:rPr>
          <w:rFonts w:ascii="Trebuchet MS" w:hAnsi="Trebuchet MS" w:cs="Calibri"/>
          <w:color w:val="0F243E" w:themeColor="text2" w:themeShade="80"/>
        </w:rPr>
        <w:t>,</w:t>
      </w:r>
      <w:r w:rsidRPr="00CB4EE8">
        <w:rPr>
          <w:rFonts w:ascii="Trebuchet MS" w:hAnsi="Trebuchet MS"/>
          <w:color w:val="0F243E" w:themeColor="text2" w:themeShade="80"/>
        </w:rPr>
        <w:t xml:space="preserve"> competențe obținute pe alte căi decât cele formale</w:t>
      </w:r>
      <w:r w:rsidRPr="00CB4EE8">
        <w:rPr>
          <w:rFonts w:ascii="Trebuchet MS" w:hAnsi="Trebuchet MS" w:cs="Calibri"/>
          <w:color w:val="0F243E" w:themeColor="text2" w:themeShade="80"/>
        </w:rPr>
        <w:t>, efectuate de un centru autorizat de evaluare și certificare a competențelor profesionale.</w:t>
      </w:r>
    </w:p>
    <w:p w:rsidR="00770826" w:rsidRPr="00CB4EE8" w:rsidRDefault="00770826" w:rsidP="001A7119">
      <w:pPr>
        <w:autoSpaceDE w:val="0"/>
        <w:autoSpaceDN w:val="0"/>
        <w:spacing w:after="0" w:line="240" w:lineRule="auto"/>
        <w:jc w:val="both"/>
        <w:rPr>
          <w:rFonts w:ascii="Trebuchet MS" w:hAnsi="Trebuchet MS"/>
          <w:color w:val="0F243E" w:themeColor="text2" w:themeShade="80"/>
        </w:rPr>
      </w:pPr>
    </w:p>
    <w:p w:rsidR="0097572F" w:rsidRPr="00CB4EE8" w:rsidRDefault="0097572F" w:rsidP="00A140D5">
      <w:pPr>
        <w:jc w:val="both"/>
        <w:rPr>
          <w:rFonts w:ascii="Trebuchet MS" w:hAnsi="Trebuchet MS"/>
          <w:b/>
          <w:color w:val="0F243E" w:themeColor="text2" w:themeShade="80"/>
        </w:rPr>
      </w:pPr>
      <w:r w:rsidRPr="00CB4EE8">
        <w:rPr>
          <w:rFonts w:ascii="Trebuchet MS" w:hAnsi="Trebuchet MS"/>
          <w:b/>
          <w:color w:val="0F243E" w:themeColor="text2" w:themeShade="80"/>
        </w:rPr>
        <w:t>1.3.2 Evaluarea și certificarea competențelor profesionale obținute pe alte căi decât cele formale</w:t>
      </w:r>
      <w:r w:rsidRPr="00CB4EE8">
        <w:rPr>
          <w:rFonts w:ascii="Trebuchet MS" w:hAnsi="Trebuchet MS"/>
          <w:color w:val="0F243E" w:themeColor="text2" w:themeShade="80"/>
        </w:rPr>
        <w:t xml:space="preserve">, </w:t>
      </w:r>
      <w:r w:rsidRPr="00CB4EE8">
        <w:rPr>
          <w:rFonts w:ascii="Trebuchet MS" w:hAnsi="Trebuchet MS"/>
          <w:b/>
          <w:color w:val="0F243E" w:themeColor="text2" w:themeShade="80"/>
        </w:rPr>
        <w:t xml:space="preserve">respectiv  non-formale și/sau informale </w:t>
      </w:r>
      <w:r w:rsidRPr="00CB4EE8">
        <w:rPr>
          <w:rFonts w:ascii="Trebuchet MS" w:hAnsi="Trebuchet MS"/>
          <w:color w:val="0F243E" w:themeColor="text2" w:themeShade="80"/>
        </w:rPr>
        <w:t xml:space="preserve">– </w:t>
      </w:r>
      <w:r w:rsidR="00DC7FE3" w:rsidRPr="00CB4EE8">
        <w:rPr>
          <w:rFonts w:ascii="Trebuchet MS" w:hAnsi="Trebuchet MS"/>
          <w:b/>
          <w:color w:val="0F243E" w:themeColor="text2" w:themeShade="80"/>
        </w:rPr>
        <w:t>activitate relevantă și obligatorie.</w:t>
      </w: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Este adresată tinerilor NEETs din grupul țintă al proiectului, cu nivelurile de ocupabilitate B, C si D, respectiv ”mediu ocupabil”, ”greu ocupabil” si ”foarte greu ocupabil”.</w:t>
      </w:r>
    </w:p>
    <w:p w:rsidR="00770826" w:rsidRPr="00CB4EE8" w:rsidRDefault="00770826" w:rsidP="001A7119">
      <w:pPr>
        <w:spacing w:after="0" w:line="240" w:lineRule="auto"/>
        <w:jc w:val="both"/>
        <w:rPr>
          <w:rFonts w:ascii="Trebuchet MS" w:hAnsi="Trebuchet MS"/>
          <w:color w:val="0F243E" w:themeColor="text2" w:themeShade="80"/>
        </w:rPr>
      </w:pPr>
    </w:p>
    <w:p w:rsidR="00DC7FE3" w:rsidRPr="00CB4EE8" w:rsidRDefault="00DC7FE3" w:rsidP="00DC7FE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lastRenderedPageBreak/>
        <w:t>NB:</w:t>
      </w:r>
      <w:r w:rsidRPr="00CB4EE8">
        <w:rPr>
          <w:rFonts w:ascii="Trebuchet MS" w:hAnsi="Trebuchet MS"/>
          <w:color w:val="0F243E" w:themeColor="text2" w:themeShade="80"/>
        </w:rPr>
        <w:t xml:space="preserve"> Obligațiile si drepturile beneficiarului si/sau partenerilor acestuia menționate la pct.1.3.1 se mentin și pentru ocupațiile/calificările incluse în proiect ce vor fi certificate urmare a implementării activității 1.3.2. </w:t>
      </w:r>
    </w:p>
    <w:p w:rsidR="00DC7FE3" w:rsidRPr="00CB4EE8" w:rsidRDefault="00DC7FE3" w:rsidP="001A7119">
      <w:pPr>
        <w:spacing w:after="0" w:line="240" w:lineRule="auto"/>
        <w:jc w:val="both"/>
        <w:rPr>
          <w:rFonts w:ascii="Trebuchet MS" w:hAnsi="Trebuchet MS"/>
          <w:color w:val="0F243E" w:themeColor="text2" w:themeShade="80"/>
        </w:rPr>
      </w:pPr>
    </w:p>
    <w:p w:rsidR="0097572F" w:rsidRPr="00CB4EE8" w:rsidRDefault="0097572F" w:rsidP="0053095A">
      <w:pPr>
        <w:rPr>
          <w:rFonts w:ascii="Trebuchet MS" w:hAnsi="Trebuchet MS"/>
          <w:color w:val="0F243E" w:themeColor="text2" w:themeShade="80"/>
        </w:rPr>
      </w:pPr>
      <w:r w:rsidRPr="00CB4EE8">
        <w:rPr>
          <w:rFonts w:ascii="Trebuchet MS" w:hAnsi="Trebuchet MS"/>
          <w:b/>
          <w:color w:val="0F243E" w:themeColor="text2" w:themeShade="80"/>
        </w:rPr>
        <w:t xml:space="preserve">1.3.3 Furnizarea de servicii specializate </w:t>
      </w:r>
      <w:r w:rsidRPr="00CB4EE8">
        <w:rPr>
          <w:rFonts w:ascii="Trebuchet MS" w:hAnsi="Trebuchet MS" w:cs="Calibri"/>
          <w:b/>
          <w:color w:val="0F243E" w:themeColor="text2" w:themeShade="80"/>
        </w:rPr>
        <w:t>pentru stimularea ocupării</w:t>
      </w:r>
      <w:r w:rsidRPr="00CB4EE8">
        <w:rPr>
          <w:rFonts w:ascii="Trebuchet MS" w:hAnsi="Trebuchet MS" w:cs="Calibri"/>
          <w:color w:val="0F243E" w:themeColor="text2" w:themeShade="80"/>
        </w:rPr>
        <w:t>, respectiv:</w:t>
      </w:r>
    </w:p>
    <w:p w:rsidR="0006353F" w:rsidRPr="00CB4EE8" w:rsidRDefault="0006353F" w:rsidP="0006353F">
      <w:pPr>
        <w:numPr>
          <w:ilvl w:val="1"/>
          <w:numId w:val="17"/>
        </w:numPr>
        <w:tabs>
          <w:tab w:val="clear" w:pos="1080"/>
          <w:tab w:val="num" w:pos="360"/>
        </w:tabs>
        <w:autoSpaceDE w:val="0"/>
        <w:autoSpaceDN w:val="0"/>
        <w:adjustRightInd w:val="0"/>
        <w:spacing w:after="0" w:line="240" w:lineRule="auto"/>
        <w:ind w:left="360" w:hanging="270"/>
        <w:jc w:val="both"/>
        <w:rPr>
          <w:rFonts w:ascii="Trebuchet MS" w:hAnsi="Trebuchet MS"/>
          <w:color w:val="0F243E" w:themeColor="text2" w:themeShade="80"/>
        </w:rPr>
      </w:pPr>
      <w:bookmarkStart w:id="13" w:name="_Toc478730976"/>
      <w:r w:rsidRPr="00CB4EE8">
        <w:rPr>
          <w:rFonts w:ascii="Trebuchet MS" w:hAnsi="Trebuchet MS"/>
          <w:b/>
          <w:color w:val="0F243E" w:themeColor="text2" w:themeShade="80"/>
        </w:rPr>
        <w:t>medierea muncii</w:t>
      </w:r>
      <w:r w:rsidRPr="00CB4EE8">
        <w:rPr>
          <w:rFonts w:ascii="Trebuchet MS" w:hAnsi="Trebuchet MS"/>
          <w:color w:val="0F243E" w:themeColor="text2" w:themeShade="80"/>
        </w:rPr>
        <w:t xml:space="preserve">, organizată și desfășurată în conformitate cu prevederile Legii nr.76/2002 privind sistemul asigurărilor pentru șomaj și stimularea ocupării forței de muncă, cu modificările și completările ulterioare, </w:t>
      </w:r>
      <w:r w:rsidRPr="00CB4EE8">
        <w:rPr>
          <w:rFonts w:ascii="Trebuchet MS" w:hAnsi="Trebuchet MS"/>
          <w:b/>
          <w:color w:val="0F243E" w:themeColor="text2" w:themeShade="80"/>
        </w:rPr>
        <w:t>adresată tuturor tinerilor NEETs pentru toate nivelurile de ocupabilitate, inclusiv celor de nivel A ”uşor ocupabil”</w:t>
      </w:r>
      <w:r w:rsidRPr="00CB4EE8">
        <w:rPr>
          <w:rFonts w:ascii="Trebuchet MS" w:hAnsi="Trebuchet MS"/>
          <w:color w:val="0F243E" w:themeColor="text2" w:themeShade="80"/>
        </w:rPr>
        <w:t xml:space="preserve"> – </w:t>
      </w:r>
      <w:r w:rsidRPr="00CB4EE8">
        <w:rPr>
          <w:rFonts w:ascii="Trebuchet MS" w:hAnsi="Trebuchet MS"/>
          <w:b/>
          <w:color w:val="0F243E" w:themeColor="text2" w:themeShade="80"/>
        </w:rPr>
        <w:t>activitate relevantă și obligatorie.</w:t>
      </w:r>
    </w:p>
    <w:p w:rsidR="0006353F" w:rsidRPr="00CB4EE8" w:rsidRDefault="0006353F" w:rsidP="0006353F">
      <w:pPr>
        <w:autoSpaceDE w:val="0"/>
        <w:autoSpaceDN w:val="0"/>
        <w:adjustRightInd w:val="0"/>
        <w:spacing w:after="0" w:line="240" w:lineRule="auto"/>
        <w:ind w:left="1080"/>
        <w:jc w:val="both"/>
        <w:rPr>
          <w:rFonts w:ascii="Trebuchet MS" w:hAnsi="Trebuchet MS"/>
          <w:color w:val="0F243E" w:themeColor="text2" w:themeShade="80"/>
        </w:rPr>
      </w:pPr>
    </w:p>
    <w:p w:rsidR="0006353F" w:rsidRPr="00CB4EE8" w:rsidRDefault="00000446"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NB: </w:t>
      </w:r>
      <w:r w:rsidR="0006353F" w:rsidRPr="00CB4EE8">
        <w:rPr>
          <w:rFonts w:ascii="Trebuchet MS" w:hAnsi="Trebuchet MS"/>
          <w:b/>
          <w:color w:val="0F243E" w:themeColor="text2" w:themeShade="80"/>
        </w:rPr>
        <w:t>Având în vedere dimensiunea indicatorului de ocupare (minimum 50% din persoanele din grupul țintă care beneficiază de sprijin să fie angajate)</w:t>
      </w:r>
      <w:r w:rsidR="0006353F" w:rsidRPr="00CB4EE8">
        <w:rPr>
          <w:rFonts w:ascii="Trebuchet MS" w:hAnsi="Trebuchet MS"/>
          <w:color w:val="0F243E" w:themeColor="text2" w:themeShade="80"/>
        </w:rPr>
        <w:t>, activitatea de mediere va fi o activitate care obligatoriu se va implementa pe toată perioada de implementare a proiectului.</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 perioada de implementare a proiectului, entitatea juridică care implementează activitatea de medierea muncii, este obligatoriu să atingă următoarele ținte:</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 identificarea și înregistrarea în baza de date a entității juridice care implementează activitatea de medierea muncii, a </w:t>
      </w:r>
      <w:r w:rsidRPr="00CB4EE8">
        <w:rPr>
          <w:rFonts w:ascii="Trebuchet MS" w:hAnsi="Trebuchet MS"/>
          <w:b/>
          <w:color w:val="0F243E" w:themeColor="text2" w:themeShade="80"/>
        </w:rPr>
        <w:t>cel puțin 30 de locuri de muncă vacante</w:t>
      </w:r>
      <w:r w:rsidRPr="00CB4EE8">
        <w:rPr>
          <w:rFonts w:ascii="Trebuchet MS" w:hAnsi="Trebuchet MS"/>
          <w:color w:val="0F243E" w:themeColor="text2" w:themeShade="80"/>
        </w:rPr>
        <w:t xml:space="preserve"> pentru fiecare lună de implementare a activității de medierea muncii, care să fie puse la dispoziția persoanelor din grupul țintă al proiectului;</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b) facilitarea participării persoanelor din grupul țintă al proiectului la </w:t>
      </w:r>
      <w:r w:rsidRPr="00CB4EE8">
        <w:rPr>
          <w:rFonts w:ascii="Trebuchet MS" w:hAnsi="Trebuchet MS"/>
          <w:b/>
          <w:color w:val="0F243E" w:themeColor="text2" w:themeShade="80"/>
        </w:rPr>
        <w:t>cel puțin 15 interviuri pentru angajare</w:t>
      </w:r>
      <w:r w:rsidRPr="00CB4EE8">
        <w:rPr>
          <w:rFonts w:ascii="Trebuchet MS" w:hAnsi="Trebuchet MS"/>
          <w:color w:val="0F243E" w:themeColor="text2" w:themeShade="80"/>
        </w:rPr>
        <w:t>,</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rPr>
        <w:t>pentru fiecare</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rPr>
        <w:t>lună de implementare a activității de medierea muncii;</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c) organizarea a </w:t>
      </w:r>
      <w:r w:rsidRPr="00CB4EE8">
        <w:rPr>
          <w:rFonts w:ascii="Trebuchet MS" w:hAnsi="Trebuchet MS"/>
          <w:b/>
          <w:color w:val="0F243E" w:themeColor="text2" w:themeShade="80"/>
        </w:rPr>
        <w:t>cel puțin 2 burse</w:t>
      </w:r>
      <w:r w:rsidRPr="00CB4EE8">
        <w:rPr>
          <w:rFonts w:ascii="Trebuchet MS" w:hAnsi="Trebuchet MS"/>
          <w:color w:val="0F243E" w:themeColor="text2" w:themeShade="80"/>
        </w:rPr>
        <w:t xml:space="preserve"> a locurilor de muncă, la care să participe </w:t>
      </w:r>
      <w:r w:rsidRPr="00CB4EE8">
        <w:rPr>
          <w:rFonts w:ascii="Trebuchet MS" w:hAnsi="Trebuchet MS"/>
          <w:b/>
          <w:color w:val="0F243E" w:themeColor="text2" w:themeShade="80"/>
        </w:rPr>
        <w:t>cel puțin 50%</w:t>
      </w:r>
      <w:r w:rsidRPr="00CB4EE8">
        <w:rPr>
          <w:rFonts w:ascii="Trebuchet MS" w:hAnsi="Trebuchet MS"/>
          <w:color w:val="0F243E" w:themeColor="text2" w:themeShade="80"/>
        </w:rPr>
        <w:t xml:space="preserve"> din tinerii NEETs cu nivelurile de ocupabilitate ”mediu ocupabil”, ”greu ocupabil” și ”foarte greu ocupabil”, înregistrați în grupul țintă al proiectului la data organizării evenimentului.</w:t>
      </w:r>
    </w:p>
    <w:p w:rsidR="0006353F" w:rsidRPr="00CB4EE8" w:rsidRDefault="0006353F" w:rsidP="0006353F">
      <w:pPr>
        <w:autoSpaceDE w:val="0"/>
        <w:autoSpaceDN w:val="0"/>
        <w:adjustRightInd w:val="0"/>
        <w:spacing w:after="0" w:line="240" w:lineRule="auto"/>
        <w:jc w:val="both"/>
        <w:rPr>
          <w:rFonts w:ascii="Trebuchet MS" w:hAnsi="Trebuchet MS"/>
          <w:b/>
          <w:color w:val="0F243E" w:themeColor="text2" w:themeShade="80"/>
        </w:rPr>
      </w:pP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1.3.4 Activități de acompaniament, adresate exclusiv tinerilor NEETs cu nivelurile de ocupabilitate C și D, respectiv ”greu ocupabil” și ”foarte greu ocupabil”</w:t>
      </w:r>
      <w:r w:rsidRPr="00CB4EE8">
        <w:rPr>
          <w:rFonts w:ascii="Trebuchet MS" w:hAnsi="Trebuchet MS"/>
          <w:color w:val="0F243E" w:themeColor="text2" w:themeShade="80"/>
        </w:rPr>
        <w:t xml:space="preserve">, în vederea menținerii acestora în câmpul muncii – </w:t>
      </w:r>
      <w:r w:rsidRPr="00CB4EE8">
        <w:rPr>
          <w:rFonts w:ascii="Trebuchet MS" w:hAnsi="Trebuchet MS"/>
          <w:b/>
          <w:color w:val="0F243E" w:themeColor="text2" w:themeShade="80"/>
        </w:rPr>
        <w:t>activitate suport</w:t>
      </w:r>
      <w:r w:rsidRPr="00CB4EE8">
        <w:rPr>
          <w:rFonts w:ascii="Trebuchet MS" w:hAnsi="Trebuchet MS"/>
          <w:color w:val="0F243E" w:themeColor="text2" w:themeShade="80"/>
        </w:rPr>
        <w:t xml:space="preserve">.    </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Conform prevederilor art.58 din Legea 76/2002 cu modificarile si completarile ulterioare, persoanelor cărora le-a fost stabilit nivelul de ocupabilitate greu şi foarte greu ca urmare a profilării pot beneficia de servicii de îndrumare pe parcursul procesului de integrare socioprofesională la noul loc de muncă, prevăzute după încadrarea în muncă pe o perioadă de maximum 3 luni, cu acordul angajatorului.</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Exemple de activități de acompaniament, dar fără a se limita la acestea:</w:t>
      </w:r>
    </w:p>
    <w:p w:rsidR="00F03FC1" w:rsidRPr="00CB4EE8" w:rsidRDefault="00F03FC1"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numPr>
          <w:ilvl w:val="0"/>
          <w:numId w:val="18"/>
        </w:numPr>
        <w:tabs>
          <w:tab w:val="clear" w:pos="1068"/>
          <w:tab w:val="num" w:pos="270"/>
        </w:tabs>
        <w:autoSpaceDE w:val="0"/>
        <w:autoSpaceDN w:val="0"/>
        <w:adjustRightInd w:val="0"/>
        <w:spacing w:after="0" w:line="240" w:lineRule="auto"/>
        <w:ind w:left="270" w:hanging="180"/>
        <w:jc w:val="both"/>
        <w:rPr>
          <w:rFonts w:ascii="Trebuchet MS" w:hAnsi="Trebuchet MS"/>
          <w:color w:val="0F243E" w:themeColor="text2" w:themeShade="80"/>
        </w:rPr>
      </w:pPr>
      <w:r w:rsidRPr="00CB4EE8">
        <w:rPr>
          <w:rFonts w:ascii="Trebuchet MS" w:hAnsi="Trebuchet MS"/>
          <w:color w:val="0F243E" w:themeColor="text2" w:themeShade="80"/>
        </w:rPr>
        <w:t xml:space="preserve">servicii de asistență (creșă, afterschool, acompaniere) pentru persoanele aflate în îngrijirea tânărului NEETs, pe durata prezenței acestuia la locul de muncă. </w:t>
      </w:r>
    </w:p>
    <w:p w:rsidR="00F03FC1" w:rsidRPr="00CB4EE8" w:rsidRDefault="00F03FC1" w:rsidP="00F03FC1">
      <w:pPr>
        <w:autoSpaceDE w:val="0"/>
        <w:autoSpaceDN w:val="0"/>
        <w:adjustRightInd w:val="0"/>
        <w:spacing w:after="0" w:line="240" w:lineRule="auto"/>
        <w:ind w:left="270"/>
        <w:jc w:val="both"/>
        <w:rPr>
          <w:rFonts w:ascii="Trebuchet MS" w:hAnsi="Trebuchet MS"/>
          <w:color w:val="0F243E" w:themeColor="text2" w:themeShade="80"/>
        </w:rPr>
      </w:pPr>
    </w:p>
    <w:p w:rsidR="0006353F" w:rsidRPr="00CB4EE8" w:rsidRDefault="0006353F" w:rsidP="00301E33">
      <w:pPr>
        <w:autoSpaceDE w:val="0"/>
        <w:autoSpaceDN w:val="0"/>
        <w:adjustRightInd w:val="0"/>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 xml:space="preserve">NB: În ceea ce </w:t>
      </w:r>
      <w:r w:rsidR="00301E33" w:rsidRPr="00CB4EE8">
        <w:rPr>
          <w:rFonts w:ascii="Trebuchet MS" w:hAnsi="Trebuchet MS"/>
          <w:b/>
          <w:color w:val="0F243E" w:themeColor="text2" w:themeShade="80"/>
        </w:rPr>
        <w:t>privește</w:t>
      </w:r>
      <w:r w:rsidRPr="00CB4EE8">
        <w:rPr>
          <w:rFonts w:ascii="Trebuchet MS" w:hAnsi="Trebuchet MS"/>
          <w:b/>
          <w:color w:val="0F243E" w:themeColor="text2" w:themeShade="80"/>
        </w:rPr>
        <w:t xml:space="preserve"> serviciile de asistenta (</w:t>
      </w:r>
      <w:r w:rsidR="00301E33" w:rsidRPr="00CB4EE8">
        <w:rPr>
          <w:rFonts w:ascii="Trebuchet MS" w:hAnsi="Trebuchet MS"/>
          <w:b/>
          <w:color w:val="0F243E" w:themeColor="text2" w:themeShade="80"/>
        </w:rPr>
        <w:t>creșa</w:t>
      </w:r>
      <w:r w:rsidRPr="00CB4EE8">
        <w:rPr>
          <w:rFonts w:ascii="Trebuchet MS" w:hAnsi="Trebuchet MS"/>
          <w:b/>
          <w:color w:val="0F243E" w:themeColor="text2" w:themeShade="80"/>
        </w:rPr>
        <w:t>, afterschool) se va finanta doar cheltuiala aferenta serviciilor de cresa si/sau afterschool (plata lunara/anuala a taxelor de cresei si/sau afterschool) pentru copiii persoanelor din grupul tinta (exclusiv tinerii NEETs cu nivelurile de ocupabilitate C și D, respectiv ”greu ocupabil” și ”foarte greu ocupabil”), pe perioada implementarii proiectului.</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kern w:val="1"/>
        </w:rPr>
        <w:t xml:space="preserve">NB: </w:t>
      </w:r>
      <w:r w:rsidRPr="00CB4EE8">
        <w:rPr>
          <w:rFonts w:ascii="Trebuchet MS" w:hAnsi="Trebuchet MS"/>
          <w:color w:val="0F243E" w:themeColor="text2" w:themeShade="80"/>
        </w:rPr>
        <w:t xml:space="preserve">Este obligatoriu ca beneficiarul să includă toate persoanele din grupul țintă care au </w:t>
      </w:r>
      <w:r w:rsidRPr="00CB4EE8">
        <w:rPr>
          <w:rFonts w:ascii="Trebuchet MS" w:hAnsi="Trebuchet MS"/>
          <w:b/>
          <w:color w:val="0F243E" w:themeColor="text2" w:themeShade="80"/>
        </w:rPr>
        <w:t>nivelurile de ocupabilitate C și D, respectiv ”greu ocupabil” și ”foarte greu ocupabil”</w:t>
      </w:r>
      <w:r w:rsidRPr="00CB4EE8">
        <w:rPr>
          <w:rFonts w:ascii="Trebuchet MS" w:hAnsi="Trebuchet MS"/>
          <w:color w:val="0F243E" w:themeColor="text2" w:themeShade="80"/>
        </w:rPr>
        <w:t>, la cel puțin una dintre activitățile menționate la punctele 1.3.1 și 1.3.2.</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00446" w:rsidRPr="00CB4EE8" w:rsidRDefault="00000446" w:rsidP="00301E33">
      <w:pPr>
        <w:autoSpaceDE w:val="0"/>
        <w:autoSpaceDN w:val="0"/>
        <w:adjustRightInd w:val="0"/>
        <w:spacing w:after="0" w:line="240" w:lineRule="auto"/>
        <w:jc w:val="both"/>
        <w:rPr>
          <w:rFonts w:ascii="Trebuchet MS" w:hAnsi="Trebuchet MS"/>
          <w:b/>
          <w:color w:val="0F243E" w:themeColor="text2" w:themeShade="80"/>
          <w:kern w:val="1"/>
        </w:rPr>
      </w:pPr>
    </w:p>
    <w:p w:rsidR="00301E33" w:rsidRPr="00CB4EE8" w:rsidRDefault="00301E33" w:rsidP="00301E33">
      <w:pPr>
        <w:autoSpaceDE w:val="0"/>
        <w:autoSpaceDN w:val="0"/>
        <w:adjustRightInd w:val="0"/>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kern w:val="1"/>
        </w:rPr>
        <w:t xml:space="preserve">NB: </w:t>
      </w:r>
      <w:r w:rsidRPr="00CB4EE8">
        <w:rPr>
          <w:rFonts w:ascii="Trebuchet MS" w:hAnsi="Trebuchet MS"/>
          <w:b/>
          <w:color w:val="0F243E" w:themeColor="text2" w:themeShade="80"/>
        </w:rPr>
        <w:t xml:space="preserve">Activitățile proiectului trebuie să se implementeze după cum urmează: </w:t>
      </w:r>
    </w:p>
    <w:p w:rsidR="00301E33" w:rsidRPr="00CB4EE8" w:rsidRDefault="00301E33" w:rsidP="00301E33">
      <w:pPr>
        <w:autoSpaceDE w:val="0"/>
        <w:autoSpaceDN w:val="0"/>
        <w:adjustRightInd w:val="0"/>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 xml:space="preserve">a) fie în regiunea eligibilă dezvoltată: </w:t>
      </w:r>
      <w:r w:rsidRPr="00CB4EE8">
        <w:rPr>
          <w:rFonts w:ascii="Trebuchet MS" w:hAnsi="Trebuchet MS"/>
          <w:b/>
          <w:i/>
          <w:color w:val="0F243E" w:themeColor="text2" w:themeShade="80"/>
          <w:kern w:val="1"/>
        </w:rPr>
        <w:t>București-Ilfov</w:t>
      </w:r>
    </w:p>
    <w:p w:rsidR="00301E33" w:rsidRPr="00CB4EE8" w:rsidRDefault="00301E33" w:rsidP="00301E33">
      <w:pPr>
        <w:autoSpaceDE w:val="0"/>
        <w:autoSpaceDN w:val="0"/>
        <w:adjustRightInd w:val="0"/>
        <w:spacing w:after="0" w:line="240" w:lineRule="auto"/>
        <w:jc w:val="both"/>
        <w:rPr>
          <w:rFonts w:ascii="Trebuchet MS" w:hAnsi="Trebuchet MS"/>
          <w:b/>
          <w:color w:val="0F243E" w:themeColor="text2" w:themeShade="80"/>
          <w:kern w:val="1"/>
        </w:rPr>
      </w:pPr>
      <w:r w:rsidRPr="00CB4EE8">
        <w:rPr>
          <w:rFonts w:ascii="Trebuchet MS" w:hAnsi="Trebuchet MS"/>
          <w:b/>
          <w:color w:val="0F243E" w:themeColor="text2" w:themeShade="80"/>
        </w:rPr>
        <w:t xml:space="preserve">b) fie cel puțin într-una din cele patru regiuni eligibile mai puțin dezvoltate, respectiv: </w:t>
      </w:r>
      <w:r w:rsidRPr="00CB4EE8">
        <w:rPr>
          <w:rFonts w:ascii="Trebuchet MS" w:hAnsi="Trebuchet MS"/>
          <w:b/>
          <w:i/>
          <w:color w:val="0F243E" w:themeColor="text2" w:themeShade="80"/>
          <w:kern w:val="1"/>
        </w:rPr>
        <w:t>Nord-Est, Nord-Vest, Vest, Sud-Vest Oltenia</w:t>
      </w:r>
      <w:r w:rsidRPr="00CB4EE8">
        <w:rPr>
          <w:rFonts w:ascii="Trebuchet MS" w:hAnsi="Trebuchet MS"/>
          <w:b/>
          <w:i/>
          <w:color w:val="0F243E" w:themeColor="text2" w:themeShade="80"/>
        </w:rPr>
        <w:t>.</w:t>
      </w:r>
    </w:p>
    <w:p w:rsidR="0006353F" w:rsidRPr="00CB4EE8" w:rsidRDefault="0006353F" w:rsidP="0006353F">
      <w:pPr>
        <w:autoSpaceDE w:val="0"/>
        <w:autoSpaceDN w:val="0"/>
        <w:adjustRightInd w:val="0"/>
        <w:spacing w:after="0" w:line="240" w:lineRule="auto"/>
        <w:jc w:val="both"/>
        <w:rPr>
          <w:rFonts w:ascii="Trebuchet MS" w:hAnsi="Trebuchet MS"/>
          <w:color w:val="0F243E" w:themeColor="text2" w:themeShade="80"/>
        </w:rPr>
      </w:pPr>
    </w:p>
    <w:p w:rsidR="0006353F" w:rsidRPr="00CB4EE8" w:rsidRDefault="0006353F" w:rsidP="0006353F">
      <w:pPr>
        <w:spacing w:after="0" w:line="240" w:lineRule="auto"/>
        <w:ind w:right="95"/>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În acord cu prevederile POCU 2014-2020, activitățile considerate eligibile sunt cele care urmăresc atingerea obiectivelor specifice 2.1 și 2.2. </w:t>
      </w:r>
    </w:p>
    <w:p w:rsidR="0006353F" w:rsidRPr="00CB4EE8" w:rsidRDefault="0006353F" w:rsidP="0006353F">
      <w:pPr>
        <w:spacing w:after="0" w:line="240" w:lineRule="auto"/>
        <w:ind w:right="95"/>
        <w:jc w:val="both"/>
        <w:rPr>
          <w:rFonts w:ascii="Trebuchet MS" w:hAnsi="Trebuchet MS" w:cs="Calibri"/>
          <w:color w:val="0F243E" w:themeColor="text2" w:themeShade="80"/>
        </w:rPr>
      </w:pPr>
    </w:p>
    <w:p w:rsidR="0006353F" w:rsidRPr="00CB4EE8" w:rsidRDefault="0006353F" w:rsidP="0006353F">
      <w:pPr>
        <w:spacing w:after="0" w:line="240" w:lineRule="auto"/>
        <w:ind w:right="95"/>
        <w:jc w:val="both"/>
        <w:rPr>
          <w:rFonts w:ascii="Trebuchet MS" w:hAnsi="Trebuchet MS"/>
          <w:color w:val="0F243E" w:themeColor="text2" w:themeShade="80"/>
          <w:kern w:val="1"/>
        </w:rPr>
      </w:pPr>
      <w:r w:rsidRPr="00CB4EE8">
        <w:rPr>
          <w:rFonts w:ascii="Trebuchet MS" w:hAnsi="Trebuchet MS"/>
          <w:color w:val="0F243E" w:themeColor="text2" w:themeShade="80"/>
          <w:kern w:val="1"/>
        </w:rPr>
        <w:t>În vederea facilitării inserției tinerilor NEETs pe piața muncii și ocupării durabile a acestora, se impune ca măsurile destinate acestora să fie furnizate de o manieră personalizată și adaptată nevoilor, competențelor și intereselor acestora, ținându-se cont de rezultatul profilării de către SPO, respectiv ANOFM/</w:t>
      </w:r>
      <w:r w:rsidR="00466033" w:rsidRPr="00CB4EE8">
        <w:rPr>
          <w:rFonts w:ascii="Trebuchet MS" w:hAnsi="Trebuchet MS"/>
          <w:color w:val="0F243E" w:themeColor="text2" w:themeShade="80"/>
          <w:kern w:val="1"/>
        </w:rPr>
        <w:t>AMOFM/</w:t>
      </w:r>
      <w:r w:rsidRPr="00CB4EE8">
        <w:rPr>
          <w:rFonts w:ascii="Trebuchet MS" w:hAnsi="Trebuchet MS"/>
          <w:color w:val="0F243E" w:themeColor="text2" w:themeShade="80"/>
          <w:kern w:val="1"/>
        </w:rPr>
        <w:t>AJOFM si adaptat nevoilor reale ale angajatorilor de pe piaţa muncii.</w:t>
      </w:r>
    </w:p>
    <w:p w:rsidR="00000446" w:rsidRPr="00CB4EE8" w:rsidRDefault="00000446" w:rsidP="0006353F">
      <w:pPr>
        <w:spacing w:after="0" w:line="240" w:lineRule="auto"/>
        <w:ind w:right="95"/>
        <w:jc w:val="both"/>
        <w:rPr>
          <w:rFonts w:ascii="Trebuchet MS" w:hAnsi="Trebuchet MS"/>
          <w:color w:val="0F243E" w:themeColor="text2" w:themeShade="80"/>
          <w:kern w:val="1"/>
        </w:rPr>
      </w:pPr>
    </w:p>
    <w:p w:rsidR="00000446" w:rsidRPr="00CB4EE8" w:rsidRDefault="00000446" w:rsidP="0006353F">
      <w:pPr>
        <w:spacing w:after="0" w:line="240" w:lineRule="auto"/>
        <w:ind w:right="95"/>
        <w:jc w:val="both"/>
        <w:rPr>
          <w:rFonts w:ascii="Trebuchet MS" w:hAnsi="Trebuchet MS"/>
          <w:color w:val="0F243E" w:themeColor="text2" w:themeShade="80"/>
          <w:kern w:val="1"/>
        </w:rPr>
      </w:pPr>
      <w:r w:rsidRPr="00E14F9D">
        <w:rPr>
          <w:rFonts w:ascii="Trebuchet MS" w:hAnsi="Trebuchet MS"/>
          <w:b/>
          <w:color w:val="0F243E" w:themeColor="text2" w:themeShade="80"/>
          <w:kern w:val="1"/>
        </w:rPr>
        <w:t>NB:</w:t>
      </w:r>
      <w:r w:rsidRPr="00E14F9D">
        <w:rPr>
          <w:rFonts w:ascii="Trebuchet MS" w:hAnsi="Trebuchet MS"/>
          <w:color w:val="0F243E" w:themeColor="text2" w:themeShade="80"/>
          <w:kern w:val="1"/>
        </w:rPr>
        <w:t xml:space="preserve"> </w:t>
      </w:r>
      <w:r w:rsidRPr="00E14F9D">
        <w:rPr>
          <w:rFonts w:ascii="Trebuchet MS" w:hAnsi="Trebuchet MS"/>
          <w:b/>
          <w:color w:val="0F243E" w:themeColor="text2" w:themeShade="80"/>
          <w:kern w:val="1"/>
        </w:rPr>
        <w:t>Operațiunile care nu prevăd pachete personalizate de măsuri nu vor fi acceptate la finanțare</w:t>
      </w:r>
      <w:r w:rsidRPr="00E14F9D">
        <w:rPr>
          <w:rFonts w:ascii="Trebuchet MS" w:hAnsi="Trebuchet MS"/>
          <w:color w:val="0F243E" w:themeColor="text2" w:themeShade="80"/>
          <w:kern w:val="1"/>
        </w:rPr>
        <w:t>.</w:t>
      </w:r>
      <w:r w:rsidRPr="00CB4EE8">
        <w:rPr>
          <w:rFonts w:ascii="Trebuchet MS" w:hAnsi="Trebuchet MS"/>
          <w:color w:val="0F243E" w:themeColor="text2" w:themeShade="80"/>
          <w:kern w:val="1"/>
        </w:rPr>
        <w:t xml:space="preserve"> </w:t>
      </w:r>
    </w:p>
    <w:p w:rsidR="0006353F" w:rsidRPr="00CB4EE8" w:rsidRDefault="0006353F" w:rsidP="0006353F">
      <w:pPr>
        <w:spacing w:after="0" w:line="240" w:lineRule="auto"/>
        <w:ind w:right="95"/>
        <w:jc w:val="both"/>
        <w:rPr>
          <w:rFonts w:ascii="Trebuchet MS" w:hAnsi="Trebuchet MS"/>
          <w:b/>
          <w:color w:val="0F243E" w:themeColor="text2" w:themeShade="80"/>
        </w:rPr>
      </w:pPr>
      <w:bookmarkStart w:id="14" w:name="_GoBack"/>
      <w:bookmarkEnd w:id="14"/>
    </w:p>
    <w:p w:rsidR="0006353F" w:rsidRPr="00CB4EE8" w:rsidRDefault="0006353F" w:rsidP="0006353F">
      <w:pPr>
        <w:spacing w:after="0" w:line="240" w:lineRule="auto"/>
        <w:ind w:right="95"/>
        <w:jc w:val="both"/>
        <w:rPr>
          <w:rFonts w:ascii="Trebuchet MS" w:hAnsi="Trebuchet MS"/>
          <w:b/>
          <w:color w:val="0F243E" w:themeColor="text2" w:themeShade="80"/>
        </w:rPr>
      </w:pPr>
      <w:r w:rsidRPr="00CB4EE8">
        <w:rPr>
          <w:rFonts w:ascii="Trebuchet MS" w:hAnsi="Trebuchet MS"/>
          <w:color w:val="0F243E" w:themeColor="text2" w:themeShade="80"/>
        </w:rPr>
        <w:t xml:space="preserve">Participarea la activitățile proiectului a tinerilor NEETs se va face doar </w:t>
      </w:r>
      <w:r w:rsidRPr="00CB4EE8">
        <w:rPr>
          <w:rFonts w:ascii="Trebuchet MS" w:hAnsi="Trebuchet MS"/>
          <w:b/>
          <w:color w:val="0F243E" w:themeColor="text2" w:themeShade="80"/>
        </w:rPr>
        <w:t>după profilarea acestora de către SPO(Serviciul public de ocupare)/</w:t>
      </w:r>
      <w:r w:rsidRPr="00CB4EE8">
        <w:rPr>
          <w:rFonts w:ascii="Trebuchet MS" w:hAnsi="Trebuchet MS"/>
          <w:color w:val="0F243E" w:themeColor="text2" w:themeShade="80"/>
          <w:kern w:val="1"/>
        </w:rPr>
        <w:t xml:space="preserve"> respectiv </w:t>
      </w:r>
      <w:r w:rsidR="00466033" w:rsidRPr="00CB4EE8">
        <w:rPr>
          <w:rFonts w:ascii="Trebuchet MS" w:hAnsi="Trebuchet MS"/>
          <w:color w:val="0F243E" w:themeColor="text2" w:themeShade="80"/>
          <w:kern w:val="1"/>
        </w:rPr>
        <w:t>ANOFM/AMOFM/AJOFM</w:t>
      </w:r>
      <w:r w:rsidRPr="00CB4EE8">
        <w:rPr>
          <w:rFonts w:ascii="Trebuchet MS" w:hAnsi="Trebuchet MS"/>
          <w:b/>
          <w:color w:val="0F243E" w:themeColor="text2" w:themeShade="80"/>
        </w:rPr>
        <w:t>.</w:t>
      </w:r>
    </w:p>
    <w:p w:rsidR="0006353F" w:rsidRPr="00CB4EE8" w:rsidRDefault="0006353F" w:rsidP="0006353F">
      <w:pPr>
        <w:spacing w:after="0" w:line="240" w:lineRule="auto"/>
        <w:ind w:right="95"/>
        <w:jc w:val="both"/>
        <w:rPr>
          <w:rFonts w:ascii="Trebuchet MS" w:hAnsi="Trebuchet MS"/>
          <w:color w:val="0F243E" w:themeColor="text2" w:themeShade="80"/>
          <w:kern w:val="1"/>
        </w:rPr>
      </w:pPr>
    </w:p>
    <w:p w:rsidR="0006353F" w:rsidRPr="00CB4EE8" w:rsidRDefault="0006353F" w:rsidP="0006353F">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În urma profilării de </w:t>
      </w:r>
      <w:r w:rsidR="00E14F9D" w:rsidRPr="00CB4EE8">
        <w:rPr>
          <w:rFonts w:ascii="Trebuchet MS" w:hAnsi="Trebuchet MS"/>
          <w:color w:val="0F243E" w:themeColor="text2" w:themeShade="80"/>
        </w:rPr>
        <w:t>către</w:t>
      </w:r>
      <w:r w:rsidRPr="00CB4EE8">
        <w:rPr>
          <w:rFonts w:ascii="Trebuchet MS" w:hAnsi="Trebuchet MS"/>
          <w:color w:val="0F243E" w:themeColor="text2" w:themeShade="80"/>
        </w:rPr>
        <w:t xml:space="preserve"> </w:t>
      </w:r>
      <w:r w:rsidR="00E14F9D" w:rsidRPr="00CB4EE8">
        <w:rPr>
          <w:rFonts w:ascii="Trebuchet MS" w:hAnsi="Trebuchet MS"/>
          <w:color w:val="0F243E" w:themeColor="text2" w:themeShade="80"/>
        </w:rPr>
        <w:t>specialiștii</w:t>
      </w:r>
      <w:r w:rsidRPr="00CB4EE8">
        <w:rPr>
          <w:rFonts w:ascii="Trebuchet MS" w:hAnsi="Trebuchet MS"/>
          <w:color w:val="0F243E" w:themeColor="text2" w:themeShade="80"/>
        </w:rPr>
        <w:t xml:space="preserve"> din cadrul SPO, </w:t>
      </w:r>
      <w:r w:rsidRPr="00CB4EE8">
        <w:rPr>
          <w:rFonts w:ascii="Trebuchet MS" w:hAnsi="Trebuchet MS"/>
          <w:color w:val="0F243E" w:themeColor="text2" w:themeShade="80"/>
          <w:kern w:val="1"/>
        </w:rPr>
        <w:t xml:space="preserve">respectiv </w:t>
      </w:r>
      <w:r w:rsidR="00466033" w:rsidRPr="00CB4EE8">
        <w:rPr>
          <w:rFonts w:ascii="Trebuchet MS" w:hAnsi="Trebuchet MS"/>
          <w:color w:val="0F243E" w:themeColor="text2" w:themeShade="80"/>
          <w:kern w:val="1"/>
        </w:rPr>
        <w:t>ANOFM/AMOFM/AJOFM</w:t>
      </w:r>
      <w:r w:rsidRPr="00CB4EE8">
        <w:rPr>
          <w:rFonts w:ascii="Trebuchet MS" w:hAnsi="Trebuchet MS"/>
          <w:color w:val="0F243E" w:themeColor="text2" w:themeShade="80"/>
          <w:kern w:val="1"/>
        </w:rPr>
        <w:t>,</w:t>
      </w:r>
      <w:r w:rsidR="00466033" w:rsidRPr="00CB4EE8">
        <w:rPr>
          <w:rFonts w:ascii="Trebuchet MS" w:hAnsi="Trebuchet MS"/>
          <w:color w:val="0F243E" w:themeColor="text2" w:themeShade="80"/>
          <w:kern w:val="1"/>
        </w:rPr>
        <w:t xml:space="preserve"> </w:t>
      </w:r>
      <w:r w:rsidR="00E14F9D">
        <w:rPr>
          <w:rFonts w:ascii="Trebuchet MS" w:hAnsi="Trebuchet MS"/>
          <w:color w:val="0F243E" w:themeColor="text2" w:themeShade="80"/>
          <w:kern w:val="1"/>
        </w:rPr>
        <w:t>t</w:t>
      </w:r>
      <w:r w:rsidR="00E14F9D" w:rsidRPr="00CB4EE8">
        <w:rPr>
          <w:rFonts w:ascii="Trebuchet MS" w:hAnsi="Trebuchet MS"/>
          <w:color w:val="0F243E" w:themeColor="text2" w:themeShade="80"/>
        </w:rPr>
        <w:t>inerii</w:t>
      </w:r>
      <w:r w:rsidRPr="00CB4EE8">
        <w:rPr>
          <w:rFonts w:ascii="Trebuchet MS" w:hAnsi="Trebuchet MS"/>
          <w:color w:val="0F243E" w:themeColor="text2" w:themeShade="80"/>
        </w:rPr>
        <w:t xml:space="preserve"> NEETs pot primi o ofertă de educație de tip ”A doua șansă” (finanțată prin Axa Prioritară 6 a POCU) sau alte programe educaționale formale, acolo unde este cazul abordându-se cu prioritate măsurile de educație. </w:t>
      </w:r>
    </w:p>
    <w:p w:rsidR="0006353F" w:rsidRPr="00CB4EE8" w:rsidRDefault="0006353F" w:rsidP="0006353F">
      <w:pPr>
        <w:spacing w:after="0" w:line="240" w:lineRule="auto"/>
        <w:jc w:val="both"/>
        <w:rPr>
          <w:rFonts w:ascii="Trebuchet MS" w:hAnsi="Trebuchet MS"/>
          <w:color w:val="0F243E" w:themeColor="text2" w:themeShade="80"/>
        </w:rPr>
      </w:pPr>
    </w:p>
    <w:p w:rsidR="0097572F" w:rsidRPr="00CB4EE8" w:rsidRDefault="0097572F" w:rsidP="001A7119">
      <w:pPr>
        <w:pStyle w:val="Titlu2"/>
        <w:numPr>
          <w:ilvl w:val="0"/>
          <w:numId w:val="0"/>
        </w:numPr>
        <w:spacing w:before="0" w:line="240" w:lineRule="auto"/>
        <w:rPr>
          <w:rFonts w:ascii="Trebuchet MS" w:hAnsi="Trebuchet MS" w:cs="font202"/>
          <w:b/>
          <w:color w:val="0F243E" w:themeColor="text2" w:themeShade="80"/>
          <w:sz w:val="22"/>
          <w:szCs w:val="22"/>
        </w:rPr>
      </w:pPr>
      <w:bookmarkStart w:id="15" w:name="_Toc497223531"/>
      <w:r w:rsidRPr="00CB4EE8">
        <w:rPr>
          <w:rFonts w:ascii="Trebuchet MS" w:hAnsi="Trebuchet MS" w:cs="font202"/>
          <w:b/>
          <w:color w:val="0F243E" w:themeColor="text2" w:themeShade="80"/>
          <w:sz w:val="22"/>
          <w:szCs w:val="22"/>
        </w:rPr>
        <w:t>1.4 Teme secundare FSE</w:t>
      </w:r>
      <w:bookmarkEnd w:id="13"/>
      <w:bookmarkEnd w:id="15"/>
    </w:p>
    <w:p w:rsidR="0097572F" w:rsidRPr="00CB4EE8" w:rsidRDefault="0097572F" w:rsidP="001A7119">
      <w:pPr>
        <w:pStyle w:val="Corptext"/>
        <w:spacing w:after="0" w:line="240" w:lineRule="auto"/>
        <w:rPr>
          <w:rFonts w:ascii="Trebuchet MS" w:hAnsi="Trebuchet MS"/>
          <w:color w:val="0F243E" w:themeColor="text2" w:themeShade="80"/>
          <w:sz w:val="22"/>
          <w:szCs w:val="22"/>
          <w:lang w:val="ro-RO" w:eastAsia="ar-SA"/>
        </w:rPr>
      </w:pPr>
    </w:p>
    <w:p w:rsidR="007E00D8" w:rsidRPr="00CB4EE8" w:rsidRDefault="007E00D8" w:rsidP="007E00D8">
      <w:pPr>
        <w:spacing w:after="0" w:line="240" w:lineRule="auto"/>
        <w:rPr>
          <w:rFonts w:ascii="Trebuchet MS" w:hAnsi="Trebuchet MS"/>
          <w:color w:val="0F243E" w:themeColor="text2" w:themeShade="80"/>
        </w:rPr>
      </w:pPr>
      <w:r w:rsidRPr="00CB4EE8">
        <w:rPr>
          <w:rFonts w:ascii="Trebuchet MS" w:hAnsi="Trebuchet MS"/>
          <w:color w:val="0F243E" w:themeColor="text2" w:themeShade="80"/>
        </w:rPr>
        <w:t xml:space="preserve">În cadrul AP 2/ PI 8.ii/ OS 2.1 &amp; 2.2  sunt vizate temele secundare prezentate în tabelul de mai jos. </w:t>
      </w:r>
    </w:p>
    <w:p w:rsidR="007E00D8" w:rsidRPr="00CB4EE8" w:rsidRDefault="007E00D8" w:rsidP="007E00D8">
      <w:pPr>
        <w:spacing w:after="0" w:line="240" w:lineRule="auto"/>
        <w:rPr>
          <w:rFonts w:ascii="Trebuchet MS" w:hAnsi="Trebuchet MS"/>
          <w:b/>
          <w:color w:val="0F243E" w:themeColor="text2" w:themeShade="80"/>
        </w:rPr>
      </w:pPr>
    </w:p>
    <w:p w:rsidR="007E00D8" w:rsidRPr="00CB4EE8" w:rsidRDefault="007E00D8" w:rsidP="007E00D8">
      <w:pPr>
        <w:jc w:val="both"/>
        <w:rPr>
          <w:rFonts w:ascii="Trebuchet MS" w:hAnsi="Trebuchet MS"/>
          <w:color w:val="0F243E" w:themeColor="text2" w:themeShade="80"/>
        </w:rPr>
      </w:pPr>
      <w:r w:rsidRPr="00CB4EE8">
        <w:rPr>
          <w:rFonts w:ascii="Trebuchet MS" w:hAnsi="Trebuchet MS"/>
          <w:color w:val="0F243E" w:themeColor="text2" w:themeShade="80"/>
        </w:rPr>
        <w:t xml:space="preserve">În cererea dumneavoastră de </w:t>
      </w:r>
      <w:r w:rsidR="00E14F9D" w:rsidRPr="00CB4EE8">
        <w:rPr>
          <w:rFonts w:ascii="Trebuchet MS" w:hAnsi="Trebuchet MS"/>
          <w:color w:val="0F243E" w:themeColor="text2" w:themeShade="80"/>
        </w:rPr>
        <w:t>finanțare</w:t>
      </w:r>
      <w:r w:rsidRPr="00CB4EE8">
        <w:rPr>
          <w:rFonts w:ascii="Trebuchet MS" w:hAnsi="Trebuchet MS"/>
          <w:color w:val="0F243E" w:themeColor="text2" w:themeShade="80"/>
        </w:rPr>
        <w:t xml:space="preserv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rsidR="007E00D8" w:rsidRPr="00CB4EE8" w:rsidRDefault="007E00D8" w:rsidP="007E00D8">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Alocările din tabelul de mai jos reprezintă alocări indicative la nivelul AP 2. Prin urmare, în cadrul proiectului vor trebui evidențiate sumele calculate pentru măsurile care vizează teme secundare relevante pentru proiect.</w:t>
      </w:r>
    </w:p>
    <w:p w:rsidR="00BA448A" w:rsidRPr="00CB4EE8" w:rsidRDefault="00BA448A" w:rsidP="001A7119">
      <w:pPr>
        <w:autoSpaceDE w:val="0"/>
        <w:autoSpaceDN w:val="0"/>
        <w:adjustRightInd w:val="0"/>
        <w:spacing w:after="0" w:line="240" w:lineRule="auto"/>
        <w:jc w:val="both"/>
        <w:rPr>
          <w:rFonts w:ascii="Trebuchet MS" w:hAnsi="Trebuchet MS"/>
          <w:color w:val="0F243E" w:themeColor="text2" w:themeShade="8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520"/>
        <w:gridCol w:w="5040"/>
        <w:gridCol w:w="1530"/>
      </w:tblGrid>
      <w:tr w:rsidR="00CB4EE8" w:rsidRPr="00CB4EE8" w:rsidTr="0006353F">
        <w:trPr>
          <w:trHeight w:val="288"/>
          <w:tblHeader/>
        </w:trPr>
        <w:tc>
          <w:tcPr>
            <w:tcW w:w="9877" w:type="dxa"/>
            <w:gridSpan w:val="4"/>
            <w:shd w:val="clear" w:color="auto" w:fill="auto"/>
          </w:tcPr>
          <w:p w:rsidR="00BA448A" w:rsidRPr="00CB4EE8" w:rsidRDefault="00BA448A" w:rsidP="0006353F">
            <w:pPr>
              <w:suppressAutoHyphens/>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AP 2 - Îmbunătăţirea situaţiei tinerilor din categoria NEETs</w:t>
            </w:r>
          </w:p>
        </w:tc>
      </w:tr>
      <w:tr w:rsidR="00CB4EE8" w:rsidRPr="00CB4EE8" w:rsidTr="0006353F">
        <w:trPr>
          <w:trHeight w:val="655"/>
          <w:tblHeader/>
        </w:trPr>
        <w:tc>
          <w:tcPr>
            <w:tcW w:w="787" w:type="dxa"/>
            <w:shd w:val="clear" w:color="auto" w:fill="auto"/>
          </w:tcPr>
          <w:p w:rsidR="00BA448A" w:rsidRPr="00CB4EE8" w:rsidRDefault="00BA448A" w:rsidP="0006353F">
            <w:pPr>
              <w:suppressAutoHyphens/>
              <w:spacing w:after="0" w:line="240" w:lineRule="auto"/>
              <w:jc w:val="center"/>
              <w:rPr>
                <w:rFonts w:ascii="Trebuchet MS" w:hAnsi="Trebuchet MS"/>
                <w:b/>
                <w:color w:val="0F243E" w:themeColor="text2" w:themeShade="80"/>
              </w:rPr>
            </w:pPr>
            <w:r w:rsidRPr="00CB4EE8">
              <w:rPr>
                <w:rFonts w:ascii="Trebuchet MS" w:hAnsi="Trebuchet MS"/>
                <w:b/>
                <w:bCs/>
                <w:color w:val="0F243E" w:themeColor="text2" w:themeShade="80"/>
                <w:lang w:eastAsia="en-GB"/>
              </w:rPr>
              <w:t>Fond</w:t>
            </w:r>
          </w:p>
        </w:tc>
        <w:tc>
          <w:tcPr>
            <w:tcW w:w="2520" w:type="dxa"/>
            <w:shd w:val="clear" w:color="auto" w:fill="auto"/>
          </w:tcPr>
          <w:p w:rsidR="00BA448A" w:rsidRPr="00CB4EE8" w:rsidRDefault="00BA448A" w:rsidP="0006353F">
            <w:pPr>
              <w:suppressAutoHyphens/>
              <w:spacing w:after="0" w:line="240" w:lineRule="auto"/>
              <w:jc w:val="center"/>
              <w:rPr>
                <w:rFonts w:ascii="Trebuchet MS" w:hAnsi="Trebuchet MS"/>
                <w:b/>
                <w:color w:val="0F243E" w:themeColor="text2" w:themeShade="80"/>
              </w:rPr>
            </w:pPr>
            <w:r w:rsidRPr="00CB4EE8">
              <w:rPr>
                <w:rFonts w:ascii="Trebuchet MS" w:hAnsi="Trebuchet MS"/>
                <w:b/>
                <w:bCs/>
                <w:color w:val="0F243E" w:themeColor="text2" w:themeShade="80"/>
                <w:lang w:eastAsia="en-GB"/>
              </w:rPr>
              <w:t>Categoria de regiune</w:t>
            </w:r>
          </w:p>
        </w:tc>
        <w:tc>
          <w:tcPr>
            <w:tcW w:w="5040" w:type="dxa"/>
            <w:shd w:val="clear" w:color="auto" w:fill="auto"/>
          </w:tcPr>
          <w:p w:rsidR="00BA448A" w:rsidRPr="00CB4EE8" w:rsidRDefault="00BA448A" w:rsidP="0006353F">
            <w:pPr>
              <w:spacing w:after="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Codul</w:t>
            </w:r>
          </w:p>
        </w:tc>
        <w:tc>
          <w:tcPr>
            <w:tcW w:w="1530" w:type="dxa"/>
            <w:shd w:val="clear" w:color="auto" w:fill="auto"/>
          </w:tcPr>
          <w:p w:rsidR="00BA448A" w:rsidRPr="00CB4EE8" w:rsidRDefault="00BA448A" w:rsidP="0006353F">
            <w:pPr>
              <w:suppressAutoHyphens/>
              <w:spacing w:after="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Pondere din alocare</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puțin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01. Sprijinirea tranziției către o economie cu emisii scăzute de dioxid de carbon și eficientă din punctul de vedere al utilizării resurselor</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2%</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01. Sprijinirea tranziției către o economie cu emisii scăzute de dioxid de carbon și eficientă din punctul de vedere al utilizării resurselor</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2%</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puțin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02. Inovare socială</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1 %</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02. Inovare socială</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1 %</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puțin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05. Îmbunătățirea accesibilității, a utilizării și a calității tehnologiilor informației și comunicațiilor</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1%</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05. Îmbunătățirea accesibilității, a utilizării și a calității tehnologiilor informației și comunicațiilor</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1%</w:t>
            </w:r>
          </w:p>
        </w:tc>
      </w:tr>
      <w:tr w:rsidR="00CB4EE8"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puțin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06. Nediscriminare</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2%</w:t>
            </w:r>
          </w:p>
        </w:tc>
      </w:tr>
      <w:tr w:rsidR="00E4122F" w:rsidRPr="00CB4EE8" w:rsidTr="0006353F">
        <w:trPr>
          <w:trHeight w:val="288"/>
        </w:trPr>
        <w:tc>
          <w:tcPr>
            <w:tcW w:w="787"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ESF</w:t>
            </w:r>
          </w:p>
        </w:tc>
        <w:tc>
          <w:tcPr>
            <w:tcW w:w="252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Mai dezvoltate</w:t>
            </w:r>
          </w:p>
        </w:tc>
        <w:tc>
          <w:tcPr>
            <w:tcW w:w="5040" w:type="dxa"/>
            <w:shd w:val="clear" w:color="auto" w:fill="auto"/>
          </w:tcPr>
          <w:p w:rsidR="00BA448A" w:rsidRPr="00CB4EE8" w:rsidRDefault="00BA448A" w:rsidP="0006353F">
            <w:pPr>
              <w:suppressAutoHyphen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06. Nediscriminare</w:t>
            </w:r>
          </w:p>
        </w:tc>
        <w:tc>
          <w:tcPr>
            <w:tcW w:w="1530" w:type="dxa"/>
            <w:shd w:val="clear" w:color="auto" w:fill="auto"/>
          </w:tcPr>
          <w:p w:rsidR="00BA448A" w:rsidRPr="00CB4EE8" w:rsidRDefault="00BA448A" w:rsidP="0006353F">
            <w:pPr>
              <w:pStyle w:val="Text2"/>
              <w:spacing w:before="0" w:after="0"/>
              <w:ind w:left="0"/>
              <w:jc w:val="center"/>
              <w:rPr>
                <w:rFonts w:ascii="Trebuchet MS" w:hAnsi="Trebuchet MS"/>
                <w:color w:val="0F243E" w:themeColor="text2" w:themeShade="80"/>
                <w:sz w:val="22"/>
                <w:szCs w:val="22"/>
                <w:lang w:val="ro-RO"/>
              </w:rPr>
            </w:pPr>
            <w:r w:rsidRPr="00CB4EE8">
              <w:rPr>
                <w:rFonts w:ascii="Trebuchet MS" w:hAnsi="Trebuchet MS"/>
                <w:color w:val="0F243E" w:themeColor="text2" w:themeShade="80"/>
                <w:sz w:val="22"/>
                <w:szCs w:val="22"/>
                <w:lang w:val="ro-RO"/>
              </w:rPr>
              <w:t>2%</w:t>
            </w:r>
          </w:p>
        </w:tc>
      </w:tr>
    </w:tbl>
    <w:p w:rsidR="00BA448A" w:rsidRPr="00CB4EE8" w:rsidRDefault="00BA448A" w:rsidP="001A7119">
      <w:pPr>
        <w:autoSpaceDE w:val="0"/>
        <w:autoSpaceDN w:val="0"/>
        <w:adjustRightInd w:val="0"/>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rPr>
          <w:rFonts w:ascii="Trebuchet MS" w:hAnsi="Trebuchet MS"/>
          <w:b/>
          <w:color w:val="0F243E" w:themeColor="text2" w:themeShade="80"/>
        </w:rPr>
      </w:pPr>
      <w:r w:rsidRPr="00CB4EE8">
        <w:rPr>
          <w:rFonts w:ascii="Trebuchet MS" w:hAnsi="Trebuchet MS"/>
          <w:b/>
          <w:color w:val="0F243E" w:themeColor="text2" w:themeShade="80"/>
        </w:rPr>
        <w:t>Aspecte privind inovarea socială</w:t>
      </w:r>
    </w:p>
    <w:p w:rsidR="0097572F" w:rsidRPr="00CB4EE8" w:rsidRDefault="0097572F" w:rsidP="001A7119">
      <w:p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b/>
          <w:color w:val="0F243E" w:themeColor="text2" w:themeShade="80"/>
          <w:lang w:eastAsia="ar-SA"/>
        </w:rPr>
        <w:t>Inovarea socială</w:t>
      </w:r>
      <w:r w:rsidRPr="00CB4EE8">
        <w:rPr>
          <w:rFonts w:ascii="Trebuchet MS" w:hAnsi="Trebuchet MS" w:cs="PF Square Sans Pro Medium"/>
          <w:color w:val="0F243E" w:themeColor="text2" w:themeShade="80"/>
          <w:lang w:eastAsia="ar-SA"/>
        </w:rPr>
        <w:t xml:space="preserve"> presupune dezvoltarea de idei, servicii și modele prin care pot fi mai bine abordate provocările sociale, cu participarea actorilor publici și priva</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 inclusiv a societă</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ii civile, cu scopul îmbunătă</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 xml:space="preserve">irii serviciilor sociale </w:t>
      </w:r>
      <w:r w:rsidRPr="00CB4EE8">
        <w:rPr>
          <w:rFonts w:ascii="Trebuchet MS" w:hAnsi="Trebuchet MS" w:cs="PF Square Sans Pro Medium"/>
          <w:color w:val="0F243E" w:themeColor="text2" w:themeShade="80"/>
          <w:vertAlign w:val="superscript"/>
          <w:lang w:eastAsia="ar-SA"/>
        </w:rPr>
        <w:footnoteReference w:id="5"/>
      </w:r>
      <w:r w:rsidRPr="00CB4EE8">
        <w:rPr>
          <w:rFonts w:ascii="Trebuchet MS" w:hAnsi="Trebuchet MS" w:cs="PF Square Sans Pro Medium"/>
          <w:color w:val="0F243E" w:themeColor="text2" w:themeShade="80"/>
          <w:lang w:eastAsia="ar-SA"/>
        </w:rPr>
        <w:t>.</w:t>
      </w:r>
    </w:p>
    <w:p w:rsidR="0097572F" w:rsidRPr="00CB4EE8" w:rsidRDefault="0097572F" w:rsidP="001A7119">
      <w:pPr>
        <w:suppressAutoHyphens/>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Inovarea socială devine tot mai importantă la nivel european, având în vedere rolul său de promovare a unor soluții și modalități noi, creative, de rezolvare a problemelor cu care se confruntă anumite comunități și societatea în ansamblul său.</w:t>
      </w: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rsidR="000361B1" w:rsidRPr="00CB4EE8" w:rsidRDefault="000361B1"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 contextul obiectivelor specifice 2.1. și 2.2, temele de inovare socială ar putea implica:</w:t>
      </w:r>
    </w:p>
    <w:p w:rsidR="000361B1" w:rsidRPr="00CB4EE8" w:rsidRDefault="000361B1" w:rsidP="001A7119">
      <w:pPr>
        <w:spacing w:after="0" w:line="240" w:lineRule="auto"/>
        <w:jc w:val="both"/>
        <w:rPr>
          <w:rFonts w:ascii="Trebuchet MS" w:hAnsi="Trebuchet MS"/>
          <w:color w:val="0F243E" w:themeColor="text2" w:themeShade="80"/>
        </w:rPr>
      </w:pPr>
    </w:p>
    <w:p w:rsidR="0097572F" w:rsidRPr="00CB4EE8" w:rsidRDefault="0097572F" w:rsidP="001A7119">
      <w:pPr>
        <w:numPr>
          <w:ilvl w:val="0"/>
          <w:numId w:val="36"/>
        </w:numPr>
        <w:spacing w:after="0" w:line="240" w:lineRule="auto"/>
        <w:ind w:hanging="210"/>
        <w:jc w:val="both"/>
        <w:rPr>
          <w:rFonts w:ascii="Trebuchet MS" w:hAnsi="Trebuchet MS"/>
          <w:color w:val="0F243E" w:themeColor="text2" w:themeShade="80"/>
        </w:rPr>
      </w:pPr>
      <w:r w:rsidRPr="00CB4EE8">
        <w:rPr>
          <w:rFonts w:ascii="Trebuchet MS" w:hAnsi="Trebuchet MS"/>
          <w:color w:val="0F243E" w:themeColor="text2" w:themeShade="80"/>
        </w:rPr>
        <w:t>dezvoltarea de parteneriate (ex. cu reprezentanți relevanți ai mediului de afaceri/ academic/ de formare etc.) pentru dezvoltarea de abordări inovative pentru integrarea pe piața forței de muncă a tinerilor NEETs șomeri cu precădere a celor cu nivel redus de educație, persoane de etnie romă etc./ atragerea de investitori pentru valorificarea oportunităților create în contextul sprijinului disponibil pentru tinerii NEETs</w:t>
      </w:r>
      <w:r w:rsidR="000F3980" w:rsidRPr="00CB4EE8">
        <w:rPr>
          <w:rFonts w:ascii="Trebuchet MS" w:hAnsi="Trebuchet MS"/>
          <w:color w:val="0F243E" w:themeColor="text2" w:themeShade="80"/>
        </w:rPr>
        <w:t>,</w:t>
      </w:r>
    </w:p>
    <w:p w:rsidR="0097572F" w:rsidRPr="00CB4EE8" w:rsidRDefault="0097572F" w:rsidP="001A7119">
      <w:pPr>
        <w:numPr>
          <w:ilvl w:val="0"/>
          <w:numId w:val="36"/>
        </w:numPr>
        <w:spacing w:after="0" w:line="240" w:lineRule="auto"/>
        <w:ind w:hanging="210"/>
        <w:jc w:val="both"/>
        <w:rPr>
          <w:rFonts w:ascii="Trebuchet MS" w:hAnsi="Trebuchet MS"/>
          <w:color w:val="0F243E" w:themeColor="text2" w:themeShade="80"/>
        </w:rPr>
      </w:pPr>
      <w:r w:rsidRPr="00CB4EE8">
        <w:rPr>
          <w:rFonts w:ascii="Trebuchet MS" w:hAnsi="Trebuchet MS"/>
          <w:color w:val="0F243E" w:themeColor="text2" w:themeShade="80"/>
        </w:rPr>
        <w:t>dezvoltarea de noi abordări pentru furnizarea de competențe de bază într-un mod care să răspundă nevoilor individuale și de afaceri</w:t>
      </w:r>
      <w:r w:rsidR="000F3980" w:rsidRPr="00CB4EE8">
        <w:rPr>
          <w:rFonts w:ascii="Trebuchet MS" w:hAnsi="Trebuchet MS"/>
          <w:color w:val="0F243E" w:themeColor="text2" w:themeShade="80"/>
        </w:rPr>
        <w:t>,</w:t>
      </w:r>
    </w:p>
    <w:p w:rsidR="0097572F" w:rsidRPr="00CB4EE8" w:rsidRDefault="0097572F" w:rsidP="001A7119">
      <w:pPr>
        <w:numPr>
          <w:ilvl w:val="0"/>
          <w:numId w:val="36"/>
        </w:numPr>
        <w:spacing w:after="0" w:line="240" w:lineRule="auto"/>
        <w:ind w:hanging="210"/>
        <w:jc w:val="both"/>
        <w:rPr>
          <w:rFonts w:ascii="Trebuchet MS" w:hAnsi="Trebuchet MS"/>
          <w:color w:val="0F243E" w:themeColor="text2" w:themeShade="80"/>
        </w:rPr>
      </w:pPr>
      <w:r w:rsidRPr="00CB4EE8">
        <w:rPr>
          <w:rFonts w:ascii="Trebuchet MS" w:hAnsi="Trebuchet MS"/>
          <w:color w:val="0F243E" w:themeColor="text2" w:themeShade="80"/>
        </w:rPr>
        <w:t>activități și inițiative care vizează promovarea egalității de șanse/dezvoltarea durabilă</w:t>
      </w:r>
    </w:p>
    <w:p w:rsidR="0097572F" w:rsidRPr="00CB4EE8" w:rsidRDefault="0097572F" w:rsidP="001A7119">
      <w:pPr>
        <w:suppressAutoHyphens/>
        <w:spacing w:after="0" w:line="240" w:lineRule="auto"/>
        <w:jc w:val="both"/>
        <w:rPr>
          <w:rFonts w:ascii="Trebuchet MS" w:hAnsi="Trebuchet MS" w:cs="PF Square Sans Pro Medium"/>
          <w:b/>
          <w:color w:val="0F243E" w:themeColor="text2" w:themeShade="80"/>
          <w:lang w:eastAsia="ar-SA"/>
        </w:rPr>
      </w:pPr>
    </w:p>
    <w:p w:rsidR="0097572F" w:rsidRPr="00CB4EE8" w:rsidRDefault="0097572F" w:rsidP="001A7119">
      <w:p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color w:val="0F243E" w:themeColor="text2" w:themeShade="80"/>
          <w:lang w:eastAsia="ar-SA"/>
        </w:rPr>
        <w:t>Solicitan</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ii și/sau partenerii eligibili sunt obligați să eviden</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ieze în cererea de finanțare dacă propunerea de proiect contribuie la inovarea socială, conform celor prezentate mai sus.</w:t>
      </w:r>
    </w:p>
    <w:p w:rsidR="0097572F" w:rsidRPr="00CB4EE8" w:rsidRDefault="0097572F" w:rsidP="001A7119">
      <w:pPr>
        <w:suppressAutoHyphens/>
        <w:spacing w:after="0" w:line="240" w:lineRule="auto"/>
        <w:jc w:val="both"/>
        <w:rPr>
          <w:rFonts w:ascii="Trebuchet MS" w:hAnsi="Trebuchet MS" w:cs="PF Square Sans Pro Medium"/>
          <w:color w:val="0F243E" w:themeColor="text2" w:themeShade="80"/>
          <w:lang w:eastAsia="ar-SA"/>
        </w:rPr>
      </w:pPr>
    </w:p>
    <w:p w:rsidR="0097572F" w:rsidRPr="00CB4EE8" w:rsidRDefault="0097572F" w:rsidP="001A7119">
      <w:pPr>
        <w:pStyle w:val="Titlu2"/>
        <w:numPr>
          <w:ilvl w:val="1"/>
          <w:numId w:val="23"/>
        </w:numPr>
        <w:spacing w:before="0" w:line="240" w:lineRule="auto"/>
        <w:rPr>
          <w:rFonts w:ascii="Trebuchet MS" w:hAnsi="Trebuchet MS" w:cs="font202"/>
          <w:b/>
          <w:color w:val="0F243E" w:themeColor="text2" w:themeShade="80"/>
          <w:sz w:val="22"/>
          <w:szCs w:val="22"/>
        </w:rPr>
      </w:pPr>
      <w:bookmarkStart w:id="16" w:name="_Toc478730977"/>
      <w:bookmarkStart w:id="17" w:name="_Toc497223532"/>
      <w:r w:rsidRPr="00CB4EE8">
        <w:rPr>
          <w:rFonts w:ascii="Trebuchet MS" w:hAnsi="Trebuchet MS" w:cs="font202"/>
          <w:b/>
          <w:color w:val="0F243E" w:themeColor="text2" w:themeShade="80"/>
          <w:sz w:val="22"/>
          <w:szCs w:val="22"/>
        </w:rPr>
        <w:t>Teme orizontale</w:t>
      </w:r>
      <w:bookmarkEnd w:id="16"/>
      <w:bookmarkEnd w:id="17"/>
    </w:p>
    <w:p w:rsidR="0097572F" w:rsidRPr="00CB4EE8" w:rsidRDefault="0097572F" w:rsidP="001A7119">
      <w:pPr>
        <w:pStyle w:val="Corptext"/>
        <w:spacing w:after="0" w:line="240" w:lineRule="auto"/>
        <w:ind w:left="360"/>
        <w:rPr>
          <w:rFonts w:ascii="Trebuchet MS" w:hAnsi="Trebuchet MS"/>
          <w:color w:val="0F243E" w:themeColor="text2" w:themeShade="80"/>
          <w:sz w:val="22"/>
          <w:szCs w:val="22"/>
          <w:lang w:val="ro-RO" w:eastAsia="ar-SA"/>
        </w:rPr>
      </w:pPr>
    </w:p>
    <w:p w:rsidR="0097572F" w:rsidRPr="00CB4EE8" w:rsidRDefault="0097572F" w:rsidP="001A7119">
      <w:p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color w:val="0F243E" w:themeColor="text2" w:themeShade="80"/>
          <w:lang w:eastAsia="ar-SA"/>
        </w:rPr>
        <w:t>În cadrul proiectului dumneavoastră va trebui să eviden</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ia</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 în sec</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iunea relevantă din cadrul aplica</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iei electronice, contribu</w:t>
      </w:r>
      <w:r w:rsidRPr="00CB4EE8">
        <w:rPr>
          <w:rFonts w:ascii="Trebuchet MS" w:hAnsi="Trebuchet MS"/>
          <w:color w:val="0F243E" w:themeColor="text2" w:themeShade="80"/>
          <w:lang w:eastAsia="ar-SA"/>
        </w:rPr>
        <w:t>ț</w:t>
      </w:r>
      <w:r w:rsidRPr="00CB4EE8">
        <w:rPr>
          <w:rFonts w:ascii="Trebuchet MS" w:hAnsi="Trebuchet MS" w:cs="PF Square Sans Pro Medium"/>
          <w:color w:val="0F243E" w:themeColor="text2" w:themeShade="80"/>
          <w:lang w:eastAsia="ar-SA"/>
        </w:rPr>
        <w:t xml:space="preserve">ia proiectului la temele orizontale stabilite prin POCU                   2014-2020. </w:t>
      </w:r>
      <w:r w:rsidRPr="00CB4EE8">
        <w:rPr>
          <w:rFonts w:ascii="Trebuchet MS" w:hAnsi="Trebuchet MS" w:cs="PF Square Sans Pro Medium"/>
          <w:b/>
          <w:color w:val="0F243E" w:themeColor="text2" w:themeShade="80"/>
          <w:u w:val="single"/>
          <w:lang w:eastAsia="ar-SA"/>
        </w:rPr>
        <w:t>Prin activită</w:t>
      </w:r>
      <w:r w:rsidRPr="00CB4EE8">
        <w:rPr>
          <w:rFonts w:ascii="Trebuchet MS" w:hAnsi="Trebuchet MS"/>
          <w:b/>
          <w:color w:val="0F243E" w:themeColor="text2" w:themeShade="80"/>
          <w:u w:val="single"/>
          <w:lang w:eastAsia="ar-SA"/>
        </w:rPr>
        <w:t>ț</w:t>
      </w:r>
      <w:r w:rsidRPr="00CB4EE8">
        <w:rPr>
          <w:rFonts w:ascii="Trebuchet MS" w:hAnsi="Trebuchet MS" w:cs="PF Square Sans Pro Medium"/>
          <w:b/>
          <w:color w:val="0F243E" w:themeColor="text2" w:themeShade="80"/>
          <w:u w:val="single"/>
          <w:lang w:eastAsia="ar-SA"/>
        </w:rPr>
        <w:t>ile propuse în cadrul proiectului este obligatoriu să fie asigurată contribu</w:t>
      </w:r>
      <w:r w:rsidRPr="00CB4EE8">
        <w:rPr>
          <w:rFonts w:ascii="Trebuchet MS" w:hAnsi="Trebuchet MS"/>
          <w:b/>
          <w:color w:val="0F243E" w:themeColor="text2" w:themeShade="80"/>
          <w:u w:val="single"/>
          <w:lang w:eastAsia="ar-SA"/>
        </w:rPr>
        <w:t>ț</w:t>
      </w:r>
      <w:r w:rsidRPr="00CB4EE8">
        <w:rPr>
          <w:rFonts w:ascii="Trebuchet MS" w:hAnsi="Trebuchet MS" w:cs="PF Square Sans Pro Medium"/>
          <w:b/>
          <w:color w:val="0F243E" w:themeColor="text2" w:themeShade="80"/>
          <w:u w:val="single"/>
          <w:lang w:eastAsia="ar-SA"/>
        </w:rPr>
        <w:t>ia la cel pu</w:t>
      </w:r>
      <w:r w:rsidRPr="00CB4EE8">
        <w:rPr>
          <w:rFonts w:ascii="Trebuchet MS" w:hAnsi="Trebuchet MS"/>
          <w:b/>
          <w:color w:val="0F243E" w:themeColor="text2" w:themeShade="80"/>
          <w:u w:val="single"/>
          <w:lang w:eastAsia="ar-SA"/>
        </w:rPr>
        <w:t>ț</w:t>
      </w:r>
      <w:r w:rsidRPr="00CB4EE8">
        <w:rPr>
          <w:rFonts w:ascii="Trebuchet MS" w:hAnsi="Trebuchet MS" w:cs="PF Square Sans Pro Medium"/>
          <w:b/>
          <w:color w:val="0F243E" w:themeColor="text2" w:themeShade="80"/>
          <w:u w:val="single"/>
          <w:lang w:eastAsia="ar-SA"/>
        </w:rPr>
        <w:t>in una din temele orizontale de mai jos</w:t>
      </w:r>
      <w:r w:rsidRPr="00CB4EE8">
        <w:rPr>
          <w:rFonts w:ascii="Trebuchet MS" w:hAnsi="Trebuchet MS" w:cs="PF Square Sans Pro Medium"/>
          <w:b/>
          <w:color w:val="0F243E" w:themeColor="text2" w:themeShade="80"/>
          <w:lang w:eastAsia="ar-SA"/>
        </w:rPr>
        <w:t>.</w:t>
      </w:r>
    </w:p>
    <w:p w:rsidR="0097572F" w:rsidRPr="00CB4EE8" w:rsidRDefault="0097572F" w:rsidP="001A7119">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b/>
          <w:color w:val="0F243E" w:themeColor="text2" w:themeShade="80"/>
          <w:lang w:eastAsia="ar-SA"/>
        </w:rPr>
        <w:t>Dezvoltarea durabilă</w:t>
      </w:r>
      <w:r w:rsidRPr="00CB4EE8">
        <w:rPr>
          <w:rFonts w:ascii="Trebuchet MS" w:hAnsi="Trebuchet MS" w:cs="PF Square Sans Pro Medium"/>
          <w:color w:val="0F243E" w:themeColor="text2" w:themeShade="80"/>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socio-economică care se axează în primul rând pe asigurarea </w:t>
      </w:r>
      <w:r w:rsidRPr="00CB4EE8">
        <w:rPr>
          <w:rFonts w:ascii="Trebuchet MS" w:hAnsi="Trebuchet MS" w:cs="PF Square Sans Pro Medium"/>
          <w:color w:val="0F243E" w:themeColor="text2" w:themeShade="80"/>
          <w:lang w:eastAsia="ar-SA"/>
        </w:rPr>
        <w:lastRenderedPageBreak/>
        <w:t>unui echilibru între aspectele sociale, economice și ecologice și elementele capitalului natural.</w:t>
      </w:r>
    </w:p>
    <w:p w:rsidR="0097572F" w:rsidRPr="00CB4EE8" w:rsidRDefault="0097572F" w:rsidP="001A7119">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b/>
          <w:color w:val="0F243E" w:themeColor="text2" w:themeShade="80"/>
          <w:lang w:eastAsia="ar-SA"/>
        </w:rPr>
        <w:t xml:space="preserve">Egalitatea de șanse și nediscriminarea - </w:t>
      </w:r>
      <w:r w:rsidRPr="00CB4EE8">
        <w:rPr>
          <w:rFonts w:ascii="Trebuchet MS" w:hAnsi="Trebuchet MS" w:cs="PF Square Sans Pro Medium"/>
          <w:color w:val="0F243E" w:themeColor="text2" w:themeShade="80"/>
          <w:lang w:eastAsia="ar-SA"/>
        </w:rPr>
        <w:t>Tema vizează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w:t>
      </w:r>
    </w:p>
    <w:p w:rsidR="0097572F" w:rsidRPr="00CB4EE8" w:rsidRDefault="0097572F" w:rsidP="001A7119">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Calibri,Bold"/>
          <w:b/>
          <w:bCs/>
          <w:color w:val="0F243E" w:themeColor="text2" w:themeShade="80"/>
        </w:rPr>
        <w:t>Utilizarea TIC și contribuția la dezvoltarea de competențe digitale</w:t>
      </w:r>
    </w:p>
    <w:p w:rsidR="0097572F" w:rsidRPr="00CB4EE8" w:rsidRDefault="0097572F" w:rsidP="001A7119">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Pentru informații privind temele orizontale se </w:t>
      </w:r>
      <w:r w:rsidRPr="00CB4EE8">
        <w:rPr>
          <w:rFonts w:ascii="Trebuchet MS" w:hAnsi="Trebuchet MS"/>
          <w:color w:val="0F243E" w:themeColor="text2" w:themeShade="80"/>
          <w:lang w:eastAsia="ar-SA"/>
        </w:rPr>
        <w:t>va consulta:</w:t>
      </w:r>
      <w:r w:rsidRPr="00CB4EE8">
        <w:rPr>
          <w:rFonts w:ascii="Trebuchet MS" w:hAnsi="Trebuchet MS"/>
          <w:i/>
          <w:color w:val="0F243E" w:themeColor="text2" w:themeShade="80"/>
        </w:rPr>
        <w:t>Ghid – integrare teme orizontale în cadrul proiectelor finanţate din FESI 2014-2020</w:t>
      </w:r>
      <w:r w:rsidRPr="00CB4EE8">
        <w:rPr>
          <w:rFonts w:ascii="Trebuchet MS" w:hAnsi="Trebuchet MS"/>
          <w:color w:val="0F243E" w:themeColor="text2" w:themeShade="80"/>
        </w:rPr>
        <w:t xml:space="preserve"> disponibil la </w:t>
      </w:r>
      <w:hyperlink r:id="rId8" w:history="1">
        <w:r w:rsidRPr="00CB4EE8">
          <w:rPr>
            <w:rFonts w:ascii="Trebuchet MS" w:hAnsi="Trebuchet MS"/>
            <w:color w:val="0F243E" w:themeColor="text2" w:themeShade="80"/>
          </w:rPr>
          <w:t>http://www.fonduri-ue.ro/orientari-beneficiari</w:t>
        </w:r>
      </w:hyperlink>
      <w:r w:rsidRPr="00CB4EE8">
        <w:rPr>
          <w:rFonts w:ascii="Trebuchet MS" w:hAnsi="Trebuchet MS"/>
          <w:color w:val="0F243E" w:themeColor="text2" w:themeShade="80"/>
        </w:rPr>
        <w:t>.</w:t>
      </w:r>
    </w:p>
    <w:p w:rsidR="0097572F" w:rsidRPr="00CB4EE8" w:rsidRDefault="0097572F" w:rsidP="001A7119">
      <w:pPr>
        <w:autoSpaceDE w:val="0"/>
        <w:autoSpaceDN w:val="0"/>
        <w:adjustRightInd w:val="0"/>
        <w:spacing w:after="0" w:line="240" w:lineRule="auto"/>
        <w:jc w:val="both"/>
        <w:rPr>
          <w:rFonts w:ascii="Trebuchet MS" w:hAnsi="Trebuchet MS"/>
          <w:color w:val="0F243E" w:themeColor="text2" w:themeShade="80"/>
        </w:rPr>
      </w:pPr>
    </w:p>
    <w:p w:rsidR="0097572F" w:rsidRPr="00CB4EE8" w:rsidRDefault="0097572F" w:rsidP="001A7119">
      <w:pPr>
        <w:pStyle w:val="Titlu2"/>
        <w:numPr>
          <w:ilvl w:val="1"/>
          <w:numId w:val="21"/>
        </w:numPr>
        <w:spacing w:before="0" w:line="240" w:lineRule="auto"/>
        <w:jc w:val="both"/>
        <w:rPr>
          <w:rFonts w:ascii="Trebuchet MS" w:hAnsi="Trebuchet MS"/>
          <w:b/>
          <w:color w:val="0F243E" w:themeColor="text2" w:themeShade="80"/>
          <w:sz w:val="22"/>
          <w:szCs w:val="22"/>
        </w:rPr>
      </w:pPr>
      <w:bookmarkStart w:id="18" w:name="_Toc478730978"/>
      <w:bookmarkStart w:id="19" w:name="_Toc497223533"/>
      <w:r w:rsidRPr="00CB4EE8">
        <w:rPr>
          <w:rFonts w:ascii="Trebuchet MS" w:hAnsi="Trebuchet MS"/>
          <w:b/>
          <w:color w:val="0F243E" w:themeColor="text2" w:themeShade="80"/>
          <w:sz w:val="22"/>
          <w:szCs w:val="22"/>
        </w:rPr>
        <w:t>Perioada de implementare a proiectului</w:t>
      </w:r>
      <w:bookmarkEnd w:id="18"/>
      <w:bookmarkEnd w:id="19"/>
    </w:p>
    <w:p w:rsidR="00000446" w:rsidRPr="00CB4EE8" w:rsidRDefault="00000446" w:rsidP="00301E33">
      <w:pPr>
        <w:spacing w:after="0" w:line="240" w:lineRule="auto"/>
        <w:jc w:val="both"/>
        <w:rPr>
          <w:rFonts w:ascii="Trebuchet MS" w:hAnsi="Trebuchet MS" w:cs="Calibri"/>
          <w:color w:val="0F243E" w:themeColor="text2" w:themeShade="80"/>
        </w:rPr>
      </w:pPr>
    </w:p>
    <w:p w:rsidR="00301E33" w:rsidRPr="00CB4EE8" w:rsidRDefault="00301E33" w:rsidP="00301E33">
      <w:pPr>
        <w:spacing w:after="0" w:line="240" w:lineRule="auto"/>
        <w:jc w:val="both"/>
        <w:rPr>
          <w:rFonts w:ascii="Trebuchet MS" w:hAnsi="Trebuchet MS" w:cstheme="minorHAnsi"/>
          <w:b/>
          <w:color w:val="0F243E" w:themeColor="text2" w:themeShade="80"/>
        </w:rPr>
      </w:pPr>
      <w:r w:rsidRPr="00CB4EE8">
        <w:rPr>
          <w:rFonts w:ascii="Trebuchet MS" w:hAnsi="Trebuchet MS" w:cs="Calibri"/>
          <w:color w:val="0F243E" w:themeColor="text2" w:themeShade="80"/>
        </w:rPr>
        <w:t xml:space="preserve">Perioada de implementare a unui proiect depus în cadrul prezentului apel de proiecte este de                      </w:t>
      </w:r>
      <w:r w:rsidRPr="00CB4EE8">
        <w:rPr>
          <w:rFonts w:ascii="Trebuchet MS" w:hAnsi="Trebuchet MS" w:cs="Calibri"/>
          <w:b/>
          <w:color w:val="0F243E" w:themeColor="text2" w:themeShade="80"/>
        </w:rPr>
        <w:t>maximum 10 luni</w:t>
      </w:r>
      <w:r w:rsidRPr="00CB4EE8">
        <w:rPr>
          <w:rFonts w:ascii="Trebuchet MS" w:hAnsi="Trebuchet MS" w:cs="Calibri"/>
          <w:color w:val="0F243E" w:themeColor="text2" w:themeShade="80"/>
        </w:rPr>
        <w:t xml:space="preserve">, </w:t>
      </w:r>
      <w:r w:rsidRPr="00CB4EE8">
        <w:rPr>
          <w:rFonts w:ascii="Trebuchet MS" w:hAnsi="Trebuchet MS" w:cstheme="minorHAnsi"/>
          <w:b/>
          <w:color w:val="0F243E" w:themeColor="text2" w:themeShade="80"/>
        </w:rPr>
        <w:t>fiind obligatorie finalizarea implementării activităților sale p</w:t>
      </w:r>
      <w:r w:rsidR="00000446" w:rsidRPr="00CB4EE8">
        <w:rPr>
          <w:rFonts w:ascii="Trebuchet MS" w:hAnsi="Trebuchet MS" w:cstheme="minorHAnsi"/>
          <w:b/>
          <w:color w:val="0F243E" w:themeColor="text2" w:themeShade="80"/>
        </w:rPr>
        <w:t>â</w:t>
      </w:r>
      <w:r w:rsidRPr="00CB4EE8">
        <w:rPr>
          <w:rFonts w:ascii="Trebuchet MS" w:hAnsi="Trebuchet MS" w:cstheme="minorHAnsi"/>
          <w:b/>
          <w:color w:val="0F243E" w:themeColor="text2" w:themeShade="80"/>
        </w:rPr>
        <w:t>n</w:t>
      </w:r>
      <w:r w:rsidR="00000446" w:rsidRPr="00CB4EE8">
        <w:rPr>
          <w:rFonts w:ascii="Trebuchet MS" w:hAnsi="Trebuchet MS" w:cstheme="minorHAnsi"/>
          <w:b/>
          <w:color w:val="0F243E" w:themeColor="text2" w:themeShade="80"/>
        </w:rPr>
        <w:t>ă</w:t>
      </w:r>
      <w:r w:rsidRPr="00CB4EE8">
        <w:rPr>
          <w:rFonts w:ascii="Trebuchet MS" w:hAnsi="Trebuchet MS" w:cstheme="minorHAnsi"/>
          <w:b/>
          <w:color w:val="0F243E" w:themeColor="text2" w:themeShade="80"/>
        </w:rPr>
        <w:t xml:space="preserve"> cel târziu </w:t>
      </w:r>
      <w:r w:rsidR="00000446" w:rsidRPr="00CB4EE8">
        <w:rPr>
          <w:rFonts w:ascii="Trebuchet MS" w:hAnsi="Trebuchet MS" w:cstheme="minorHAnsi"/>
          <w:b/>
          <w:color w:val="0F243E" w:themeColor="text2" w:themeShade="80"/>
        </w:rPr>
        <w:t xml:space="preserve">la data de </w:t>
      </w:r>
      <w:r w:rsidRPr="00CB4EE8">
        <w:rPr>
          <w:rFonts w:ascii="Trebuchet MS" w:hAnsi="Trebuchet MS" w:cstheme="minorHAnsi"/>
          <w:b/>
          <w:color w:val="0F243E" w:themeColor="text2" w:themeShade="80"/>
        </w:rPr>
        <w:t xml:space="preserve">31.12.2018. </w:t>
      </w:r>
    </w:p>
    <w:p w:rsidR="007E00D8" w:rsidRPr="00CB4EE8" w:rsidRDefault="007E00D8" w:rsidP="001A7119">
      <w:pPr>
        <w:spacing w:after="0" w:line="240" w:lineRule="auto"/>
        <w:jc w:val="both"/>
        <w:rPr>
          <w:rFonts w:ascii="Trebuchet MS" w:hAnsi="Trebuchet MS" w:cs="Calibri"/>
          <w:color w:val="0F243E" w:themeColor="text2" w:themeShade="80"/>
        </w:rPr>
      </w:pPr>
    </w:p>
    <w:p w:rsidR="007E00D8" w:rsidRPr="00CB4EE8" w:rsidRDefault="007E00D8" w:rsidP="007E00D8">
      <w:pPr>
        <w:autoSpaceDE w:val="0"/>
        <w:autoSpaceDN w:val="0"/>
        <w:adjustRightInd w:val="0"/>
        <w:spacing w:after="0" w:line="240" w:lineRule="auto"/>
        <w:jc w:val="both"/>
        <w:rPr>
          <w:rFonts w:ascii="Trebuchet MS" w:hAnsi="Trebuchet MS" w:cstheme="minorHAnsi"/>
          <w:color w:val="0F243E" w:themeColor="text2" w:themeShade="80"/>
        </w:rPr>
      </w:pPr>
      <w:r w:rsidRPr="00CB4EE8">
        <w:rPr>
          <w:rFonts w:ascii="Trebuchet MS" w:hAnsi="Trebuchet MS" w:cstheme="minorHAnsi"/>
          <w:color w:val="0F243E" w:themeColor="text2" w:themeShade="80"/>
        </w:rPr>
        <w:t>Perioada de implementare a proiectului</w:t>
      </w:r>
      <w:r w:rsidRPr="00CB4EE8">
        <w:rPr>
          <w:rFonts w:ascii="Trebuchet MS" w:hAnsi="Trebuchet MS" w:cs="Calibri"/>
          <w:color w:val="0F243E" w:themeColor="text2" w:themeShade="80"/>
        </w:rPr>
        <w:t xml:space="preserve"> nu poate depăși durata de implementare a programului</w:t>
      </w:r>
      <w:r w:rsidRPr="00CB4EE8">
        <w:rPr>
          <w:rFonts w:ascii="Trebuchet MS" w:hAnsi="Trebuchet MS" w:cstheme="minorHAnsi"/>
          <w:color w:val="0F243E" w:themeColor="text2" w:themeShade="80"/>
        </w:rPr>
        <w:t xml:space="preserve">. </w:t>
      </w:r>
    </w:p>
    <w:p w:rsidR="007E00D8" w:rsidRPr="00CB4EE8" w:rsidRDefault="007E00D8" w:rsidP="007E00D8">
      <w:pPr>
        <w:spacing w:after="0" w:line="240" w:lineRule="auto"/>
        <w:jc w:val="both"/>
        <w:rPr>
          <w:rFonts w:ascii="Trebuchet MS" w:hAnsi="Trebuchet MS" w:cstheme="minorHAnsi"/>
          <w:color w:val="0F243E" w:themeColor="text2" w:themeShade="80"/>
        </w:rPr>
      </w:pPr>
      <w:r w:rsidRPr="00CB4EE8">
        <w:rPr>
          <w:rFonts w:ascii="Trebuchet MS" w:hAnsi="Trebuchet MS" w:cstheme="minorHAnsi"/>
          <w:color w:val="0F243E" w:themeColor="text2" w:themeShade="80"/>
        </w:rPr>
        <w:t>La completarea cererii de finanțare în sistemul electronic va trebui evidențiată durata fiecărei activități și sub-activități incluse în proiect.</w:t>
      </w:r>
    </w:p>
    <w:p w:rsidR="0097572F" w:rsidRPr="00CB4EE8" w:rsidRDefault="0097572F" w:rsidP="001A7119">
      <w:pPr>
        <w:spacing w:after="0" w:line="240" w:lineRule="auto"/>
        <w:jc w:val="both"/>
        <w:rPr>
          <w:rFonts w:ascii="Trebuchet MS" w:hAnsi="Trebuchet MS" w:cs="Calibri"/>
          <w:color w:val="0F243E" w:themeColor="text2" w:themeShade="80"/>
        </w:rPr>
      </w:pPr>
    </w:p>
    <w:p w:rsidR="0097572F" w:rsidRPr="00CB4EE8" w:rsidRDefault="0097572F" w:rsidP="001A7119">
      <w:pPr>
        <w:pStyle w:val="Titlu2"/>
        <w:numPr>
          <w:ilvl w:val="1"/>
          <w:numId w:val="21"/>
        </w:numPr>
        <w:spacing w:before="0" w:line="240" w:lineRule="auto"/>
        <w:jc w:val="both"/>
        <w:rPr>
          <w:rFonts w:ascii="Trebuchet MS" w:hAnsi="Trebuchet MS"/>
          <w:b/>
          <w:color w:val="0F243E" w:themeColor="text2" w:themeShade="80"/>
          <w:sz w:val="22"/>
          <w:szCs w:val="22"/>
        </w:rPr>
      </w:pPr>
      <w:bookmarkStart w:id="20" w:name="_Toc497223534"/>
      <w:r w:rsidRPr="00CB4EE8">
        <w:rPr>
          <w:rFonts w:ascii="Trebuchet MS" w:hAnsi="Trebuchet MS"/>
          <w:b/>
          <w:color w:val="0F243E" w:themeColor="text2" w:themeShade="80"/>
          <w:sz w:val="22"/>
          <w:szCs w:val="22"/>
        </w:rPr>
        <w:t>Tipuri de solicitanți/parteneri eligibili</w:t>
      </w:r>
      <w:bookmarkEnd w:id="20"/>
    </w:p>
    <w:p w:rsidR="009308A6" w:rsidRPr="00CB4EE8" w:rsidRDefault="009308A6" w:rsidP="009308A6">
      <w:pPr>
        <w:pStyle w:val="Listparagraf"/>
        <w:spacing w:after="0" w:line="240" w:lineRule="auto"/>
        <w:ind w:left="360"/>
        <w:jc w:val="both"/>
        <w:rPr>
          <w:rFonts w:ascii="Trebuchet MS" w:hAnsi="Trebuchet MS" w:cs="Calibri"/>
          <w:color w:val="0F243E" w:themeColor="text2" w:themeShade="80"/>
        </w:rPr>
      </w:pP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Furnizori autorizați de formare profesională a adulților</w:t>
      </w:r>
      <w:r w:rsidR="00000446" w:rsidRPr="00CB4EE8">
        <w:rPr>
          <w:rFonts w:ascii="Trebuchet MS" w:hAnsi="Trebuchet MS" w:cs="Calibri"/>
          <w:color w:val="0F243E" w:themeColor="text2" w:themeShade="80"/>
        </w:rPr>
        <w:t xml:space="preserve"> </w:t>
      </w:r>
      <w:r w:rsidRPr="00CB4EE8">
        <w:rPr>
          <w:rFonts w:ascii="Trebuchet MS" w:hAnsi="Trebuchet MS" w:cs="Calibri"/>
          <w:color w:val="0F243E" w:themeColor="text2" w:themeShade="80"/>
        </w:rPr>
        <w:t>-</w:t>
      </w:r>
      <w:r w:rsidR="00000446" w:rsidRPr="00CB4EE8">
        <w:rPr>
          <w:rFonts w:ascii="Trebuchet MS" w:hAnsi="Trebuchet MS" w:cs="Calibri"/>
          <w:color w:val="0F243E" w:themeColor="text2" w:themeShade="80"/>
        </w:rPr>
        <w:t xml:space="preserve"> </w:t>
      </w:r>
      <w:r w:rsidRPr="00CB4EE8">
        <w:rPr>
          <w:rFonts w:ascii="Trebuchet MS" w:hAnsi="Trebuchet MS"/>
          <w:b/>
          <w:color w:val="0F243E" w:themeColor="text2" w:themeShade="80"/>
        </w:rPr>
        <w:t xml:space="preserve">persoane juridice </w:t>
      </w:r>
      <w:r w:rsidRPr="00CB4EE8">
        <w:rPr>
          <w:rFonts w:ascii="Trebuchet MS" w:hAnsi="Trebuchet MS"/>
          <w:color w:val="0F243E" w:themeColor="text2" w:themeShade="80"/>
        </w:rPr>
        <w:t>autorizate în conformitate cu prevederile OG nr.129/31.08.2000 privind formarea profesionala a adultilor, republicata, cu modificările și completările ulterioare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Furnizori acreditați de servicii specializate pentru stimularea ocupării</w:t>
      </w:r>
      <w:r w:rsidR="00000446" w:rsidRPr="00CB4EE8">
        <w:rPr>
          <w:rFonts w:ascii="Trebuchet MS" w:hAnsi="Trebuchet MS" w:cs="Calibri"/>
          <w:color w:val="0F243E" w:themeColor="text2" w:themeShade="80"/>
        </w:rPr>
        <w:t xml:space="preserve"> </w:t>
      </w:r>
      <w:r w:rsidRPr="00CB4EE8">
        <w:rPr>
          <w:rFonts w:ascii="Trebuchet MS" w:hAnsi="Trebuchet MS" w:cs="Calibri"/>
          <w:color w:val="0F243E" w:themeColor="text2" w:themeShade="80"/>
        </w:rPr>
        <w:t xml:space="preserve">- </w:t>
      </w:r>
      <w:r w:rsidRPr="00CB4EE8">
        <w:rPr>
          <w:rFonts w:ascii="Trebuchet MS" w:hAnsi="Trebuchet MS"/>
          <w:b/>
          <w:color w:val="0F243E" w:themeColor="text2" w:themeShade="80"/>
        </w:rPr>
        <w:t xml:space="preserve">persoane juridice </w:t>
      </w:r>
      <w:r w:rsidRPr="00CB4EE8">
        <w:rPr>
          <w:rFonts w:ascii="Trebuchet MS" w:hAnsi="Trebuchet MS"/>
          <w:color w:val="0F243E" w:themeColor="text2" w:themeShade="80"/>
        </w:rPr>
        <w:t>autorizate în conformitate cu prevederile HG nr.277/2002 privind aprobarea Criteriilor de acreditare a furnizorilor de servicii specializate pentru stimularea ocupării forţei de muncă, republicată, cu modificările și completările ulterioare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Centre autorizate de evaluare și certificare a competențelor profesionale obținute pe alte căi decât cele formale;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Organizatii sindicale</w:t>
      </w:r>
      <w:r w:rsidR="00000446" w:rsidRPr="00CB4EE8">
        <w:rPr>
          <w:rFonts w:ascii="Trebuchet MS" w:hAnsi="Trebuchet MS" w:cs="Calibri"/>
          <w:color w:val="0F243E" w:themeColor="text2" w:themeShade="80"/>
        </w:rPr>
        <w:t xml:space="preserve"> </w:t>
      </w:r>
      <w:r w:rsidRPr="00CB4EE8">
        <w:rPr>
          <w:rFonts w:ascii="Trebuchet MS" w:hAnsi="Trebuchet MS" w:cs="Calibri"/>
          <w:color w:val="0F243E" w:themeColor="text2" w:themeShade="80"/>
        </w:rPr>
        <w:t>- persoane juridice de drept privat, constituite în conformitate cu Legea dialogului social nr.62/10.05.2011, republicată,</w:t>
      </w:r>
      <w:r w:rsidRPr="00CB4EE8">
        <w:rPr>
          <w:rFonts w:ascii="Trebuchet MS" w:hAnsi="Trebuchet MS"/>
          <w:color w:val="0F243E" w:themeColor="text2" w:themeShade="80"/>
        </w:rPr>
        <w:t xml:space="preserve"> cu modificările și completările ulterioare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Organizatii patronale</w:t>
      </w:r>
      <w:r w:rsidR="00000446" w:rsidRPr="00CB4EE8">
        <w:rPr>
          <w:rFonts w:ascii="Trebuchet MS" w:hAnsi="Trebuchet MS" w:cs="Calibri"/>
          <w:color w:val="0F243E" w:themeColor="text2" w:themeShade="80"/>
        </w:rPr>
        <w:t xml:space="preserve"> </w:t>
      </w:r>
      <w:r w:rsidRPr="00CB4EE8">
        <w:rPr>
          <w:rFonts w:ascii="Trebuchet MS" w:hAnsi="Trebuchet MS" w:cs="Calibri"/>
          <w:color w:val="0F243E" w:themeColor="text2" w:themeShade="80"/>
        </w:rPr>
        <w:t>- persoane juridice de drept privat fără scop patrimonial, constituite în conformitate cu Legea dialogului social nr.62/10.05.2011, republicată,</w:t>
      </w:r>
      <w:r w:rsidRPr="00CB4EE8">
        <w:rPr>
          <w:rFonts w:ascii="Trebuchet MS" w:hAnsi="Trebuchet MS"/>
          <w:color w:val="0F243E" w:themeColor="text2" w:themeShade="80"/>
        </w:rPr>
        <w:t xml:space="preserve"> cu modificările și completările ulterioare</w:t>
      </w:r>
      <w:r w:rsidRPr="00CB4EE8">
        <w:rPr>
          <w:rFonts w:ascii="Trebuchet MS" w:hAnsi="Trebuchet MS" w:cs="Calibri"/>
          <w:color w:val="0F243E" w:themeColor="text2" w:themeShade="80"/>
        </w:rPr>
        <w:t>;</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ONG-uri;</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Întreprinderi sociale de inserție;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Organizații de tineret, legal constituite;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Angajatori, constituiți conform Legii nr.31/1990, republicată, cu modificările și completările ulterioare.</w:t>
      </w:r>
    </w:p>
    <w:p w:rsidR="007E00D8" w:rsidRPr="00CB4EE8" w:rsidRDefault="007E00D8" w:rsidP="007E00D8">
      <w:pPr>
        <w:pStyle w:val="Listparagraf"/>
        <w:numPr>
          <w:ilvl w:val="0"/>
          <w:numId w:val="15"/>
        </w:numPr>
        <w:spacing w:after="0" w:line="240" w:lineRule="auto"/>
        <w:jc w:val="both"/>
        <w:rPr>
          <w:rFonts w:ascii="Trebuchet MS" w:hAnsi="Trebuchet MS" w:cs="Calibri"/>
          <w:color w:val="0F243E" w:themeColor="text2" w:themeShade="80"/>
        </w:rPr>
      </w:pPr>
      <w:r w:rsidRPr="00CB4EE8">
        <w:rPr>
          <w:rFonts w:ascii="Trebuchet MS" w:hAnsi="Trebuchet MS"/>
          <w:color w:val="0F243E" w:themeColor="text2" w:themeShade="80"/>
        </w:rPr>
        <w:t xml:space="preserve">Camere de Comerț și Industrie, persoane juridice de utilitate publică, fără scop patrimonial, organizate </w:t>
      </w:r>
      <w:r w:rsidRPr="00CB4EE8">
        <w:rPr>
          <w:rFonts w:ascii="Trebuchet MS" w:hAnsi="Trebuchet MS" w:cs="Arial"/>
          <w:color w:val="0F243E" w:themeColor="text2" w:themeShade="80"/>
          <w:shd w:val="clear" w:color="auto" w:fill="FFFFFF"/>
        </w:rPr>
        <w:t>în temeiul dispozițiilor din Legea nr.335/06.12.2007 privind Camerele de Comerț din România, cu modificările şi completările ulterioare</w:t>
      </w:r>
    </w:p>
    <w:p w:rsidR="0097572F" w:rsidRPr="00CB4EE8" w:rsidRDefault="0097572F" w:rsidP="001A7119">
      <w:pPr>
        <w:spacing w:after="0" w:line="240" w:lineRule="auto"/>
        <w:jc w:val="both"/>
        <w:rPr>
          <w:rFonts w:ascii="Trebuchet MS" w:hAnsi="Trebuchet MS" w:cs="Calibri"/>
          <w:color w:val="0F243E" w:themeColor="text2" w:themeShade="80"/>
        </w:rPr>
      </w:pPr>
    </w:p>
    <w:p w:rsidR="00620851" w:rsidRPr="00CB4EE8" w:rsidRDefault="00620851"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 xml:space="preserve">Solicitanții pot depune proiecte individual sau în parteneriat. </w:t>
      </w:r>
    </w:p>
    <w:p w:rsidR="00AC564B" w:rsidRPr="00CB4EE8" w:rsidRDefault="00AC564B" w:rsidP="00AC564B">
      <w:pPr>
        <w:pStyle w:val="Listparagraf2"/>
        <w:spacing w:line="276" w:lineRule="auto"/>
        <w:ind w:left="0"/>
        <w:jc w:val="both"/>
        <w:rPr>
          <w:rFonts w:ascii="Trebuchet MS" w:hAnsi="Trebuchet MS" w:cs="Calibri"/>
          <w:color w:val="0F243E" w:themeColor="text2" w:themeShade="80"/>
          <w:sz w:val="22"/>
          <w:szCs w:val="22"/>
        </w:rPr>
      </w:pPr>
    </w:p>
    <w:p w:rsidR="00AC564B" w:rsidRPr="00CB4EE8" w:rsidRDefault="00AC564B" w:rsidP="00AC564B">
      <w:pPr>
        <w:pStyle w:val="Listparagraf2"/>
        <w:spacing w:line="276" w:lineRule="auto"/>
        <w:ind w:left="0"/>
        <w:jc w:val="both"/>
        <w:rPr>
          <w:rFonts w:ascii="Trebuchet MS" w:hAnsi="Trebuchet MS" w:cs="Calibri"/>
          <w:color w:val="0F243E" w:themeColor="text2" w:themeShade="80"/>
          <w:sz w:val="22"/>
          <w:szCs w:val="22"/>
        </w:rPr>
      </w:pPr>
      <w:r w:rsidRPr="00CB4EE8">
        <w:rPr>
          <w:rFonts w:ascii="Trebuchet MS" w:hAnsi="Trebuchet MS" w:cs="Calibri"/>
          <w:color w:val="0F243E" w:themeColor="text2" w:themeShade="80"/>
          <w:sz w:val="22"/>
          <w:szCs w:val="22"/>
        </w:rPr>
        <w:t xml:space="preserve">Solicitanți și/sau partenerii pot avea sediul social în orice regiune de dezvoltare din România. </w:t>
      </w:r>
    </w:p>
    <w:p w:rsidR="007E00D8" w:rsidRPr="00CB4EE8" w:rsidRDefault="007E00D8" w:rsidP="001A7119">
      <w:pPr>
        <w:spacing w:after="0" w:line="240" w:lineRule="auto"/>
        <w:jc w:val="both"/>
        <w:rPr>
          <w:rFonts w:ascii="Trebuchet MS" w:hAnsi="Trebuchet MS" w:cs="Calibri"/>
          <w:color w:val="0F243E" w:themeColor="text2" w:themeShade="80"/>
        </w:rPr>
      </w:pPr>
    </w:p>
    <w:p w:rsidR="00620851" w:rsidRPr="00CB4EE8" w:rsidRDefault="00620851" w:rsidP="001A7119">
      <w:pPr>
        <w:pStyle w:val="Listparagraf2"/>
        <w:spacing w:line="240" w:lineRule="auto"/>
        <w:ind w:left="0"/>
        <w:jc w:val="both"/>
        <w:rPr>
          <w:rFonts w:ascii="Trebuchet MS" w:hAnsi="Trebuchet MS" w:cs="Calibri"/>
          <w:b/>
          <w:color w:val="0F243E" w:themeColor="text2" w:themeShade="80"/>
          <w:sz w:val="22"/>
          <w:szCs w:val="22"/>
        </w:rPr>
      </w:pPr>
      <w:r w:rsidRPr="00CB4EE8">
        <w:rPr>
          <w:rFonts w:ascii="Trebuchet MS" w:hAnsi="Trebuchet MS" w:cs="Calibri"/>
          <w:b/>
          <w:color w:val="0F243E" w:themeColor="text2" w:themeShade="80"/>
          <w:sz w:val="22"/>
          <w:szCs w:val="22"/>
        </w:rPr>
        <w:t xml:space="preserve">Partenerii transnaționali nu sunt eligibili </w:t>
      </w:r>
      <w:r w:rsidR="00000446" w:rsidRPr="00CB4EE8">
        <w:rPr>
          <w:rFonts w:ascii="Trebuchet MS" w:hAnsi="Trebuchet MS" w:cs="Calibri"/>
          <w:b/>
          <w:color w:val="0F243E" w:themeColor="text2" w:themeShade="80"/>
          <w:sz w:val="22"/>
          <w:szCs w:val="22"/>
        </w:rPr>
        <w:t xml:space="preserve">în cadrul acestui </w:t>
      </w:r>
      <w:r w:rsidRPr="00CB4EE8">
        <w:rPr>
          <w:rFonts w:ascii="Trebuchet MS" w:hAnsi="Trebuchet MS" w:cs="Calibri"/>
          <w:b/>
          <w:color w:val="0F243E" w:themeColor="text2" w:themeShade="80"/>
          <w:sz w:val="22"/>
          <w:szCs w:val="22"/>
        </w:rPr>
        <w:t>apel de proiecte.</w:t>
      </w:r>
    </w:p>
    <w:p w:rsidR="00620851" w:rsidRPr="00CB4EE8" w:rsidRDefault="00620851" w:rsidP="001A7119">
      <w:pPr>
        <w:spacing w:after="0" w:line="240" w:lineRule="auto"/>
        <w:jc w:val="both"/>
        <w:rPr>
          <w:rFonts w:ascii="Trebuchet MS" w:hAnsi="Trebuchet MS" w:cs="Calibri"/>
          <w:color w:val="0F243E" w:themeColor="text2" w:themeShade="80"/>
        </w:rPr>
      </w:pPr>
    </w:p>
    <w:p w:rsidR="00AC564B" w:rsidRPr="00CB4EE8" w:rsidRDefault="00AC564B" w:rsidP="00AC564B">
      <w:pPr>
        <w:spacing w:after="0" w:line="240" w:lineRule="auto"/>
        <w:jc w:val="both"/>
        <w:rPr>
          <w:rFonts w:ascii="Trebuchet MS" w:hAnsi="Trebuchet MS" w:cs="Calibri"/>
          <w:color w:val="0F243E" w:themeColor="text2" w:themeShade="80"/>
        </w:rPr>
      </w:pPr>
      <w:r w:rsidRPr="00CB4EE8">
        <w:rPr>
          <w:rFonts w:ascii="Trebuchet MS" w:hAnsi="Trebuchet MS" w:cs="Calibri"/>
          <w:b/>
          <w:color w:val="0F243E" w:themeColor="text2" w:themeShade="80"/>
        </w:rPr>
        <w:lastRenderedPageBreak/>
        <w:t>NB:</w:t>
      </w:r>
      <w:r w:rsidRPr="00CB4EE8">
        <w:rPr>
          <w:rFonts w:ascii="Trebuchet MS" w:hAnsi="Trebuchet MS" w:cs="Calibri"/>
          <w:color w:val="0F243E" w:themeColor="text2" w:themeShade="80"/>
        </w:rPr>
        <w:t xml:space="preserve"> În cazul în care proiectul se implementează în parteneriat, este obligatoriu ca fiecare partener să fie implicat în cel puțin o activitate relevantă și obligatorie, menționată la secțiunea 1.3 din prezentul ghid.</w:t>
      </w:r>
    </w:p>
    <w:p w:rsidR="00AC564B" w:rsidRPr="00CB4EE8" w:rsidRDefault="00AC564B" w:rsidP="00AC564B">
      <w:pPr>
        <w:spacing w:after="0" w:line="240" w:lineRule="auto"/>
        <w:jc w:val="both"/>
        <w:rPr>
          <w:rFonts w:ascii="Trebuchet MS" w:hAnsi="Trebuchet MS" w:cs="Calibri"/>
          <w:color w:val="0F243E" w:themeColor="text2" w:themeShade="80"/>
        </w:rPr>
      </w:pPr>
    </w:p>
    <w:p w:rsidR="00AC564B" w:rsidRPr="00CB4EE8" w:rsidRDefault="00AC564B" w:rsidP="00AC564B">
      <w:pPr>
        <w:pStyle w:val="Listparagraf2"/>
        <w:spacing w:line="240" w:lineRule="auto"/>
        <w:ind w:left="0"/>
        <w:jc w:val="both"/>
        <w:rPr>
          <w:rFonts w:ascii="Trebuchet MS" w:hAnsi="Trebuchet MS" w:cs="Times New Roman"/>
          <w:color w:val="0F243E" w:themeColor="text2" w:themeShade="80"/>
          <w:sz w:val="22"/>
          <w:szCs w:val="22"/>
        </w:rPr>
      </w:pPr>
      <w:r w:rsidRPr="00CB4EE8">
        <w:rPr>
          <w:rFonts w:ascii="Trebuchet MS" w:hAnsi="Trebuchet MS" w:cs="Times New Roman"/>
          <w:b/>
          <w:color w:val="0F243E" w:themeColor="text2" w:themeShade="80"/>
          <w:sz w:val="22"/>
          <w:szCs w:val="22"/>
        </w:rPr>
        <w:t>NB:</w:t>
      </w:r>
      <w:r w:rsidRPr="00CB4EE8">
        <w:rPr>
          <w:rFonts w:ascii="Trebuchet MS" w:hAnsi="Trebuchet MS" w:cs="Times New Roman"/>
          <w:color w:val="0F243E" w:themeColor="text2" w:themeShade="80"/>
          <w:sz w:val="22"/>
          <w:szCs w:val="22"/>
        </w:rPr>
        <w:t xml:space="preserve"> Pentru solicitant și/sau parteneri în cadrul proiectului, este obligatoriu să fie atașate la cererea de finanțare autorizațiile/acreditările în funcție de activităţile pe care aceștia le vor implementa in cadrul proiectului, după cum urmează:  </w:t>
      </w:r>
    </w:p>
    <w:p w:rsidR="00AC564B" w:rsidRPr="00CB4EE8" w:rsidRDefault="00AC564B" w:rsidP="00AC564B">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CB4EE8">
        <w:rPr>
          <w:rFonts w:ascii="Trebuchet MS" w:hAnsi="Trebuchet MS" w:cs="Times New Roman"/>
          <w:color w:val="0F243E" w:themeColor="text2" w:themeShade="80"/>
          <w:sz w:val="22"/>
          <w:szCs w:val="22"/>
        </w:rPr>
        <w:t>Acreditarea ca furnizor de servicii specializate pentru stimularea ocupării forței de muncă, valabilă la data încărcării în sistemul informatic a cererii de finanțare, dacă în cadrul proiectului solicitantul/partenerul respectiv implementează activitatea de medierea muncii;</w:t>
      </w:r>
    </w:p>
    <w:p w:rsidR="00AC564B" w:rsidRPr="00CB4EE8" w:rsidRDefault="00AC564B" w:rsidP="00AC564B">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CB4EE8">
        <w:rPr>
          <w:rFonts w:ascii="Trebuchet MS" w:hAnsi="Trebuchet MS" w:cs="Times New Roman"/>
          <w:color w:val="0F243E" w:themeColor="text2" w:themeShade="80"/>
          <w:sz w:val="22"/>
          <w:szCs w:val="22"/>
        </w:rPr>
        <w:t>Autorizarea ca furnizor de formare profesională, dacă în cadrul proiectului solicitantul/partenerul respectiv implementează activitatea de organizare și desfășurare de programe de formare profesională;</w:t>
      </w:r>
    </w:p>
    <w:p w:rsidR="00AC564B" w:rsidRPr="00CB4EE8" w:rsidRDefault="00AC564B" w:rsidP="00AC564B">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CB4EE8">
        <w:rPr>
          <w:rFonts w:ascii="Trebuchet MS" w:hAnsi="Trebuchet MS" w:cs="Times New Roman"/>
          <w:color w:val="0F243E" w:themeColor="text2" w:themeShade="80"/>
          <w:sz w:val="22"/>
          <w:szCs w:val="22"/>
        </w:rPr>
        <w:t>Autorizarea centrului de evaluare a competențelor dobândite în sistem non-formal și informal, dacă în cadrul proiectului solicitantul/partenerul respectiv implementează activități de evaluare și certificare a competențelor profesionale obținute pe alte căi decât cele formale.</w:t>
      </w:r>
    </w:p>
    <w:p w:rsidR="00AC564B" w:rsidRPr="00CB4EE8" w:rsidRDefault="00AC564B" w:rsidP="00AC564B">
      <w:pPr>
        <w:pStyle w:val="Listparagraf2"/>
        <w:spacing w:line="240" w:lineRule="auto"/>
        <w:jc w:val="both"/>
        <w:rPr>
          <w:rFonts w:ascii="Trebuchet MS" w:hAnsi="Trebuchet MS" w:cs="Times New Roman"/>
          <w:color w:val="0F243E" w:themeColor="text2" w:themeShade="80"/>
          <w:sz w:val="22"/>
          <w:szCs w:val="22"/>
        </w:rPr>
      </w:pPr>
    </w:p>
    <w:p w:rsidR="00AC564B" w:rsidRPr="00CB4EE8" w:rsidRDefault="00AC564B" w:rsidP="00AC564B">
      <w:pPr>
        <w:autoSpaceDE w:val="0"/>
        <w:autoSpaceDN w:val="0"/>
        <w:adjustRightInd w:val="0"/>
        <w:spacing w:after="0"/>
        <w:jc w:val="both"/>
        <w:rPr>
          <w:rFonts w:ascii="Trebuchet MS" w:hAnsi="Trebuchet MS"/>
          <w:color w:val="0F243E" w:themeColor="text2" w:themeShade="80"/>
        </w:rPr>
      </w:pPr>
      <w:r w:rsidRPr="00CB4EE8">
        <w:rPr>
          <w:rFonts w:ascii="Trebuchet MS" w:hAnsi="Trebuchet MS"/>
          <w:b/>
          <w:color w:val="0F243E" w:themeColor="text2" w:themeShade="80"/>
        </w:rPr>
        <w:t xml:space="preserve">NB: </w:t>
      </w:r>
      <w:r w:rsidRPr="00CB4EE8">
        <w:rPr>
          <w:rFonts w:ascii="Trebuchet MS" w:hAnsi="Trebuchet MS"/>
          <w:color w:val="0F243E" w:themeColor="text2" w:themeShade="80"/>
        </w:rPr>
        <w:t>În situația în care la data depunerii cererii de finanțare, furnizorii de formare profesională sau</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rPr>
        <w:t>centrele de evaluare și certificare</w:t>
      </w:r>
      <w:r w:rsidRPr="00CB4EE8">
        <w:rPr>
          <w:rFonts w:ascii="Trebuchet MS" w:hAnsi="Trebuchet MS"/>
          <w:b/>
          <w:color w:val="0F243E" w:themeColor="text2" w:themeShade="80"/>
        </w:rPr>
        <w:t xml:space="preserve"> </w:t>
      </w:r>
      <w:r w:rsidRPr="00CB4EE8">
        <w:rPr>
          <w:rFonts w:ascii="Trebuchet MS" w:hAnsi="Trebuchet MS"/>
          <w:color w:val="0F243E" w:themeColor="text2" w:themeShade="80"/>
        </w:rPr>
        <w:t xml:space="preserve">a competențelor profesionale nu sunt autorizați/autorizate strict în ocupația/ocupațiile pentru care se organizează activități de formare profesională sau activități de evaluare și certificare a competențelor profesionale, </w:t>
      </w:r>
      <w:r w:rsidR="003B286A" w:rsidRPr="00CB4EE8">
        <w:rPr>
          <w:rFonts w:ascii="Trebuchet MS" w:hAnsi="Trebuchet MS"/>
          <w:color w:val="0F243E" w:themeColor="text2" w:themeShade="80"/>
        </w:rPr>
        <w:t xml:space="preserve">aceștia trebuie să transmită </w:t>
      </w:r>
      <w:r w:rsidRPr="00CB4EE8">
        <w:rPr>
          <w:rFonts w:ascii="Trebuchet MS" w:hAnsi="Trebuchet MS"/>
          <w:color w:val="0F243E" w:themeColor="text2" w:themeShade="80"/>
        </w:rPr>
        <w:t>cel puțin o autorizare valabilă la data încărcării în sistemul informatic a cererii de finanțare, obținută într-o oricare altă ocupație.</w:t>
      </w:r>
    </w:p>
    <w:p w:rsidR="0097572F" w:rsidRPr="00CB4EE8" w:rsidRDefault="0097572F" w:rsidP="001A7119">
      <w:pPr>
        <w:autoSpaceDE w:val="0"/>
        <w:autoSpaceDN w:val="0"/>
        <w:adjustRightInd w:val="0"/>
        <w:spacing w:after="0" w:line="240" w:lineRule="auto"/>
        <w:jc w:val="both"/>
        <w:rPr>
          <w:rFonts w:ascii="Trebuchet MS" w:hAnsi="Trebuchet MS"/>
          <w:b/>
          <w:color w:val="0F243E" w:themeColor="text2" w:themeShade="80"/>
        </w:rPr>
      </w:pPr>
    </w:p>
    <w:p w:rsidR="0097572F" w:rsidRPr="00CB4EE8" w:rsidRDefault="0097572F" w:rsidP="001A7119">
      <w:pPr>
        <w:pStyle w:val="Titlu2"/>
        <w:numPr>
          <w:ilvl w:val="1"/>
          <w:numId w:val="21"/>
        </w:numPr>
        <w:spacing w:before="0" w:line="240" w:lineRule="auto"/>
        <w:jc w:val="both"/>
        <w:rPr>
          <w:rFonts w:ascii="Trebuchet MS" w:hAnsi="Trebuchet MS"/>
          <w:b/>
          <w:color w:val="0F243E" w:themeColor="text2" w:themeShade="80"/>
          <w:sz w:val="22"/>
          <w:szCs w:val="22"/>
        </w:rPr>
      </w:pPr>
      <w:bookmarkStart w:id="21" w:name="_Toc478730979"/>
      <w:bookmarkStart w:id="22" w:name="_Toc497223535"/>
      <w:r w:rsidRPr="00CB4EE8">
        <w:rPr>
          <w:rFonts w:ascii="Trebuchet MS" w:hAnsi="Trebuchet MS"/>
          <w:b/>
          <w:color w:val="0F243E" w:themeColor="text2" w:themeShade="80"/>
          <w:sz w:val="22"/>
          <w:szCs w:val="22"/>
        </w:rPr>
        <w:t>Grup țintă eligibil</w:t>
      </w:r>
      <w:bookmarkEnd w:id="21"/>
      <w:bookmarkEnd w:id="22"/>
    </w:p>
    <w:p w:rsidR="00BA7736" w:rsidRPr="00CB4EE8" w:rsidRDefault="00BA7736" w:rsidP="007A1A80">
      <w:pPr>
        <w:spacing w:after="0" w:line="240" w:lineRule="auto"/>
        <w:jc w:val="both"/>
        <w:rPr>
          <w:rFonts w:ascii="Trebuchet MS" w:hAnsi="Trebuchet MS"/>
          <w:color w:val="0F243E" w:themeColor="text2" w:themeShade="80"/>
        </w:rPr>
      </w:pPr>
    </w:p>
    <w:p w:rsidR="007A1A80" w:rsidRPr="00CB4EE8" w:rsidRDefault="007A1A80" w:rsidP="007A1A80">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rPr>
        <w:t xml:space="preserve">În cadrul prezentului apel de proiecte grupul țintă eligibil va cuprinde exclusiv </w:t>
      </w:r>
      <w:r w:rsidRPr="00CB4EE8">
        <w:rPr>
          <w:rFonts w:ascii="Trebuchet MS" w:hAnsi="Trebuchet MS"/>
          <w:b/>
          <w:color w:val="0F243E" w:themeColor="text2" w:themeShade="80"/>
        </w:rPr>
        <w:t>tineri NEETs șomeri, cu accent pe cei din mediul rural și pe cei aparținând minorității roma</w:t>
      </w:r>
      <w:r w:rsidRPr="00CB4EE8">
        <w:rPr>
          <w:rFonts w:ascii="Trebuchet MS" w:hAnsi="Trebuchet MS"/>
          <w:color w:val="0F243E" w:themeColor="text2" w:themeShade="80"/>
        </w:rPr>
        <w:t xml:space="preserve">, cu vârsta între </w:t>
      </w:r>
      <w:r w:rsidRPr="00CB4EE8">
        <w:rPr>
          <w:rFonts w:ascii="Trebuchet MS" w:hAnsi="Trebuchet MS"/>
          <w:b/>
          <w:color w:val="0F243E" w:themeColor="text2" w:themeShade="80"/>
        </w:rPr>
        <w:t>16-24 ani</w:t>
      </w:r>
      <w:r w:rsidRPr="00CB4EE8">
        <w:rPr>
          <w:rFonts w:ascii="Trebuchet MS" w:hAnsi="Trebuchet MS"/>
          <w:color w:val="0F243E" w:themeColor="text2" w:themeShade="80"/>
        </w:rPr>
        <w:t xml:space="preserve">, cu </w:t>
      </w:r>
      <w:r w:rsidRPr="00CB4EE8">
        <w:rPr>
          <w:rFonts w:ascii="Trebuchet MS" w:hAnsi="Trebuchet MS"/>
          <w:color w:val="0F243E" w:themeColor="text2" w:themeShade="80"/>
          <w:spacing w:val="-1"/>
        </w:rPr>
        <w:t>domiciliul sau reședința într-una din regiunile de dezvoltare eligibile (</w:t>
      </w:r>
      <w:r w:rsidRPr="00CB4EE8">
        <w:rPr>
          <w:rFonts w:ascii="Trebuchet MS" w:hAnsi="Trebuchet MS"/>
          <w:i/>
          <w:color w:val="0F243E" w:themeColor="text2" w:themeShade="80"/>
          <w:spacing w:val="-1"/>
        </w:rPr>
        <w:t>Bucuresti Ilfov</w:t>
      </w:r>
      <w:r w:rsidRPr="00CB4EE8">
        <w:rPr>
          <w:rFonts w:ascii="Trebuchet MS" w:hAnsi="Trebuchet MS"/>
          <w:color w:val="0F243E" w:themeColor="text2" w:themeShade="80"/>
          <w:spacing w:val="-1"/>
        </w:rPr>
        <w:t xml:space="preserve">, </w:t>
      </w:r>
      <w:r w:rsidRPr="00CB4EE8">
        <w:rPr>
          <w:rFonts w:ascii="Trebuchet MS" w:hAnsi="Trebuchet MS"/>
          <w:i/>
          <w:color w:val="0F243E" w:themeColor="text2" w:themeShade="80"/>
        </w:rPr>
        <w:t>Nord</w:t>
      </w:r>
      <w:r w:rsidR="00D07E98" w:rsidRPr="00CB4EE8">
        <w:rPr>
          <w:rFonts w:ascii="Trebuchet MS" w:hAnsi="Trebuchet MS"/>
          <w:i/>
          <w:color w:val="0F243E" w:themeColor="text2" w:themeShade="80"/>
        </w:rPr>
        <w:t>-</w:t>
      </w:r>
      <w:r w:rsidRPr="00CB4EE8">
        <w:rPr>
          <w:rFonts w:ascii="Trebuchet MS" w:hAnsi="Trebuchet MS"/>
          <w:i/>
          <w:color w:val="0F243E" w:themeColor="text2" w:themeShade="80"/>
        </w:rPr>
        <w:t xml:space="preserve"> Vest, Sud-Vest Oltenia, Nord</w:t>
      </w:r>
      <w:r w:rsidR="008170D3" w:rsidRPr="00CB4EE8">
        <w:rPr>
          <w:rFonts w:ascii="Trebuchet MS" w:hAnsi="Trebuchet MS"/>
          <w:i/>
          <w:color w:val="0F243E" w:themeColor="text2" w:themeShade="80"/>
        </w:rPr>
        <w:t>-</w:t>
      </w:r>
      <w:r w:rsidRPr="00CB4EE8">
        <w:rPr>
          <w:rFonts w:ascii="Trebuchet MS" w:hAnsi="Trebuchet MS"/>
          <w:i/>
          <w:color w:val="0F243E" w:themeColor="text2" w:themeShade="80"/>
        </w:rPr>
        <w:t>Est sau Vest)</w:t>
      </w:r>
      <w:r w:rsidRPr="00CB4EE8">
        <w:rPr>
          <w:rFonts w:ascii="Trebuchet MS" w:hAnsi="Trebuchet MS"/>
          <w:color w:val="0F243E" w:themeColor="text2" w:themeShade="80"/>
          <w:kern w:val="1"/>
        </w:rPr>
        <w:t xml:space="preserve">, </w:t>
      </w:r>
      <w:r w:rsidRPr="00CB4EE8">
        <w:rPr>
          <w:rFonts w:ascii="Trebuchet MS" w:hAnsi="Trebuchet MS"/>
          <w:b/>
          <w:color w:val="0F243E" w:themeColor="text2" w:themeShade="80"/>
          <w:kern w:val="1"/>
        </w:rPr>
        <w:t>înregistrați și profilați în prealabil</w:t>
      </w:r>
      <w:r w:rsidRPr="00CB4EE8">
        <w:rPr>
          <w:rFonts w:ascii="Trebuchet MS" w:hAnsi="Trebuchet MS"/>
          <w:color w:val="0F243E" w:themeColor="text2" w:themeShade="80"/>
          <w:kern w:val="1"/>
        </w:rPr>
        <w:t xml:space="preserve"> de către </w:t>
      </w:r>
      <w:r w:rsidRPr="00CB4EE8">
        <w:rPr>
          <w:rFonts w:ascii="Trebuchet MS" w:hAnsi="Trebuchet MS" w:cs="Calibri"/>
          <w:color w:val="0F243E" w:themeColor="text2" w:themeShade="80"/>
        </w:rPr>
        <w:t>Serviciul public de ocupare – SPO (ANOFM prin unitățile cu personalitate juridică din subordinea sa aflate în regiunile de dezvoltare eligibile)</w:t>
      </w:r>
      <w:r w:rsidRPr="00CB4EE8">
        <w:rPr>
          <w:rFonts w:ascii="Trebuchet MS" w:hAnsi="Trebuchet MS"/>
          <w:color w:val="0F243E" w:themeColor="text2" w:themeShade="80"/>
          <w:kern w:val="1"/>
        </w:rPr>
        <w:t>.</w:t>
      </w:r>
    </w:p>
    <w:p w:rsidR="003B286A" w:rsidRPr="00CB4EE8" w:rsidRDefault="003B286A" w:rsidP="007A1A80">
      <w:pPr>
        <w:spacing w:after="0" w:line="240" w:lineRule="auto"/>
        <w:jc w:val="both"/>
        <w:rPr>
          <w:rFonts w:ascii="Trebuchet MS" w:hAnsi="Trebuchet MS"/>
          <w:color w:val="0F243E" w:themeColor="text2" w:themeShade="80"/>
          <w:kern w:val="1"/>
        </w:rPr>
      </w:pPr>
    </w:p>
    <w:p w:rsidR="003B286A" w:rsidRPr="00CB4EE8" w:rsidRDefault="003B286A" w:rsidP="003B286A">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Activitățile proiectului trebuie să se adreseze: </w:t>
      </w:r>
    </w:p>
    <w:p w:rsidR="003B286A" w:rsidRPr="00CB4EE8" w:rsidRDefault="003B286A" w:rsidP="003B286A">
      <w:pPr>
        <w:autoSpaceDE w:val="0"/>
        <w:autoSpaceDN w:val="0"/>
        <w:adjustRightInd w:val="0"/>
        <w:spacing w:after="0" w:line="240" w:lineRule="auto"/>
        <w:jc w:val="both"/>
        <w:rPr>
          <w:rFonts w:ascii="Trebuchet MS" w:hAnsi="Trebuchet MS"/>
          <w:i/>
          <w:color w:val="0F243E" w:themeColor="text2" w:themeShade="80"/>
        </w:rPr>
      </w:pPr>
      <w:r w:rsidRPr="00CB4EE8">
        <w:rPr>
          <w:rFonts w:ascii="Trebuchet MS" w:hAnsi="Trebuchet MS"/>
          <w:color w:val="0F243E" w:themeColor="text2" w:themeShade="80"/>
        </w:rPr>
        <w:t>a) fie unui grup țintă eligibil cu domiciliul sau reședința într-una din regiunile eligibile mai puțin dezvoltate, respectiv: Nord-Est, Nord-Vest, Vest sau Sud-Vest Oltenia</w:t>
      </w:r>
    </w:p>
    <w:p w:rsidR="003B286A" w:rsidRPr="00CB4EE8" w:rsidRDefault="003B286A" w:rsidP="003B286A">
      <w:pPr>
        <w:autoSpaceDE w:val="0"/>
        <w:autoSpaceDN w:val="0"/>
        <w:adjustRightInd w:val="0"/>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b) fie unui grup țintă eligibil cu domiciliul sau reședința în regiunea eligibilă dezvoltată București-Ilfov</w:t>
      </w:r>
    </w:p>
    <w:p w:rsidR="003B286A" w:rsidRPr="00CB4EE8" w:rsidRDefault="003B286A" w:rsidP="003B286A">
      <w:pPr>
        <w:autoSpaceDE w:val="0"/>
        <w:autoSpaceDN w:val="0"/>
        <w:adjustRightInd w:val="0"/>
        <w:spacing w:after="0" w:line="240" w:lineRule="auto"/>
        <w:jc w:val="both"/>
        <w:rPr>
          <w:rFonts w:ascii="Trebuchet MS" w:hAnsi="Trebuchet MS" w:cs="Calibri"/>
          <w:color w:val="0F243E" w:themeColor="text2" w:themeShade="80"/>
        </w:rPr>
      </w:pPr>
    </w:p>
    <w:p w:rsidR="003B286A" w:rsidRPr="00CB4EE8" w:rsidRDefault="003B286A" w:rsidP="003B286A">
      <w:pPr>
        <w:autoSpaceDE w:val="0"/>
        <w:autoSpaceDN w:val="0"/>
        <w:adjustRightInd w:val="0"/>
        <w:spacing w:after="0" w:line="240" w:lineRule="auto"/>
        <w:jc w:val="both"/>
        <w:rPr>
          <w:rFonts w:ascii="Trebuchet MS" w:hAnsi="Trebuchet MS" w:cs="Calibri"/>
          <w:color w:val="0F243E" w:themeColor="text2" w:themeShade="80"/>
        </w:rPr>
      </w:pPr>
      <w:r w:rsidRPr="00CB4EE8">
        <w:rPr>
          <w:rFonts w:ascii="Trebuchet MS" w:hAnsi="Trebuchet MS" w:cs="Calibri"/>
          <w:b/>
          <w:color w:val="0F243E" w:themeColor="text2" w:themeShade="80"/>
        </w:rPr>
        <w:t>NB:</w:t>
      </w:r>
      <w:r w:rsidRPr="00CB4EE8">
        <w:rPr>
          <w:rFonts w:ascii="Trebuchet MS" w:hAnsi="Trebuchet MS" w:cs="Calibri"/>
          <w:color w:val="0F243E" w:themeColor="text2" w:themeShade="80"/>
        </w:rPr>
        <w:t xml:space="preserve"> În același proiect nu se pot implementa activități destinate unui grup țintă </w:t>
      </w:r>
      <w:r w:rsidRPr="00CB4EE8">
        <w:rPr>
          <w:rFonts w:ascii="Trebuchet MS" w:hAnsi="Trebuchet MS"/>
          <w:color w:val="0F243E" w:themeColor="text2" w:themeShade="80"/>
        </w:rPr>
        <w:t xml:space="preserve">cu domiciliul sau reședința </w:t>
      </w:r>
      <w:r w:rsidRPr="00CB4EE8">
        <w:rPr>
          <w:rFonts w:ascii="Trebuchet MS" w:hAnsi="Trebuchet MS" w:cs="Calibri"/>
          <w:color w:val="0F243E" w:themeColor="text2" w:themeShade="80"/>
        </w:rPr>
        <w:t>într-una din</w:t>
      </w:r>
      <w:r w:rsidRPr="00CB4EE8">
        <w:rPr>
          <w:rFonts w:ascii="Trebuchet MS" w:hAnsi="Trebuchet MS"/>
          <w:color w:val="0F243E" w:themeColor="text2" w:themeShade="80"/>
        </w:rPr>
        <w:t xml:space="preserve"> regiunile eligibile mai puțin dezvoltate (Nord-Est, Nord-Vest, Vest sau Sud-Vest Oltenia) </w:t>
      </w:r>
      <w:r w:rsidRPr="00CB4EE8">
        <w:rPr>
          <w:rFonts w:ascii="Trebuchet MS" w:hAnsi="Trebuchet MS"/>
          <w:b/>
          <w:color w:val="0F243E" w:themeColor="text2" w:themeShade="80"/>
        </w:rPr>
        <w:t xml:space="preserve">și </w:t>
      </w:r>
      <w:r w:rsidRPr="00CB4EE8">
        <w:rPr>
          <w:rFonts w:ascii="Trebuchet MS" w:hAnsi="Trebuchet MS"/>
          <w:color w:val="0F243E" w:themeColor="text2" w:themeShade="80"/>
        </w:rPr>
        <w:t xml:space="preserve">activități destinate </w:t>
      </w:r>
      <w:r w:rsidRPr="00CB4EE8">
        <w:rPr>
          <w:rFonts w:ascii="Trebuchet MS" w:hAnsi="Trebuchet MS" w:cs="Calibri"/>
          <w:color w:val="0F243E" w:themeColor="text2" w:themeShade="80"/>
        </w:rPr>
        <w:t xml:space="preserve">unui grup țintă </w:t>
      </w:r>
      <w:r w:rsidRPr="00CB4EE8">
        <w:rPr>
          <w:rFonts w:ascii="Trebuchet MS" w:hAnsi="Trebuchet MS"/>
          <w:color w:val="0F243E" w:themeColor="text2" w:themeShade="80"/>
        </w:rPr>
        <w:t xml:space="preserve">cu domiciliul sau reședința în regiunea eligibilă dezvoltată București-Ilfov.  </w:t>
      </w:r>
    </w:p>
    <w:p w:rsidR="003B286A" w:rsidRPr="00CB4EE8" w:rsidRDefault="003B286A" w:rsidP="007A1A80">
      <w:pPr>
        <w:spacing w:after="0" w:line="240" w:lineRule="auto"/>
        <w:jc w:val="both"/>
        <w:rPr>
          <w:rFonts w:ascii="Trebuchet MS" w:hAnsi="Trebuchet MS"/>
          <w:color w:val="0F243E" w:themeColor="text2" w:themeShade="80"/>
          <w:kern w:val="1"/>
        </w:rPr>
      </w:pPr>
    </w:p>
    <w:p w:rsidR="001C046F" w:rsidRPr="00CB4EE8" w:rsidRDefault="001C046F" w:rsidP="001A7119">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rPr>
        <w:t xml:space="preserve">Tinerii NEETs șomeri înregistrați la </w:t>
      </w:r>
      <w:r w:rsidRPr="00CB4EE8">
        <w:rPr>
          <w:rFonts w:ascii="Trebuchet MS" w:hAnsi="Trebuchet MS" w:cs="Calibri"/>
          <w:color w:val="0F243E" w:themeColor="text2" w:themeShade="80"/>
        </w:rPr>
        <w:t xml:space="preserve">SPO </w:t>
      </w:r>
      <w:r w:rsidR="007A1A80" w:rsidRPr="00CB4EE8">
        <w:rPr>
          <w:rFonts w:ascii="Trebuchet MS" w:hAnsi="Trebuchet MS"/>
          <w:color w:val="0F243E" w:themeColor="text2" w:themeShade="80"/>
        </w:rPr>
        <w:t>respectiv ANOFM/</w:t>
      </w:r>
      <w:r w:rsidR="00C206FB" w:rsidRPr="00CB4EE8">
        <w:rPr>
          <w:rFonts w:ascii="Trebuchet MS" w:hAnsi="Trebuchet MS"/>
          <w:color w:val="0F243E" w:themeColor="text2" w:themeShade="80"/>
        </w:rPr>
        <w:t>AMOFM/</w:t>
      </w:r>
      <w:r w:rsidR="007A1A80" w:rsidRPr="00CB4EE8">
        <w:rPr>
          <w:rFonts w:ascii="Trebuchet MS" w:hAnsi="Trebuchet MS"/>
          <w:color w:val="0F243E" w:themeColor="text2" w:themeShade="80"/>
        </w:rPr>
        <w:t xml:space="preserve">AJOFM </w:t>
      </w:r>
      <w:r w:rsidRPr="00CB4EE8">
        <w:rPr>
          <w:rFonts w:ascii="Trebuchet MS" w:hAnsi="Trebuchet MS"/>
          <w:color w:val="0F243E" w:themeColor="text2" w:themeShade="80"/>
        </w:rPr>
        <w:t xml:space="preserve">beneficiază de servicii de informare și consiliere profesională, care includ obligatoriu și profilarea acestora, realizată </w:t>
      </w:r>
      <w:r w:rsidRPr="00CB4EE8">
        <w:rPr>
          <w:rFonts w:ascii="Trebuchet MS" w:hAnsi="Trebuchet MS"/>
          <w:color w:val="0F243E" w:themeColor="text2" w:themeShade="80"/>
          <w:kern w:val="1"/>
        </w:rPr>
        <w:lastRenderedPageBreak/>
        <w:t xml:space="preserve">conform Procedurii de lucru aprobată prin Ordinul Președintelui ANOFM </w:t>
      </w:r>
      <w:r w:rsidRPr="00CB4EE8">
        <w:rPr>
          <w:rStyle w:val="Referinnotdesubsol"/>
          <w:rFonts w:ascii="Trebuchet MS" w:hAnsi="Trebuchet MS"/>
          <w:color w:val="0F243E" w:themeColor="text2" w:themeShade="80"/>
          <w:kern w:val="1"/>
          <w:sz w:val="22"/>
          <w:lang w:val="ro-RO"/>
        </w:rPr>
        <w:footnoteReference w:id="6"/>
      </w:r>
      <w:r w:rsidRPr="00CB4EE8">
        <w:rPr>
          <w:rFonts w:ascii="Trebuchet MS" w:hAnsi="Trebuchet MS"/>
          <w:color w:val="0F243E" w:themeColor="text2" w:themeShade="80"/>
        </w:rPr>
        <w:t xml:space="preserve">, în urma căreia tinerii NEETs sunt incadrati in una din </w:t>
      </w:r>
      <w:r w:rsidR="003B286A" w:rsidRPr="00CB4EE8">
        <w:rPr>
          <w:rFonts w:ascii="Trebuchet MS" w:hAnsi="Trebuchet MS"/>
          <w:color w:val="0F243E" w:themeColor="text2" w:themeShade="80"/>
        </w:rPr>
        <w:t>următoarele</w:t>
      </w:r>
      <w:r w:rsidRPr="00CB4EE8">
        <w:rPr>
          <w:rFonts w:ascii="Trebuchet MS" w:hAnsi="Trebuchet MS"/>
          <w:color w:val="0F243E" w:themeColor="text2" w:themeShade="80"/>
        </w:rPr>
        <w:t xml:space="preserve"> categorii, din punct de vedere al ocupabilitatii: </w:t>
      </w:r>
    </w:p>
    <w:p w:rsidR="001C046F" w:rsidRPr="00CB4EE8" w:rsidRDefault="001C046F" w:rsidP="001A7119">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CB4EE8">
        <w:rPr>
          <w:rFonts w:ascii="Trebuchet MS" w:hAnsi="Trebuchet MS"/>
          <w:color w:val="0F243E" w:themeColor="text2" w:themeShade="80"/>
          <w:kern w:val="1"/>
        </w:rPr>
        <w:t>Nivelul A - „ușor ocupabil”</w:t>
      </w:r>
    </w:p>
    <w:p w:rsidR="001C046F" w:rsidRPr="00CB4EE8" w:rsidRDefault="001C046F" w:rsidP="001A7119">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CB4EE8">
        <w:rPr>
          <w:rFonts w:ascii="Trebuchet MS" w:hAnsi="Trebuchet MS"/>
          <w:color w:val="0F243E" w:themeColor="text2" w:themeShade="80"/>
          <w:kern w:val="1"/>
        </w:rPr>
        <w:t>Nivelul B - „mediu ocupabil”</w:t>
      </w:r>
    </w:p>
    <w:p w:rsidR="001C046F" w:rsidRPr="00CB4EE8" w:rsidRDefault="001C046F" w:rsidP="001A7119">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CB4EE8">
        <w:rPr>
          <w:rFonts w:ascii="Trebuchet MS" w:hAnsi="Trebuchet MS"/>
          <w:color w:val="0F243E" w:themeColor="text2" w:themeShade="80"/>
          <w:kern w:val="1"/>
        </w:rPr>
        <w:t>Nivelul C - „greu ocupabil”</w:t>
      </w:r>
    </w:p>
    <w:p w:rsidR="001C046F" w:rsidRPr="00CB4EE8" w:rsidRDefault="001C046F" w:rsidP="001A7119">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CB4EE8">
        <w:rPr>
          <w:rFonts w:ascii="Trebuchet MS" w:hAnsi="Trebuchet MS"/>
          <w:color w:val="0F243E" w:themeColor="text2" w:themeShade="80"/>
          <w:kern w:val="1"/>
        </w:rPr>
        <w:t>Nivelul D - „foarte greu ocupabil”</w:t>
      </w:r>
    </w:p>
    <w:p w:rsidR="00F71D8E" w:rsidRPr="00CB4EE8" w:rsidRDefault="00F71D8E" w:rsidP="00F71D8E">
      <w:pPr>
        <w:pStyle w:val="Listparagraf"/>
        <w:spacing w:after="0" w:line="240" w:lineRule="auto"/>
        <w:ind w:left="567"/>
        <w:jc w:val="both"/>
        <w:rPr>
          <w:rFonts w:ascii="Trebuchet MS" w:hAnsi="Trebuchet MS"/>
          <w:color w:val="0F243E" w:themeColor="text2" w:themeShade="80"/>
          <w:kern w:val="1"/>
        </w:rPr>
      </w:pPr>
    </w:p>
    <w:p w:rsidR="001C046F" w:rsidRPr="00CB4EE8" w:rsidRDefault="001C046F" w:rsidP="001A7119">
      <w:pPr>
        <w:pStyle w:val="Listparagraf"/>
        <w:spacing w:after="0" w:line="240" w:lineRule="auto"/>
        <w:ind w:left="0"/>
        <w:jc w:val="both"/>
        <w:rPr>
          <w:rFonts w:ascii="Trebuchet MS" w:hAnsi="Trebuchet MS"/>
          <w:color w:val="0F243E" w:themeColor="text2" w:themeShade="80"/>
        </w:rPr>
      </w:pPr>
      <w:r w:rsidRPr="00CB4EE8">
        <w:rPr>
          <w:rFonts w:ascii="Trebuchet MS" w:hAnsi="Trebuchet MS"/>
          <w:color w:val="0F243E" w:themeColor="text2" w:themeShade="80"/>
        </w:rPr>
        <w:t>În funcție de încadrarea în nivelul de ocupabilitate, tinerii NEETs vor fi informați de către SPO</w:t>
      </w:r>
      <w:r w:rsidR="007A1A80" w:rsidRPr="00CB4EE8">
        <w:rPr>
          <w:rFonts w:ascii="Trebuchet MS" w:hAnsi="Trebuchet MS"/>
          <w:color w:val="0F243E" w:themeColor="text2" w:themeShade="80"/>
        </w:rPr>
        <w:t xml:space="preserve">/ respectiv </w:t>
      </w:r>
      <w:r w:rsidR="00C206FB" w:rsidRPr="00CB4EE8">
        <w:rPr>
          <w:rFonts w:ascii="Trebuchet MS" w:hAnsi="Trebuchet MS"/>
          <w:color w:val="0F243E" w:themeColor="text2" w:themeShade="80"/>
        </w:rPr>
        <w:t xml:space="preserve">ANOFM/AMOFM/AJOFM </w:t>
      </w:r>
      <w:r w:rsidRPr="00CB4EE8">
        <w:rPr>
          <w:rFonts w:ascii="Trebuchet MS" w:hAnsi="Trebuchet MS"/>
          <w:color w:val="0F243E" w:themeColor="text2" w:themeShade="80"/>
        </w:rPr>
        <w:t>cu privire la pachetul de măsuri de care pot beneficia în vederea ocupării unui loc de muncă.</w:t>
      </w:r>
    </w:p>
    <w:p w:rsidR="00F71D8E" w:rsidRPr="00CB4EE8" w:rsidRDefault="00F71D8E" w:rsidP="001A7119">
      <w:pPr>
        <w:pStyle w:val="Listparagraf"/>
        <w:spacing w:after="0" w:line="240" w:lineRule="auto"/>
        <w:ind w:left="0"/>
        <w:jc w:val="both"/>
        <w:rPr>
          <w:rFonts w:ascii="Trebuchet MS" w:hAnsi="Trebuchet MS"/>
          <w:color w:val="0F243E" w:themeColor="text2" w:themeShade="80"/>
        </w:rPr>
      </w:pPr>
    </w:p>
    <w:p w:rsidR="002E6A3D" w:rsidRPr="00CB4EE8" w:rsidRDefault="002E6A3D" w:rsidP="002E6A3D">
      <w:pPr>
        <w:spacing w:after="0" w:line="240" w:lineRule="auto"/>
        <w:jc w:val="both"/>
        <w:rPr>
          <w:rFonts w:ascii="Trebuchet MS" w:hAnsi="Trebuchet MS"/>
          <w:b/>
          <w:color w:val="0F243E" w:themeColor="text2" w:themeShade="80"/>
        </w:rPr>
      </w:pPr>
      <w:bookmarkStart w:id="23" w:name="_Toc478730981"/>
      <w:r w:rsidRPr="00CB4EE8">
        <w:rPr>
          <w:rFonts w:ascii="Trebuchet MS" w:hAnsi="Trebuchet MS"/>
          <w:b/>
          <w:color w:val="0F243E" w:themeColor="text2" w:themeShade="80"/>
        </w:rPr>
        <w:t xml:space="preserve">NB: </w:t>
      </w:r>
      <w:r w:rsidR="00BA7736" w:rsidRPr="00CB4EE8">
        <w:rPr>
          <w:rFonts w:ascii="Trebuchet MS" w:hAnsi="Trebuchet MS"/>
          <w:b/>
          <w:color w:val="0F243E" w:themeColor="text2" w:themeShade="80"/>
        </w:rPr>
        <w:t>S</w:t>
      </w:r>
      <w:r w:rsidRPr="00CB4EE8">
        <w:rPr>
          <w:rFonts w:ascii="Trebuchet MS" w:hAnsi="Trebuchet MS"/>
          <w:b/>
          <w:color w:val="0F243E" w:themeColor="text2" w:themeShade="80"/>
        </w:rPr>
        <w:t xml:space="preserve">e recomandă ca aplicantul în fundamentarea cererii de finanțare să se asigure de existența grupului ținta la nivelul regiunii/regiunilor vizate, prin analize proprii și prin  solicitări adresate SPO, respectiv </w:t>
      </w:r>
      <w:r w:rsidR="00A1155F" w:rsidRPr="00CB4EE8">
        <w:rPr>
          <w:rFonts w:ascii="Trebuchet MS" w:hAnsi="Trebuchet MS"/>
          <w:b/>
          <w:color w:val="0F243E" w:themeColor="text2" w:themeShade="80"/>
        </w:rPr>
        <w:t xml:space="preserve">ANOFM/AMOFM/AJOFM </w:t>
      </w:r>
      <w:r w:rsidRPr="00CB4EE8">
        <w:rPr>
          <w:rFonts w:ascii="Trebuchet MS" w:hAnsi="Trebuchet MS"/>
          <w:b/>
          <w:color w:val="0F243E" w:themeColor="text2" w:themeShade="80"/>
        </w:rPr>
        <w:t>cu privire la numărul de tineri NEETs aflați in evidență la nivelul județului</w:t>
      </w:r>
      <w:r w:rsidR="00E53ACC" w:rsidRPr="00CB4EE8">
        <w:rPr>
          <w:rFonts w:ascii="Trebuchet MS" w:hAnsi="Trebuchet MS"/>
          <w:b/>
          <w:color w:val="0F243E" w:themeColor="text2" w:themeShade="80"/>
        </w:rPr>
        <w:t>/județelor</w:t>
      </w:r>
      <w:r w:rsidRPr="00CB4EE8">
        <w:rPr>
          <w:rFonts w:ascii="Trebuchet MS" w:hAnsi="Trebuchet MS"/>
          <w:b/>
          <w:color w:val="0F243E" w:themeColor="text2" w:themeShade="80"/>
        </w:rPr>
        <w:t>/regiunii</w:t>
      </w:r>
      <w:r w:rsidR="00E53ACC" w:rsidRPr="00CB4EE8">
        <w:rPr>
          <w:rFonts w:ascii="Trebuchet MS" w:hAnsi="Trebuchet MS"/>
          <w:b/>
          <w:color w:val="0F243E" w:themeColor="text2" w:themeShade="80"/>
        </w:rPr>
        <w:t>/regiunilor</w:t>
      </w:r>
      <w:r w:rsidRPr="00CB4EE8">
        <w:rPr>
          <w:rFonts w:ascii="Trebuchet MS" w:hAnsi="Trebuchet MS"/>
          <w:b/>
          <w:color w:val="0F243E" w:themeColor="text2" w:themeShade="80"/>
        </w:rPr>
        <w:t xml:space="preserve"> eligibile în care va implementa proiectul.</w:t>
      </w:r>
    </w:p>
    <w:p w:rsidR="002E6A3D" w:rsidRPr="00CB4EE8" w:rsidRDefault="002E6A3D" w:rsidP="002E6A3D">
      <w:pPr>
        <w:spacing w:after="0" w:line="240" w:lineRule="auto"/>
        <w:jc w:val="both"/>
        <w:rPr>
          <w:rFonts w:ascii="Trebuchet MS" w:hAnsi="Trebuchet MS"/>
          <w:b/>
          <w:color w:val="0F243E" w:themeColor="text2" w:themeShade="80"/>
        </w:rPr>
      </w:pPr>
    </w:p>
    <w:p w:rsidR="002E6A3D" w:rsidRPr="00CB4EE8" w:rsidRDefault="002E6A3D" w:rsidP="002E6A3D">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Beneficiarul este obligat să se asigure că grupul țintă va cuprinde cel puțin: </w:t>
      </w:r>
    </w:p>
    <w:p w:rsidR="002E6A3D" w:rsidRPr="00CB4EE8" w:rsidRDefault="002E6A3D" w:rsidP="002E6A3D">
      <w:pPr>
        <w:pStyle w:val="Listparagraf"/>
        <w:numPr>
          <w:ilvl w:val="0"/>
          <w:numId w:val="4"/>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60% - tineri NEETs cu nivelurile de ocupabilitate C și D, respectiv ”greu ocupabil” și ”foarte greu ocupabil”; </w:t>
      </w:r>
    </w:p>
    <w:p w:rsidR="002E6A3D" w:rsidRPr="00CB4EE8" w:rsidRDefault="002E6A3D" w:rsidP="002E6A3D">
      <w:pPr>
        <w:pStyle w:val="Listparagraf"/>
        <w:numPr>
          <w:ilvl w:val="0"/>
          <w:numId w:val="4"/>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40% - tineri NEETs de sex feminin;</w:t>
      </w:r>
    </w:p>
    <w:p w:rsidR="002E6A3D" w:rsidRPr="00CB4EE8" w:rsidRDefault="002E6A3D" w:rsidP="002E6A3D">
      <w:pPr>
        <w:pStyle w:val="Listparagraf"/>
        <w:numPr>
          <w:ilvl w:val="0"/>
          <w:numId w:val="4"/>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tineri NEETs cu </w:t>
      </w:r>
      <w:r w:rsidRPr="00CB4EE8">
        <w:rPr>
          <w:rFonts w:ascii="Trebuchet MS" w:hAnsi="Trebuchet MS"/>
          <w:b/>
          <w:color w:val="0F243E" w:themeColor="text2" w:themeShade="80"/>
          <w:spacing w:val="-1"/>
        </w:rPr>
        <w:t>domiciliul sau reședința în mediul rural</w:t>
      </w:r>
      <w:r w:rsidRPr="00CB4EE8">
        <w:rPr>
          <w:rFonts w:ascii="Trebuchet MS" w:hAnsi="Trebuchet MS"/>
          <w:color w:val="0F243E" w:themeColor="text2" w:themeShade="80"/>
          <w:spacing w:val="-1"/>
        </w:rPr>
        <w:t>;</w:t>
      </w:r>
    </w:p>
    <w:p w:rsidR="002E6A3D" w:rsidRPr="00CB4EE8" w:rsidRDefault="002E6A3D" w:rsidP="002E6A3D">
      <w:pPr>
        <w:pStyle w:val="Listparagraf"/>
        <w:numPr>
          <w:ilvl w:val="0"/>
          <w:numId w:val="4"/>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tineri NEETs de etnie romă</w:t>
      </w:r>
      <w:r w:rsidRPr="00CB4EE8">
        <w:rPr>
          <w:rFonts w:ascii="Trebuchet MS" w:hAnsi="Trebuchet MS"/>
          <w:color w:val="0F243E" w:themeColor="text2" w:themeShade="80"/>
        </w:rPr>
        <w:t>.</w:t>
      </w:r>
    </w:p>
    <w:p w:rsidR="002E6A3D" w:rsidRPr="00CB4EE8" w:rsidRDefault="002E6A3D" w:rsidP="002E6A3D">
      <w:pPr>
        <w:pStyle w:val="Listparagraf"/>
        <w:tabs>
          <w:tab w:val="left" w:pos="4350"/>
        </w:tabs>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b/>
      </w:r>
    </w:p>
    <w:p w:rsidR="002E6A3D" w:rsidRPr="00CB4EE8" w:rsidRDefault="002E6A3D" w:rsidP="002E6A3D">
      <w:pPr>
        <w:pStyle w:val="Listparagraf"/>
        <w:spacing w:after="0" w:line="240" w:lineRule="auto"/>
        <w:ind w:left="0"/>
        <w:jc w:val="both"/>
        <w:rPr>
          <w:rFonts w:ascii="Trebuchet MS" w:hAnsi="Trebuchet MS"/>
          <w:b/>
          <w:color w:val="0F243E" w:themeColor="text2" w:themeShade="80"/>
        </w:rPr>
      </w:pPr>
      <w:r w:rsidRPr="00CB4EE8">
        <w:rPr>
          <w:rFonts w:ascii="Trebuchet MS" w:hAnsi="Trebuchet MS"/>
          <w:b/>
          <w:color w:val="0F243E" w:themeColor="text2" w:themeShade="80"/>
        </w:rPr>
        <w:t>Minimul obligatoriu pentru grupul țintă vizat de proiect (element de eligibilitate proiect)</w:t>
      </w:r>
    </w:p>
    <w:p w:rsidR="002E6A3D" w:rsidRPr="00CB4EE8" w:rsidRDefault="002E6A3D" w:rsidP="002E6A3D">
      <w:pPr>
        <w:pStyle w:val="Listparagraf"/>
        <w:numPr>
          <w:ilvl w:val="0"/>
          <w:numId w:val="24"/>
        </w:numPr>
        <w:spacing w:after="0" w:line="240" w:lineRule="auto"/>
        <w:ind w:left="450" w:hanging="450"/>
        <w:jc w:val="both"/>
        <w:rPr>
          <w:rFonts w:ascii="Trebuchet MS" w:hAnsi="Trebuchet MS"/>
          <w:iCs/>
          <w:color w:val="0F243E" w:themeColor="text2" w:themeShade="80"/>
        </w:rPr>
      </w:pPr>
      <w:r w:rsidRPr="00CB4EE8">
        <w:rPr>
          <w:rFonts w:ascii="Trebuchet MS" w:hAnsi="Trebuchet MS"/>
          <w:iCs/>
          <w:color w:val="0F243E" w:themeColor="text2" w:themeShade="80"/>
        </w:rPr>
        <w:t xml:space="preserve">Minimul obligatoriu pentru grupul țintă este de </w:t>
      </w:r>
      <w:r w:rsidRPr="00CB4EE8">
        <w:rPr>
          <w:rFonts w:ascii="Trebuchet MS" w:hAnsi="Trebuchet MS"/>
          <w:b/>
          <w:iCs/>
          <w:color w:val="0F243E" w:themeColor="text2" w:themeShade="80"/>
        </w:rPr>
        <w:t>250 persoane (indicatorul de realizare 4S1)</w:t>
      </w:r>
      <w:r w:rsidRPr="00CB4EE8">
        <w:rPr>
          <w:rFonts w:ascii="Trebuchet MS" w:hAnsi="Trebuchet MS"/>
          <w:iCs/>
          <w:color w:val="0F243E" w:themeColor="text2" w:themeShade="80"/>
        </w:rPr>
        <w:t>.</w:t>
      </w:r>
    </w:p>
    <w:p w:rsidR="002E6A3D" w:rsidRPr="00CB4EE8" w:rsidRDefault="002E6A3D" w:rsidP="002E6A3D">
      <w:pPr>
        <w:suppressAutoHyphens/>
        <w:spacing w:after="0" w:line="240" w:lineRule="auto"/>
        <w:jc w:val="both"/>
        <w:rPr>
          <w:rFonts w:ascii="Trebuchet MS" w:hAnsi="Trebuchet MS" w:cs="PF Square Sans Pro Medium"/>
          <w:b/>
          <w:color w:val="0F243E" w:themeColor="text2" w:themeShade="80"/>
          <w:lang w:eastAsia="ar-SA"/>
        </w:rPr>
      </w:pPr>
    </w:p>
    <w:p w:rsidR="002E6A3D" w:rsidRPr="00CB4EE8" w:rsidRDefault="002E6A3D" w:rsidP="002E6A3D">
      <w:pPr>
        <w:spacing w:after="0" w:line="240" w:lineRule="auto"/>
        <w:jc w:val="both"/>
        <w:rPr>
          <w:rFonts w:ascii="Trebuchet MS" w:hAnsi="Trebuchet MS" w:cs="PF Square Sans Pro Medium"/>
          <w:color w:val="0F243E" w:themeColor="text2" w:themeShade="80"/>
          <w:lang w:eastAsia="ar-SA"/>
        </w:rPr>
      </w:pPr>
      <w:r w:rsidRPr="00CB4EE8">
        <w:rPr>
          <w:rFonts w:ascii="Trebuchet MS" w:hAnsi="Trebuchet MS" w:cs="PF Square Sans Pro Medium"/>
          <w:b/>
          <w:color w:val="0F243E" w:themeColor="text2" w:themeShade="80"/>
          <w:lang w:eastAsia="ar-SA"/>
        </w:rPr>
        <w:t>NB:</w:t>
      </w:r>
      <w:r w:rsidRPr="00CB4EE8">
        <w:rPr>
          <w:rFonts w:ascii="Trebuchet MS" w:hAnsi="Trebuchet MS" w:cs="PF Square Sans Pro Medium"/>
          <w:color w:val="0F243E" w:themeColor="text2" w:themeShade="80"/>
          <w:lang w:eastAsia="ar-SA"/>
        </w:rPr>
        <w:t xml:space="preserve"> În cadrul procesului de evaluare tehnică și financiară se vor acorda puncte suplimentare proiectelor care VOR AVEA în grupul țintă tineri NEETS din următoarele categorii: </w:t>
      </w:r>
    </w:p>
    <w:p w:rsidR="002E6A3D" w:rsidRPr="00CB4EE8" w:rsidRDefault="002E6A3D" w:rsidP="002E6A3D">
      <w:pPr>
        <w:pStyle w:val="Listparagraf"/>
        <w:numPr>
          <w:ilvl w:val="0"/>
          <w:numId w:val="50"/>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tineri NEETs cu </w:t>
      </w:r>
      <w:r w:rsidRPr="00CB4EE8">
        <w:rPr>
          <w:rFonts w:ascii="Trebuchet MS" w:hAnsi="Trebuchet MS"/>
          <w:b/>
          <w:color w:val="0F243E" w:themeColor="text2" w:themeShade="80"/>
          <w:spacing w:val="-1"/>
        </w:rPr>
        <w:t>domiciliul sau reședința în mediul rural</w:t>
      </w:r>
      <w:r w:rsidRPr="00CB4EE8">
        <w:rPr>
          <w:rFonts w:ascii="Trebuchet MS" w:hAnsi="Trebuchet MS"/>
          <w:color w:val="0F243E" w:themeColor="text2" w:themeShade="80"/>
          <w:spacing w:val="-1"/>
        </w:rPr>
        <w:t xml:space="preserve"> </w:t>
      </w:r>
    </w:p>
    <w:p w:rsidR="002E6A3D" w:rsidRPr="00CB4EE8" w:rsidRDefault="002E6A3D" w:rsidP="002E6A3D">
      <w:pPr>
        <w:pStyle w:val="Listparagraf"/>
        <w:numPr>
          <w:ilvl w:val="0"/>
          <w:numId w:val="50"/>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tineri NEETs de etnie romă</w:t>
      </w:r>
      <w:r w:rsidRPr="00CB4EE8">
        <w:rPr>
          <w:rFonts w:ascii="Trebuchet MS" w:hAnsi="Trebuchet MS"/>
          <w:color w:val="0F243E" w:themeColor="text2" w:themeShade="80"/>
        </w:rPr>
        <w:t>.</w:t>
      </w:r>
    </w:p>
    <w:p w:rsidR="002E6A3D" w:rsidRPr="00CB4EE8" w:rsidRDefault="002E6A3D" w:rsidP="002E6A3D">
      <w:pPr>
        <w:pStyle w:val="Listparagraf"/>
        <w:spacing w:after="0" w:line="240" w:lineRule="auto"/>
        <w:ind w:left="450"/>
        <w:jc w:val="both"/>
        <w:rPr>
          <w:rFonts w:ascii="Trebuchet MS" w:hAnsi="Trebuchet MS"/>
          <w:iCs/>
          <w:color w:val="0F243E" w:themeColor="text2" w:themeShade="80"/>
        </w:rPr>
      </w:pPr>
    </w:p>
    <w:p w:rsidR="002E6A3D" w:rsidRPr="00CB4EE8" w:rsidRDefault="002E6A3D" w:rsidP="002E6A3D">
      <w:pPr>
        <w:pStyle w:val="Listparagraf"/>
        <w:spacing w:after="0"/>
        <w:ind w:left="0"/>
        <w:jc w:val="both"/>
        <w:rPr>
          <w:rFonts w:ascii="Trebuchet MS" w:hAnsi="Trebuchet MS"/>
          <w:b/>
          <w:color w:val="0F243E" w:themeColor="text2" w:themeShade="80"/>
        </w:rPr>
      </w:pPr>
      <w:r w:rsidRPr="00CB4EE8">
        <w:rPr>
          <w:rFonts w:ascii="Trebuchet MS" w:hAnsi="Trebuchet MS"/>
          <w:b/>
          <w:color w:val="0F243E" w:themeColor="text2" w:themeShade="80"/>
        </w:rPr>
        <w:t xml:space="preserve">Beneficiarii au obligația să faciliteze </w:t>
      </w:r>
      <w:r w:rsidRPr="00CB4EE8">
        <w:rPr>
          <w:rFonts w:ascii="Trebuchet MS" w:hAnsi="Trebuchet MS"/>
          <w:b/>
          <w:color w:val="0F243E" w:themeColor="text2" w:themeShade="80"/>
          <w:lang w:val="en-US"/>
        </w:rPr>
        <w:t>“</w:t>
      </w:r>
      <w:r w:rsidRPr="00CB4EE8">
        <w:rPr>
          <w:rFonts w:ascii="Trebuchet MS" w:hAnsi="Trebuchet MS"/>
          <w:b/>
          <w:color w:val="0F243E" w:themeColor="text2" w:themeShade="80"/>
        </w:rPr>
        <w:t>ocuparea” unui procent de minimum 50% din numărul persoanelor din grupul țintă care beneficiază de sprijin în cadrul proiectului (</w:t>
      </w:r>
      <w:r w:rsidRPr="00CB4EE8">
        <w:rPr>
          <w:rFonts w:ascii="Trebuchet MS" w:hAnsi="Trebuchet MS"/>
          <w:b/>
          <w:iCs/>
          <w:color w:val="0F243E" w:themeColor="text2" w:themeShade="80"/>
        </w:rPr>
        <w:t>indicatorul de realizare 4S1)</w:t>
      </w:r>
      <w:r w:rsidR="00CB4EE8" w:rsidRPr="00CB4EE8">
        <w:rPr>
          <w:rFonts w:ascii="Trebuchet MS" w:hAnsi="Trebuchet MS"/>
          <w:iCs/>
          <w:color w:val="0F243E" w:themeColor="text2" w:themeShade="80"/>
        </w:rPr>
        <w:t xml:space="preserve">, </w:t>
      </w:r>
      <w:r w:rsidR="00CB4EE8" w:rsidRPr="00CB4EE8">
        <w:rPr>
          <w:rFonts w:ascii="Trebuchet MS" w:hAnsi="Trebuchet MS"/>
          <w:b/>
          <w:color w:val="0F243E" w:themeColor="text2" w:themeShade="80"/>
        </w:rPr>
        <w:t>pe o perioada de minimum 6 luni.</w:t>
      </w:r>
    </w:p>
    <w:p w:rsidR="00A214ED" w:rsidRPr="00CB4EE8" w:rsidRDefault="00A214ED" w:rsidP="002E6A3D">
      <w:pPr>
        <w:pStyle w:val="Listparagraf"/>
        <w:spacing w:after="0" w:line="240" w:lineRule="auto"/>
        <w:ind w:left="0"/>
        <w:jc w:val="both"/>
        <w:rPr>
          <w:rFonts w:ascii="Trebuchet MS" w:hAnsi="Trebuchet MS"/>
          <w:b/>
          <w:color w:val="0F243E" w:themeColor="text2" w:themeShade="80"/>
        </w:rPr>
      </w:pPr>
    </w:p>
    <w:p w:rsidR="002E6A3D" w:rsidRPr="00CB4EE8" w:rsidRDefault="002E6A3D" w:rsidP="002E6A3D">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NB: Solicitantul si partenerii, daca este cazul, la momentul depunerii cererii de finanțare vor depune o declarație pe propria răspundere prin care se obliga sa nu angajeze persoanele din grupul ținta in propria entitate juridic</w:t>
      </w:r>
      <w:r w:rsidR="00A214ED" w:rsidRPr="00CB4EE8">
        <w:rPr>
          <w:rFonts w:ascii="Trebuchet MS" w:hAnsi="Trebuchet MS" w:cs="Calibri"/>
          <w:b/>
          <w:color w:val="0F243E" w:themeColor="text2" w:themeShade="80"/>
        </w:rPr>
        <w:t>ă</w:t>
      </w:r>
      <w:r w:rsidRPr="00CB4EE8">
        <w:rPr>
          <w:rFonts w:ascii="Trebuchet MS" w:hAnsi="Trebuchet MS" w:cs="Calibri"/>
          <w:b/>
          <w:color w:val="0F243E" w:themeColor="text2" w:themeShade="80"/>
        </w:rPr>
        <w:t xml:space="preserve"> sau filialele/sucursalele sale.</w:t>
      </w:r>
    </w:p>
    <w:p w:rsidR="002E6A3D" w:rsidRPr="00CB4EE8" w:rsidRDefault="002E6A3D" w:rsidP="002E6A3D">
      <w:pPr>
        <w:pStyle w:val="Listparagraf"/>
        <w:spacing w:after="0" w:line="240" w:lineRule="auto"/>
        <w:ind w:left="0"/>
        <w:jc w:val="both"/>
        <w:rPr>
          <w:rFonts w:ascii="Trebuchet MS" w:hAnsi="Trebuchet MS"/>
          <w:b/>
          <w:color w:val="0F243E" w:themeColor="text2" w:themeShade="80"/>
        </w:rPr>
      </w:pPr>
    </w:p>
    <w:p w:rsidR="002E6A3D" w:rsidRPr="00CB4EE8" w:rsidRDefault="002E6A3D" w:rsidP="00464627">
      <w:pPr>
        <w:jc w:val="both"/>
        <w:rPr>
          <w:rFonts w:ascii="Trebuchet MS" w:hAnsi="Trebuchet MS"/>
          <w:color w:val="0F243E" w:themeColor="text2" w:themeShade="80"/>
        </w:rPr>
      </w:pPr>
      <w:bookmarkStart w:id="24" w:name="_Toc478730980"/>
      <w:r w:rsidRPr="00CB4EE8">
        <w:rPr>
          <w:rFonts w:ascii="Trebuchet MS" w:hAnsi="Trebuchet MS"/>
          <w:b/>
          <w:color w:val="0F243E" w:themeColor="text2" w:themeShade="80"/>
          <w:kern w:val="1"/>
        </w:rPr>
        <w:t xml:space="preserve">NB: </w:t>
      </w:r>
      <w:r w:rsidRPr="00CB4EE8">
        <w:rPr>
          <w:rFonts w:ascii="Trebuchet MS" w:hAnsi="Trebuchet MS"/>
          <w:color w:val="0F243E" w:themeColor="text2" w:themeShade="80"/>
          <w:kern w:val="1"/>
        </w:rPr>
        <w:t xml:space="preserve">Prin sintagma </w:t>
      </w:r>
      <w:r w:rsidRPr="00CB4EE8">
        <w:rPr>
          <w:rFonts w:ascii="Trebuchet MS" w:hAnsi="Trebuchet MS"/>
          <w:color w:val="0F243E" w:themeColor="text2" w:themeShade="80"/>
        </w:rPr>
        <w:t>”ocupare” se înţelege fie angajarea cu contract individual de munca a persoanei din grupul țintă, fie persoana din grupul țintă a înființat o societate cu personalitate juridică, conform Legii nr.31/16.11.1990 privind societățile, republicată, cu modificările și completările ulterioare, fie aceasta a înregistrat și autorizat funcționarea ca persoană fizică autorizată, sau ca întreprinzător titular al unei întreprinderi individuale, conform OUG nr.44/16.04.2008</w:t>
      </w:r>
      <w:r w:rsidRPr="00CB4EE8">
        <w:rPr>
          <w:rFonts w:ascii="Trebuchet MS" w:hAnsi="Trebuchet MS"/>
          <w:b/>
          <w:color w:val="0F243E" w:themeColor="text2" w:themeShade="80"/>
        </w:rPr>
        <w:t>,</w:t>
      </w:r>
      <w:r w:rsidR="00464627" w:rsidRPr="00CB4EE8">
        <w:rPr>
          <w:rFonts w:ascii="Trebuchet MS" w:eastAsia="Times New Roman" w:hAnsi="Trebuchet MS"/>
          <w:b/>
          <w:bCs/>
          <w:color w:val="0F243E" w:themeColor="text2" w:themeShade="80"/>
        </w:rPr>
        <w:t xml:space="preserve"> </w:t>
      </w:r>
      <w:r w:rsidR="00464627" w:rsidRPr="00CB4EE8">
        <w:rPr>
          <w:rFonts w:ascii="Trebuchet MS" w:hAnsi="Trebuchet MS"/>
          <w:bCs/>
          <w:color w:val="0F243E" w:themeColor="text2" w:themeShade="80"/>
          <w:lang w:val="en-US"/>
        </w:rPr>
        <w:t>privind desfasurarea activitatilor economice de catre persoanele fizice autorizate, intreprinderile individuale si intreprinderile familiale ,</w:t>
      </w:r>
      <w:r w:rsidRPr="00CB4EE8">
        <w:rPr>
          <w:rFonts w:ascii="Trebuchet MS" w:hAnsi="Trebuchet MS"/>
          <w:color w:val="0F243E" w:themeColor="text2" w:themeShade="80"/>
        </w:rPr>
        <w:t>cu modificările și completările ulterioare.</w:t>
      </w:r>
    </w:p>
    <w:p w:rsidR="002E6A3D" w:rsidRPr="00CB4EE8" w:rsidRDefault="002E6A3D" w:rsidP="002E6A3D">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lastRenderedPageBreak/>
        <w:t xml:space="preserve">NB: </w:t>
      </w:r>
      <w:r w:rsidRPr="00CB4EE8">
        <w:rPr>
          <w:rFonts w:ascii="Trebuchet MS" w:hAnsi="Trebuchet MS"/>
          <w:color w:val="0F243E" w:themeColor="text2" w:themeShade="80"/>
        </w:rPr>
        <w:t>Beneficiarul este obligat ca pe perioada implementarii proiectului, in termen de maximum 3 zile lucratoare de la data schimbarii statutului tanarului NEETs din grupul tinta al proiectului, sa raporteze aceasta schimbare la ANOFM/AJOFM</w:t>
      </w:r>
      <w:r w:rsidR="00E63546" w:rsidRPr="00CB4EE8">
        <w:rPr>
          <w:rFonts w:ascii="Trebuchet MS" w:hAnsi="Trebuchet MS"/>
          <w:color w:val="0F243E" w:themeColor="text2" w:themeShade="80"/>
        </w:rPr>
        <w:t>/AMOFM</w:t>
      </w:r>
      <w:r w:rsidRPr="00CB4EE8">
        <w:rPr>
          <w:rFonts w:ascii="Trebuchet MS" w:hAnsi="Trebuchet MS"/>
          <w:color w:val="0F243E" w:themeColor="text2" w:themeShade="80"/>
        </w:rPr>
        <w:t xml:space="preserve"> astfel incat informatia sa poata fi introdusa in baza de date ANOFM.</w:t>
      </w:r>
    </w:p>
    <w:bookmarkEnd w:id="24"/>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rPr>
          <w:rFonts w:ascii="Trebuchet MS" w:hAnsi="Trebuchet MS"/>
          <w:b/>
          <w:color w:val="0F243E" w:themeColor="text2" w:themeShade="80"/>
        </w:rPr>
      </w:pPr>
      <w:r w:rsidRPr="00CB4EE8">
        <w:rPr>
          <w:rFonts w:ascii="Trebuchet MS" w:hAnsi="Trebuchet MS"/>
          <w:b/>
          <w:color w:val="0F243E" w:themeColor="text2" w:themeShade="80"/>
        </w:rPr>
        <w:t>Identificarea și recrutarea persoanelor care să constituie grupul țintă al proiectului</w:t>
      </w:r>
    </w:p>
    <w:p w:rsidR="002E6A3D" w:rsidRPr="00CB4EE8" w:rsidRDefault="002E6A3D" w:rsidP="002E6A3D">
      <w:pPr>
        <w:spacing w:after="0" w:line="240" w:lineRule="auto"/>
        <w:rPr>
          <w:rFonts w:ascii="Trebuchet MS" w:hAnsi="Trebuchet MS"/>
          <w:color w:val="0F243E" w:themeColor="text2" w:themeShade="80"/>
          <w:kern w:val="1"/>
        </w:rPr>
      </w:pPr>
      <w:r w:rsidRPr="00CB4EE8">
        <w:rPr>
          <w:rFonts w:ascii="Trebuchet MS" w:hAnsi="Trebuchet MS"/>
          <w:b/>
          <w:i/>
          <w:color w:val="0F243E" w:themeColor="text2" w:themeShade="80"/>
        </w:rPr>
        <w:tab/>
      </w:r>
    </w:p>
    <w:p w:rsidR="002E6A3D" w:rsidRPr="00CB4EE8" w:rsidRDefault="002E6A3D" w:rsidP="002E6A3D">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 xml:space="preserve">Identificarea, recrutarea și menținerea grupului țintă în proiect sunt obiective care intră în responsabilitatea beneficiarului. </w:t>
      </w:r>
    </w:p>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jc w:val="both"/>
        <w:rPr>
          <w:rFonts w:ascii="Trebuchet MS" w:hAnsi="Trebuchet MS"/>
          <w:color w:val="0F243E" w:themeColor="text2" w:themeShade="80"/>
          <w:kern w:val="1"/>
        </w:rPr>
      </w:pPr>
      <w:r w:rsidRPr="00CB4EE8">
        <w:rPr>
          <w:rFonts w:ascii="Trebuchet MS" w:hAnsi="Trebuchet MS" w:cs="Calibri"/>
          <w:color w:val="0F243E" w:themeColor="text2" w:themeShade="80"/>
        </w:rPr>
        <w:t xml:space="preserve">Specialistii din cadrul Serviciului public de ocupare </w:t>
      </w:r>
      <w:r w:rsidRPr="00CB4EE8">
        <w:rPr>
          <w:rFonts w:ascii="Trebuchet MS" w:hAnsi="Trebuchet MS"/>
          <w:color w:val="0F243E" w:themeColor="text2" w:themeShade="80"/>
          <w:kern w:val="1"/>
        </w:rPr>
        <w:t xml:space="preserve">vor crea o punte de legătură între tinerii NEETs șomeri </w:t>
      </w:r>
      <w:r w:rsidRPr="00CB4EE8">
        <w:rPr>
          <w:rFonts w:ascii="Trebuchet MS" w:hAnsi="Trebuchet MS"/>
          <w:color w:val="0F243E" w:themeColor="text2" w:themeShade="80"/>
        </w:rPr>
        <w:t xml:space="preserve">cu </w:t>
      </w:r>
      <w:r w:rsidRPr="00CB4EE8">
        <w:rPr>
          <w:rFonts w:ascii="Trebuchet MS" w:hAnsi="Trebuchet MS"/>
          <w:color w:val="0F243E" w:themeColor="text2" w:themeShade="80"/>
          <w:spacing w:val="-1"/>
        </w:rPr>
        <w:t>domiciliul sau reședința în regiunea eligibila</w:t>
      </w:r>
      <w:r w:rsidRPr="00CB4EE8">
        <w:rPr>
          <w:rFonts w:ascii="Trebuchet MS" w:hAnsi="Trebuchet MS"/>
          <w:color w:val="0F243E" w:themeColor="text2" w:themeShade="80"/>
          <w:kern w:val="1"/>
        </w:rPr>
        <w:t xml:space="preserve">, înregistrați și profilați și beneficiarii de finanțare nerambursabilă ale căror proiecte au fost aprobate pentru finanțare în cadrul acestui apel. </w:t>
      </w:r>
    </w:p>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 xml:space="preserve">În acest sens, toții tinerii NEETs șomeri din evidența SPO, care corespund criteriilor de apartenență la grupul țintă eligibil definite la punctul 1.8, vor fi informați de către specialiștii din cadrul SPO cu privire la proiectele finanțate în cadrul acestui apel, iar beneficiarilor de proiecte SPO le va pune la dispoziție, la cerere, datele de contact ale tinerilor NEETs, în baza unui protocol încheiat între </w:t>
      </w:r>
      <w:r w:rsidRPr="00CB4EE8">
        <w:rPr>
          <w:rFonts w:ascii="Trebuchet MS" w:hAnsi="Trebuchet MS" w:cs="Calibri"/>
          <w:color w:val="0F243E" w:themeColor="text2" w:themeShade="80"/>
        </w:rPr>
        <w:t>ANOFM prin unitățile cu personalitate juridică din subordinea sa și beneficiari, dupa aprobarea proiectului</w:t>
      </w:r>
      <w:r w:rsidRPr="00CB4EE8">
        <w:rPr>
          <w:rFonts w:ascii="Trebuchet MS" w:hAnsi="Trebuchet MS"/>
          <w:color w:val="0F243E" w:themeColor="text2" w:themeShade="80"/>
          <w:kern w:val="1"/>
        </w:rPr>
        <w:t xml:space="preserve">.   </w:t>
      </w:r>
    </w:p>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În vederea identificării și recrutării tinerilor NEETs care să facă parte din grupul țintă al proiectului, beneficiarul are la dispoziție următoarele direcții de acțiune:</w:t>
      </w:r>
    </w:p>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kern w:val="1"/>
        </w:rPr>
        <w:t>a) Identificarea potențialelor persoane care corespund criteriilor de apartenență la grupul țintă eligibil definite la punctul 1.8, dar care nu sunt înregistrate și profilate de către SPO.</w:t>
      </w:r>
      <w:r w:rsidRPr="00CB4EE8">
        <w:rPr>
          <w:rFonts w:ascii="Trebuchet MS" w:hAnsi="Trebuchet MS"/>
          <w:color w:val="0F243E" w:themeColor="text2" w:themeShade="80"/>
          <w:kern w:val="1"/>
        </w:rPr>
        <w:t xml:space="preserve"> </w:t>
      </w:r>
    </w:p>
    <w:p w:rsidR="002E6A3D" w:rsidRPr="00CB4EE8" w:rsidRDefault="002E6A3D" w:rsidP="002E6A3D">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După identificarea unei persoane și stabilirea unui prim contact cu aceasta, beneficiarul va orienta sau va însoți tânărul respectiv la SPO în vederea înregistrării și profilării acestuia. SPO va realiza profilarea tânărului la data înregistrării acestuia în evidența agenției pentru ocuparea forței de muncă județeană sau a municipiului București. După profilare, SPO va direcționa</w:t>
      </w:r>
      <w:r w:rsidRPr="00CB4EE8">
        <w:rPr>
          <w:rFonts w:ascii="Trebuchet MS" w:hAnsi="Trebuchet MS"/>
          <w:b/>
          <w:color w:val="0F243E" w:themeColor="text2" w:themeShade="80"/>
          <w:kern w:val="1"/>
        </w:rPr>
        <w:t xml:space="preserve"> cu prioritate</w:t>
      </w:r>
      <w:r w:rsidRPr="00CB4EE8">
        <w:rPr>
          <w:rFonts w:ascii="Trebuchet MS" w:hAnsi="Trebuchet MS"/>
          <w:color w:val="0F243E" w:themeColor="text2" w:themeShade="80"/>
          <w:kern w:val="1"/>
        </w:rPr>
        <w:t xml:space="preserve"> pe tânărul NEETs șomer către beneficiarul recrutor. </w:t>
      </w:r>
    </w:p>
    <w:p w:rsidR="002E6A3D" w:rsidRPr="00CB4EE8" w:rsidRDefault="002E6A3D" w:rsidP="002E6A3D">
      <w:pPr>
        <w:spacing w:after="0" w:line="240" w:lineRule="auto"/>
        <w:jc w:val="both"/>
        <w:rPr>
          <w:rFonts w:ascii="Trebuchet MS" w:hAnsi="Trebuchet MS"/>
          <w:color w:val="0F243E" w:themeColor="text2" w:themeShade="80"/>
          <w:kern w:val="1"/>
        </w:rPr>
      </w:pPr>
    </w:p>
    <w:p w:rsidR="002E6A3D" w:rsidRPr="00CB4EE8" w:rsidRDefault="002E6A3D" w:rsidP="002E6A3D">
      <w:pPr>
        <w:spacing w:after="0" w:line="240" w:lineRule="auto"/>
        <w:jc w:val="both"/>
        <w:rPr>
          <w:rFonts w:ascii="Trebuchet MS" w:hAnsi="Trebuchet MS"/>
          <w:b/>
          <w:color w:val="0F243E" w:themeColor="text2" w:themeShade="80"/>
          <w:kern w:val="1"/>
        </w:rPr>
      </w:pPr>
      <w:r w:rsidRPr="00CB4EE8">
        <w:rPr>
          <w:rFonts w:ascii="Trebuchet MS" w:hAnsi="Trebuchet MS"/>
          <w:b/>
          <w:color w:val="0F243E" w:themeColor="text2" w:themeShade="80"/>
          <w:kern w:val="1"/>
        </w:rPr>
        <w:t>b) Recrutarea tinerilor NEETs șomeri înregistrați și profilați, prin punerea la dispoziție de către SPO a datelor de contact ale acestora, la cererea beneficiarilor</w:t>
      </w:r>
      <w:r w:rsidRPr="00CB4EE8">
        <w:rPr>
          <w:rFonts w:ascii="Trebuchet MS" w:hAnsi="Trebuchet MS"/>
          <w:color w:val="0F243E" w:themeColor="text2" w:themeShade="80"/>
          <w:kern w:val="1"/>
        </w:rPr>
        <w:t xml:space="preserve">, în baza unui protocol încheiat între părți.  </w:t>
      </w:r>
    </w:p>
    <w:p w:rsidR="007A1A80" w:rsidRPr="00CB4EE8" w:rsidRDefault="002E6A3D" w:rsidP="007A1A80">
      <w:pPr>
        <w:spacing w:after="0" w:line="240" w:lineRule="auto"/>
        <w:jc w:val="both"/>
        <w:rPr>
          <w:rFonts w:ascii="Trebuchet MS" w:hAnsi="Trebuchet MS"/>
          <w:color w:val="0F243E" w:themeColor="text2" w:themeShade="80"/>
          <w:kern w:val="1"/>
        </w:rPr>
      </w:pPr>
      <w:r w:rsidRPr="00CB4EE8">
        <w:rPr>
          <w:rFonts w:ascii="Trebuchet MS" w:hAnsi="Trebuchet MS"/>
          <w:color w:val="0F243E" w:themeColor="text2" w:themeShade="80"/>
          <w:kern w:val="1"/>
        </w:rPr>
        <w:t>În momentul în care un tânăr NEETs este de acord să fie inclus în grupul țintă din cadrul unui proiect, beneficiarul este obligat ca, în termen de maximum 3 zile lucrătoare de la data exprimării în scris a acordului acestuia, să raporteze acest fapt la SPO, prezentând acordul scris al tânărului NEETs cu privire la cuprinderea lui în grupul țintă, astfel încât informația să poată fi introdusă în baza de date a ANOFM</w:t>
      </w:r>
      <w:bookmarkEnd w:id="23"/>
      <w:r w:rsidR="00E27460" w:rsidRPr="00CB4EE8">
        <w:rPr>
          <w:rFonts w:ascii="Trebuchet MS" w:hAnsi="Trebuchet MS"/>
          <w:color w:val="0F243E" w:themeColor="text2" w:themeShade="80"/>
          <w:kern w:val="1"/>
        </w:rPr>
        <w:t>/AJOFM/AMOFM</w:t>
      </w:r>
    </w:p>
    <w:p w:rsidR="0097572F" w:rsidRPr="00CB4EE8" w:rsidRDefault="0097572F" w:rsidP="00E27460">
      <w:pPr>
        <w:pStyle w:val="Titlu2"/>
        <w:numPr>
          <w:ilvl w:val="0"/>
          <w:numId w:val="0"/>
        </w:numPr>
        <w:spacing w:before="0" w:line="240" w:lineRule="auto"/>
        <w:ind w:left="1080" w:hanging="360"/>
        <w:jc w:val="both"/>
        <w:rPr>
          <w:rFonts w:ascii="Trebuchet MS" w:hAnsi="Trebuchet MS"/>
          <w:b/>
          <w:color w:val="0F243E" w:themeColor="text2" w:themeShade="80"/>
          <w:sz w:val="22"/>
          <w:szCs w:val="22"/>
        </w:rPr>
        <w:sectPr w:rsidR="0097572F" w:rsidRPr="00CB4EE8" w:rsidSect="00DC610C">
          <w:headerReference w:type="default" r:id="rId9"/>
          <w:footerReference w:type="even" r:id="rId10"/>
          <w:footerReference w:type="default" r:id="rId11"/>
          <w:headerReference w:type="first" r:id="rId12"/>
          <w:pgSz w:w="11906" w:h="16838"/>
          <w:pgMar w:top="540" w:right="992" w:bottom="567" w:left="1276" w:header="1361" w:footer="709" w:gutter="0"/>
          <w:cols w:space="708"/>
          <w:docGrid w:linePitch="360"/>
        </w:sectPr>
      </w:pPr>
    </w:p>
    <w:p w:rsidR="0097572F" w:rsidRPr="00CB4EE8" w:rsidRDefault="0097572F" w:rsidP="001A7119">
      <w:pPr>
        <w:pStyle w:val="Titlu2"/>
        <w:numPr>
          <w:ilvl w:val="1"/>
          <w:numId w:val="21"/>
        </w:numPr>
        <w:spacing w:before="0" w:line="240" w:lineRule="auto"/>
        <w:jc w:val="both"/>
        <w:rPr>
          <w:rFonts w:ascii="Trebuchet MS" w:hAnsi="Trebuchet MS"/>
          <w:b/>
          <w:color w:val="0F243E" w:themeColor="text2" w:themeShade="80"/>
          <w:sz w:val="22"/>
          <w:szCs w:val="22"/>
        </w:rPr>
      </w:pPr>
      <w:bookmarkStart w:id="25" w:name="_Toc497223536"/>
      <w:r w:rsidRPr="00CB4EE8">
        <w:rPr>
          <w:rFonts w:ascii="Trebuchet MS" w:hAnsi="Trebuchet MS"/>
          <w:b/>
          <w:color w:val="0F243E" w:themeColor="text2" w:themeShade="80"/>
          <w:sz w:val="22"/>
          <w:szCs w:val="22"/>
        </w:rPr>
        <w:lastRenderedPageBreak/>
        <w:t>Indicatori specifici de program</w:t>
      </w:r>
      <w:bookmarkEnd w:id="25"/>
    </w:p>
    <w:p w:rsidR="009D2485" w:rsidRPr="00CB4EE8" w:rsidRDefault="009D2485"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Fiecare propunere de proiect va avea în vedere următoarele ținte minime obligatorii pentru indicatorii de realizare/rezultat imediat (criteriu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4"/>
        <w:gridCol w:w="1643"/>
        <w:gridCol w:w="2740"/>
        <w:gridCol w:w="2985"/>
        <w:gridCol w:w="775"/>
        <w:gridCol w:w="1882"/>
        <w:gridCol w:w="3116"/>
        <w:gridCol w:w="2083"/>
      </w:tblGrid>
      <w:tr w:rsidR="00CB4EE8" w:rsidRPr="00CB4EE8" w:rsidTr="00636C9F">
        <w:trPr>
          <w:tblHeader/>
        </w:trPr>
        <w:tc>
          <w:tcPr>
            <w:tcW w:w="2537" w:type="pct"/>
            <w:gridSpan w:val="4"/>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Indicatori de rezultat imediat</w:t>
            </w:r>
          </w:p>
        </w:tc>
        <w:tc>
          <w:tcPr>
            <w:tcW w:w="2463" w:type="pct"/>
            <w:gridSpan w:val="4"/>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Indicatori de realizare</w:t>
            </w:r>
          </w:p>
        </w:tc>
      </w:tr>
      <w:tr w:rsidR="00CB4EE8" w:rsidRPr="00CB4EE8" w:rsidTr="00BD6E0A">
        <w:trPr>
          <w:tblHeader/>
        </w:trPr>
        <w:tc>
          <w:tcPr>
            <w:tcW w:w="227"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Cod</w:t>
            </w:r>
          </w:p>
        </w:tc>
        <w:tc>
          <w:tcPr>
            <w:tcW w:w="515"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Regiune de dezvoltare</w:t>
            </w:r>
          </w:p>
        </w:tc>
        <w:tc>
          <w:tcPr>
            <w:tcW w:w="859"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Denumire indicator</w:t>
            </w:r>
          </w:p>
        </w:tc>
        <w:tc>
          <w:tcPr>
            <w:tcW w:w="936"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Ţinta minimă solicitată</w:t>
            </w:r>
          </w:p>
        </w:tc>
        <w:tc>
          <w:tcPr>
            <w:tcW w:w="243"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Cod</w:t>
            </w:r>
          </w:p>
        </w:tc>
        <w:tc>
          <w:tcPr>
            <w:tcW w:w="590"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Regiune de dezvoltare</w:t>
            </w:r>
          </w:p>
        </w:tc>
        <w:tc>
          <w:tcPr>
            <w:tcW w:w="977"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Denumire indicator</w:t>
            </w:r>
          </w:p>
        </w:tc>
        <w:tc>
          <w:tcPr>
            <w:tcW w:w="653" w:type="pct"/>
            <w:shd w:val="clear" w:color="auto" w:fill="EEECE1"/>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b/>
                <w:color w:val="0F243E" w:themeColor="text2" w:themeShade="80"/>
              </w:rPr>
              <w:t>Ţinta minimă solicitată</w:t>
            </w:r>
          </w:p>
        </w:tc>
      </w:tr>
      <w:tr w:rsidR="00CB4EE8" w:rsidRPr="00CB4EE8" w:rsidTr="00BD6E0A">
        <w:trPr>
          <w:trHeight w:val="2854"/>
        </w:trPr>
        <w:tc>
          <w:tcPr>
            <w:tcW w:w="227" w:type="pct"/>
          </w:tcPr>
          <w:p w:rsidR="0097572F" w:rsidRPr="00CB4EE8" w:rsidRDefault="0097572F" w:rsidP="001A7119">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4S2</w:t>
            </w:r>
          </w:p>
        </w:tc>
        <w:tc>
          <w:tcPr>
            <w:tcW w:w="515" w:type="pct"/>
          </w:tcPr>
          <w:p w:rsidR="0097572F" w:rsidRPr="00CB4EE8" w:rsidRDefault="0097572F" w:rsidP="001A7119">
            <w:pPr>
              <w:spacing w:after="0" w:line="240" w:lineRule="auto"/>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Regiuni mai puțin dezvoltate:</w:t>
            </w: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Nord-Est, Nord-Vest, Vest, Sud-Vest Oltenia</w:t>
            </w:r>
          </w:p>
          <w:p w:rsidR="00A214ED" w:rsidRPr="00CB4EE8" w:rsidRDefault="00A214ED" w:rsidP="001A7119">
            <w:pPr>
              <w:spacing w:after="0" w:line="240" w:lineRule="auto"/>
              <w:jc w:val="both"/>
              <w:rPr>
                <w:rFonts w:ascii="Trebuchet MS" w:hAnsi="Trebuchet MS"/>
                <w:color w:val="0F243E" w:themeColor="text2" w:themeShade="80"/>
                <w:kern w:val="28"/>
                <w:lang w:eastAsia="en-GB"/>
              </w:rPr>
            </w:pP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Regiune dezvoltată:</w:t>
            </w:r>
          </w:p>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olor w:val="0F243E" w:themeColor="text2" w:themeShade="80"/>
                <w:kern w:val="28"/>
                <w:lang w:eastAsia="en-GB"/>
              </w:rPr>
              <w:t>Bucureşti-Ilfov</w:t>
            </w:r>
            <w:r w:rsidRPr="00CB4EE8" w:rsidDel="00E77DB5">
              <w:rPr>
                <w:rFonts w:ascii="Trebuchet MS" w:hAnsi="Trebuchet MS"/>
                <w:color w:val="0F243E" w:themeColor="text2" w:themeShade="80"/>
                <w:kern w:val="28"/>
                <w:lang w:eastAsia="en-GB"/>
              </w:rPr>
              <w:t xml:space="preserve"> </w:t>
            </w:r>
          </w:p>
        </w:tc>
        <w:tc>
          <w:tcPr>
            <w:tcW w:w="859" w:type="pct"/>
          </w:tcPr>
          <w:p w:rsidR="0097572F" w:rsidRPr="00CB4EE8" w:rsidRDefault="0097572F" w:rsidP="009D2485">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Tineri NEETs șomeri care,  la încetarea calității de participant au un loc de muncă, inclusiv cei care desfășoară o activitate independentă, din care:</w:t>
            </w:r>
          </w:p>
          <w:p w:rsidR="0097572F" w:rsidRPr="00CB4EE8" w:rsidRDefault="009D2485" w:rsidP="001A7119">
            <w:pPr>
              <w:numPr>
                <w:ilvl w:val="0"/>
                <w:numId w:val="28"/>
              </w:numPr>
              <w:spacing w:after="0" w:line="240" w:lineRule="auto"/>
              <w:rPr>
                <w:rFonts w:ascii="Trebuchet MS" w:hAnsi="Trebuchet MS"/>
                <w:color w:val="0F243E" w:themeColor="text2" w:themeShade="80"/>
              </w:rPr>
            </w:pPr>
            <w:r w:rsidRPr="00CB4EE8">
              <w:rPr>
                <w:rFonts w:ascii="Trebuchet MS" w:hAnsi="Trebuchet MS"/>
                <w:color w:val="0F243E" w:themeColor="text2" w:themeShade="80"/>
              </w:rPr>
              <w:t>r</w:t>
            </w:r>
            <w:r w:rsidR="0097572F" w:rsidRPr="00CB4EE8">
              <w:rPr>
                <w:rFonts w:ascii="Trebuchet MS" w:hAnsi="Trebuchet MS"/>
                <w:color w:val="0F243E" w:themeColor="text2" w:themeShade="80"/>
              </w:rPr>
              <w:t>oma</w:t>
            </w:r>
            <w:r w:rsidR="00E27460" w:rsidRPr="00CB4EE8">
              <w:rPr>
                <w:rFonts w:ascii="Trebuchet MS" w:hAnsi="Trebuchet MS"/>
                <w:color w:val="0F243E" w:themeColor="text2" w:themeShade="80"/>
              </w:rPr>
              <w:t xml:space="preserve"> 4S2.1</w:t>
            </w:r>
          </w:p>
          <w:p w:rsidR="0097572F" w:rsidRPr="00CB4EE8" w:rsidRDefault="0097572F" w:rsidP="001A7119">
            <w:pPr>
              <w:numPr>
                <w:ilvl w:val="0"/>
                <w:numId w:val="28"/>
              </w:numPr>
              <w:spacing w:after="0" w:line="240" w:lineRule="auto"/>
              <w:rPr>
                <w:rFonts w:ascii="Trebuchet MS" w:hAnsi="Trebuchet MS"/>
                <w:color w:val="0F243E" w:themeColor="text2" w:themeShade="80"/>
              </w:rPr>
            </w:pPr>
            <w:r w:rsidRPr="00CB4EE8">
              <w:rPr>
                <w:rFonts w:ascii="Trebuchet MS" w:hAnsi="Trebuchet MS"/>
                <w:color w:val="0F243E" w:themeColor="text2" w:themeShade="80"/>
              </w:rPr>
              <w:t>din zona rurală</w:t>
            </w:r>
            <w:r w:rsidR="00E27460" w:rsidRPr="00CB4EE8">
              <w:rPr>
                <w:rFonts w:ascii="Trebuchet MS" w:hAnsi="Trebuchet MS"/>
                <w:color w:val="0F243E" w:themeColor="text2" w:themeShade="80"/>
              </w:rPr>
              <w:t xml:space="preserve"> 4S2.2</w:t>
            </w:r>
          </w:p>
          <w:p w:rsidR="0097572F" w:rsidRPr="00CB4EE8" w:rsidRDefault="0097572F" w:rsidP="001A7119">
            <w:pPr>
              <w:spacing w:after="0" w:line="240" w:lineRule="auto"/>
              <w:jc w:val="both"/>
              <w:rPr>
                <w:rFonts w:ascii="Trebuchet MS" w:hAnsi="Trebuchet MS"/>
                <w:i/>
                <w:color w:val="0F243E" w:themeColor="text2" w:themeShade="80"/>
              </w:rPr>
            </w:pPr>
          </w:p>
          <w:p w:rsidR="0097572F" w:rsidRPr="00CB4EE8" w:rsidRDefault="0097572F" w:rsidP="001A7119">
            <w:pPr>
              <w:spacing w:after="0" w:line="240" w:lineRule="auto"/>
              <w:jc w:val="both"/>
              <w:rPr>
                <w:rFonts w:ascii="Trebuchet MS" w:hAnsi="Trebuchet MS" w:cs="Calibri"/>
                <w:color w:val="0F243E" w:themeColor="text2" w:themeShade="80"/>
              </w:rPr>
            </w:pPr>
            <w:r w:rsidRPr="00CB4EE8">
              <w:rPr>
                <w:rFonts w:ascii="Trebuchet MS" w:hAnsi="Trebuchet MS"/>
                <w:i/>
                <w:color w:val="0F243E" w:themeColor="text2" w:themeShade="80"/>
              </w:rPr>
              <w:t>Indicatorul corespunde atât OS 2.1, cât şi 2.2</w:t>
            </w:r>
          </w:p>
        </w:tc>
        <w:tc>
          <w:tcPr>
            <w:tcW w:w="936" w:type="pct"/>
          </w:tcPr>
          <w:p w:rsidR="0097572F" w:rsidRPr="00CB4EE8" w:rsidRDefault="0097572F" w:rsidP="001A7119">
            <w:pPr>
              <w:spacing w:after="0" w:line="240" w:lineRule="auto"/>
              <w:ind w:right="34"/>
              <w:jc w:val="both"/>
              <w:rPr>
                <w:rFonts w:ascii="Trebuchet MS" w:hAnsi="Trebuchet MS"/>
                <w:color w:val="0F243E" w:themeColor="text2" w:themeShade="80"/>
                <w:lang w:eastAsia="en-GB"/>
              </w:rPr>
            </w:pPr>
            <w:r w:rsidRPr="00CB4EE8">
              <w:rPr>
                <w:rFonts w:ascii="Trebuchet MS" w:hAnsi="Trebuchet MS" w:cs="Calibri"/>
                <w:color w:val="0F243E" w:themeColor="text2" w:themeShade="80"/>
              </w:rPr>
              <w:t xml:space="preserve">Ținta minimă pentru indicatorul </w:t>
            </w:r>
            <w:r w:rsidRPr="00CB4EE8">
              <w:rPr>
                <w:rFonts w:ascii="Trebuchet MS" w:hAnsi="Trebuchet MS" w:cs="Calibri"/>
                <w:b/>
                <w:color w:val="0F243E" w:themeColor="text2" w:themeShade="80"/>
              </w:rPr>
              <w:t xml:space="preserve">4S2 </w:t>
            </w:r>
            <w:r w:rsidRPr="00CB4EE8">
              <w:rPr>
                <w:rFonts w:ascii="Trebuchet MS" w:hAnsi="Trebuchet MS" w:cs="Calibri"/>
                <w:color w:val="0F243E" w:themeColor="text2" w:themeShade="80"/>
              </w:rPr>
              <w:t xml:space="preserve">este de </w:t>
            </w:r>
            <w:r w:rsidRPr="00CB4EE8">
              <w:rPr>
                <w:rFonts w:ascii="Trebuchet MS" w:hAnsi="Trebuchet MS" w:cs="Calibri"/>
                <w:b/>
                <w:color w:val="0F243E" w:themeColor="text2" w:themeShade="80"/>
              </w:rPr>
              <w:t>50%</w:t>
            </w:r>
            <w:r w:rsidRPr="00CB4EE8">
              <w:rPr>
                <w:rFonts w:ascii="Trebuchet MS" w:hAnsi="Trebuchet MS" w:cs="Calibri"/>
                <w:color w:val="0F243E" w:themeColor="text2" w:themeShade="80"/>
              </w:rPr>
              <w:t xml:space="preserve"> din indicatorul de realizare 4S1 „</w:t>
            </w:r>
            <w:r w:rsidRPr="00CB4EE8">
              <w:rPr>
                <w:rFonts w:ascii="Trebuchet MS" w:hAnsi="Trebuchet MS"/>
                <w:color w:val="0F243E" w:themeColor="text2" w:themeShade="80"/>
                <w:lang w:eastAsia="en-GB"/>
              </w:rPr>
              <w:t>Tineri NEETs șomeri cu vârsta cuprinsă între 16-24 ani,</w:t>
            </w:r>
            <w:r w:rsidR="001E795C" w:rsidRPr="00CB4EE8">
              <w:rPr>
                <w:rFonts w:ascii="Trebuchet MS" w:hAnsi="Trebuchet MS"/>
                <w:color w:val="0F243E" w:themeColor="text2" w:themeShade="80"/>
                <w:lang w:eastAsia="en-GB"/>
              </w:rPr>
              <w:t xml:space="preserve"> </w:t>
            </w:r>
            <w:r w:rsidRPr="00CB4EE8">
              <w:rPr>
                <w:rFonts w:ascii="Trebuchet MS" w:hAnsi="Trebuchet MS"/>
                <w:color w:val="0F243E" w:themeColor="text2" w:themeShade="80"/>
                <w:lang w:eastAsia="en-GB"/>
              </w:rPr>
              <w:t>care beneficiază de sprijin, din care:</w:t>
            </w:r>
          </w:p>
          <w:p w:rsidR="0097572F" w:rsidRPr="00CB4EE8" w:rsidRDefault="0097572F" w:rsidP="001A7119">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CB4EE8">
              <w:rPr>
                <w:rFonts w:ascii="Trebuchet MS" w:hAnsi="Trebuchet MS"/>
                <w:color w:val="0F243E" w:themeColor="text2" w:themeShade="80"/>
                <w:lang w:eastAsia="en-GB"/>
              </w:rPr>
              <w:t>roma</w:t>
            </w:r>
            <w:r w:rsidR="00AB54CE" w:rsidRPr="00CB4EE8">
              <w:rPr>
                <w:rFonts w:ascii="Trebuchet MS" w:hAnsi="Trebuchet MS"/>
                <w:color w:val="0F243E" w:themeColor="text2" w:themeShade="80"/>
                <w:lang w:eastAsia="en-GB"/>
              </w:rPr>
              <w:t xml:space="preserve"> </w:t>
            </w:r>
            <w:r w:rsidR="00E27460" w:rsidRPr="00CB4EE8">
              <w:rPr>
                <w:rFonts w:ascii="Trebuchet MS" w:hAnsi="Trebuchet MS"/>
                <w:color w:val="0F243E" w:themeColor="text2" w:themeShade="80"/>
                <w:lang w:eastAsia="en-GB"/>
              </w:rPr>
              <w:t>4S2.1</w:t>
            </w:r>
          </w:p>
          <w:p w:rsidR="0097572F" w:rsidRPr="00CB4EE8" w:rsidRDefault="0097572F" w:rsidP="007D42BF">
            <w:pPr>
              <w:numPr>
                <w:ilvl w:val="0"/>
                <w:numId w:val="27"/>
              </w:numPr>
              <w:spacing w:after="0" w:line="240" w:lineRule="auto"/>
              <w:ind w:hanging="223"/>
              <w:jc w:val="both"/>
              <w:rPr>
                <w:rFonts w:ascii="Trebuchet MS" w:hAnsi="Trebuchet MS" w:cs="Calibri"/>
                <w:color w:val="0F243E" w:themeColor="text2" w:themeShade="80"/>
              </w:rPr>
            </w:pPr>
            <w:r w:rsidRPr="00CB4EE8">
              <w:rPr>
                <w:rFonts w:ascii="Trebuchet MS" w:hAnsi="Trebuchet MS"/>
                <w:color w:val="0F243E" w:themeColor="text2" w:themeShade="80"/>
                <w:lang w:eastAsia="en-GB"/>
              </w:rPr>
              <w:t>din zona rurală</w:t>
            </w:r>
            <w:r w:rsidR="00AB54CE" w:rsidRPr="00CB4EE8">
              <w:rPr>
                <w:rFonts w:ascii="Trebuchet MS" w:hAnsi="Trebuchet MS"/>
                <w:color w:val="0F243E" w:themeColor="text2" w:themeShade="80"/>
                <w:lang w:eastAsia="en-GB"/>
              </w:rPr>
              <w:t xml:space="preserve"> </w:t>
            </w:r>
            <w:r w:rsidR="00E27460" w:rsidRPr="00CB4EE8">
              <w:rPr>
                <w:rFonts w:ascii="Trebuchet MS" w:hAnsi="Trebuchet MS"/>
                <w:color w:val="0F243E" w:themeColor="text2" w:themeShade="80"/>
                <w:lang w:eastAsia="en-GB"/>
              </w:rPr>
              <w:t>4S2.2</w:t>
            </w:r>
          </w:p>
        </w:tc>
        <w:tc>
          <w:tcPr>
            <w:tcW w:w="243" w:type="pct"/>
          </w:tcPr>
          <w:p w:rsidR="0097572F" w:rsidRPr="00CB4EE8" w:rsidRDefault="0097572F" w:rsidP="001A7119">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4S1</w:t>
            </w:r>
          </w:p>
        </w:tc>
        <w:tc>
          <w:tcPr>
            <w:tcW w:w="590" w:type="pct"/>
          </w:tcPr>
          <w:p w:rsidR="0097572F" w:rsidRPr="00CB4EE8" w:rsidRDefault="0097572F" w:rsidP="001A7119">
            <w:pPr>
              <w:spacing w:after="0" w:line="240" w:lineRule="auto"/>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Regiuni mai puțin dezvoltate:</w:t>
            </w: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Nord-Est, Nord-Vest, Vest, Sud-Vest Oltenia</w:t>
            </w:r>
          </w:p>
          <w:p w:rsidR="009D2485" w:rsidRPr="00CB4EE8" w:rsidRDefault="009D2485" w:rsidP="001A7119">
            <w:pPr>
              <w:spacing w:after="0" w:line="240" w:lineRule="auto"/>
              <w:jc w:val="both"/>
              <w:rPr>
                <w:rFonts w:ascii="Trebuchet MS" w:hAnsi="Trebuchet MS"/>
                <w:color w:val="0F243E" w:themeColor="text2" w:themeShade="80"/>
                <w:kern w:val="28"/>
                <w:lang w:eastAsia="en-GB"/>
              </w:rPr>
            </w:pP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Regiune dezvoltată:</w:t>
            </w:r>
          </w:p>
          <w:p w:rsidR="0097572F" w:rsidRPr="00CB4EE8" w:rsidRDefault="0097572F" w:rsidP="001A7119">
            <w:pPr>
              <w:spacing w:after="0" w:line="240" w:lineRule="auto"/>
              <w:jc w:val="both"/>
              <w:rPr>
                <w:rFonts w:ascii="Trebuchet MS" w:hAnsi="Trebuchet MS" w:cs="Calibri"/>
                <w:color w:val="0F243E" w:themeColor="text2" w:themeShade="80"/>
              </w:rPr>
            </w:pPr>
            <w:r w:rsidRPr="00CB4EE8">
              <w:rPr>
                <w:rFonts w:ascii="Trebuchet MS" w:hAnsi="Trebuchet MS"/>
                <w:color w:val="0F243E" w:themeColor="text2" w:themeShade="80"/>
                <w:kern w:val="28"/>
                <w:lang w:eastAsia="en-GB"/>
              </w:rPr>
              <w:t>Bucureşti-Ilfov</w:t>
            </w:r>
            <w:r w:rsidRPr="00CB4EE8" w:rsidDel="00E77DB5">
              <w:rPr>
                <w:rFonts w:ascii="Trebuchet MS" w:hAnsi="Trebuchet MS"/>
                <w:color w:val="0F243E" w:themeColor="text2" w:themeShade="80"/>
                <w:kern w:val="28"/>
                <w:lang w:eastAsia="en-GB"/>
              </w:rPr>
              <w:t xml:space="preserve"> </w:t>
            </w:r>
          </w:p>
        </w:tc>
        <w:tc>
          <w:tcPr>
            <w:tcW w:w="977" w:type="pct"/>
          </w:tcPr>
          <w:p w:rsidR="0097572F" w:rsidRPr="00CB4EE8" w:rsidRDefault="0097572F" w:rsidP="001A7119">
            <w:pPr>
              <w:spacing w:after="0" w:line="240" w:lineRule="auto"/>
              <w:ind w:right="34"/>
              <w:jc w:val="both"/>
              <w:rPr>
                <w:rFonts w:ascii="Trebuchet MS" w:hAnsi="Trebuchet MS"/>
                <w:color w:val="0F243E" w:themeColor="text2" w:themeShade="80"/>
                <w:lang w:eastAsia="en-GB"/>
              </w:rPr>
            </w:pPr>
            <w:r w:rsidRPr="00CB4EE8">
              <w:rPr>
                <w:rFonts w:ascii="Trebuchet MS" w:hAnsi="Trebuchet MS"/>
                <w:color w:val="0F243E" w:themeColor="text2" w:themeShade="80"/>
                <w:lang w:eastAsia="en-GB"/>
              </w:rPr>
              <w:t>Tineri NEETs șomeri cu vârsta cuprinsă între     16-24 ani, care beneficiază de sprijin, din care:</w:t>
            </w:r>
          </w:p>
          <w:p w:rsidR="0097572F" w:rsidRPr="00CB4EE8" w:rsidRDefault="0097572F" w:rsidP="001A7119">
            <w:pPr>
              <w:numPr>
                <w:ilvl w:val="0"/>
                <w:numId w:val="27"/>
              </w:numPr>
              <w:spacing w:after="0" w:line="240" w:lineRule="auto"/>
              <w:jc w:val="both"/>
              <w:rPr>
                <w:rFonts w:ascii="Trebuchet MS" w:hAnsi="Trebuchet MS" w:cs="Calibri"/>
                <w:color w:val="0F243E" w:themeColor="text2" w:themeShade="80"/>
              </w:rPr>
            </w:pPr>
            <w:r w:rsidRPr="00CB4EE8">
              <w:rPr>
                <w:rFonts w:ascii="Trebuchet MS" w:hAnsi="Trebuchet MS"/>
                <w:color w:val="0F243E" w:themeColor="text2" w:themeShade="80"/>
                <w:lang w:eastAsia="en-GB"/>
              </w:rPr>
              <w:t>roma</w:t>
            </w:r>
            <w:r w:rsidR="00E27460" w:rsidRPr="00CB4EE8">
              <w:rPr>
                <w:rFonts w:ascii="Trebuchet MS" w:hAnsi="Trebuchet MS"/>
                <w:color w:val="0F243E" w:themeColor="text2" w:themeShade="80"/>
                <w:lang w:eastAsia="en-GB"/>
              </w:rPr>
              <w:t xml:space="preserve"> 4S1.1</w:t>
            </w:r>
          </w:p>
          <w:p w:rsidR="0097572F" w:rsidRPr="00CB4EE8" w:rsidRDefault="0097572F" w:rsidP="00A214ED">
            <w:pPr>
              <w:numPr>
                <w:ilvl w:val="0"/>
                <w:numId w:val="27"/>
              </w:numPr>
              <w:spacing w:after="0" w:line="240" w:lineRule="auto"/>
              <w:jc w:val="both"/>
              <w:rPr>
                <w:rFonts w:ascii="Trebuchet MS" w:hAnsi="Trebuchet MS" w:cs="Calibri"/>
                <w:color w:val="0F243E" w:themeColor="text2" w:themeShade="80"/>
              </w:rPr>
            </w:pPr>
            <w:r w:rsidRPr="00CB4EE8">
              <w:rPr>
                <w:rFonts w:ascii="Trebuchet MS" w:hAnsi="Trebuchet MS"/>
                <w:color w:val="0F243E" w:themeColor="text2" w:themeShade="80"/>
                <w:lang w:eastAsia="en-GB"/>
              </w:rPr>
              <w:t>din zona rurală</w:t>
            </w:r>
            <w:r w:rsidR="00E27460" w:rsidRPr="00CB4EE8">
              <w:rPr>
                <w:rFonts w:ascii="Trebuchet MS" w:hAnsi="Trebuchet MS"/>
                <w:color w:val="0F243E" w:themeColor="text2" w:themeShade="80"/>
                <w:lang w:eastAsia="en-GB"/>
              </w:rPr>
              <w:t xml:space="preserve"> 4S1.2 </w:t>
            </w:r>
          </w:p>
        </w:tc>
        <w:tc>
          <w:tcPr>
            <w:tcW w:w="653" w:type="pct"/>
          </w:tcPr>
          <w:p w:rsidR="0097572F" w:rsidRPr="00CB4EE8" w:rsidRDefault="0097572F" w:rsidP="001A7119">
            <w:pPr>
              <w:spacing w:after="0" w:line="240" w:lineRule="auto"/>
              <w:jc w:val="both"/>
              <w:rPr>
                <w:rFonts w:ascii="Trebuchet MS" w:hAnsi="Trebuchet MS" w:cs="Calibri"/>
                <w:b/>
                <w:color w:val="0F243E" w:themeColor="text2" w:themeShade="80"/>
              </w:rPr>
            </w:pPr>
            <w:r w:rsidRPr="00CB4EE8">
              <w:rPr>
                <w:rFonts w:ascii="Trebuchet MS" w:hAnsi="Trebuchet MS" w:cs="Calibri"/>
                <w:color w:val="0F243E" w:themeColor="text2" w:themeShade="80"/>
              </w:rPr>
              <w:t xml:space="preserve">Pentru indicatorul </w:t>
            </w:r>
            <w:r w:rsidRPr="00CB4EE8">
              <w:rPr>
                <w:rFonts w:ascii="Trebuchet MS" w:hAnsi="Trebuchet MS" w:cs="Calibri"/>
                <w:b/>
                <w:color w:val="0F243E" w:themeColor="text2" w:themeShade="80"/>
              </w:rPr>
              <w:t>de realizare minimul obligatoriu la nivel de proiect:</w:t>
            </w:r>
          </w:p>
          <w:p w:rsidR="0097572F" w:rsidRPr="00CB4EE8" w:rsidRDefault="0097572F" w:rsidP="001A7119">
            <w:pPr>
              <w:numPr>
                <w:ilvl w:val="0"/>
                <w:numId w:val="29"/>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Regiuni mai puțin dezvoltate </w:t>
            </w:r>
            <w:r w:rsidRPr="00CB4EE8">
              <w:rPr>
                <w:rFonts w:ascii="Trebuchet MS" w:hAnsi="Trebuchet MS" w:cs="Calibri"/>
                <w:b/>
                <w:color w:val="0F243E" w:themeColor="text2" w:themeShade="80"/>
              </w:rPr>
              <w:t xml:space="preserve">– </w:t>
            </w:r>
            <w:r w:rsidRPr="00CB4EE8">
              <w:rPr>
                <w:rFonts w:ascii="Trebuchet MS" w:hAnsi="Trebuchet MS" w:cs="Calibri"/>
                <w:color w:val="0F243E" w:themeColor="text2" w:themeShade="80"/>
              </w:rPr>
              <w:t>250 persoane</w:t>
            </w:r>
          </w:p>
          <w:p w:rsidR="007D42BF" w:rsidRPr="00CB4EE8" w:rsidRDefault="007D42BF" w:rsidP="007D42BF">
            <w:pPr>
              <w:spacing w:after="0" w:line="240" w:lineRule="auto"/>
              <w:ind w:left="360"/>
              <w:jc w:val="both"/>
              <w:rPr>
                <w:rFonts w:ascii="Trebuchet MS" w:hAnsi="Trebuchet MS" w:cs="Calibri"/>
                <w:color w:val="0F243E" w:themeColor="text2" w:themeShade="80"/>
              </w:rPr>
            </w:pPr>
          </w:p>
          <w:p w:rsidR="0097572F" w:rsidRPr="00CB4EE8" w:rsidRDefault="0097572F" w:rsidP="001A7119">
            <w:pPr>
              <w:numPr>
                <w:ilvl w:val="0"/>
                <w:numId w:val="29"/>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Regiun</w:t>
            </w:r>
            <w:r w:rsidR="00A214ED" w:rsidRPr="00CB4EE8">
              <w:rPr>
                <w:rFonts w:ascii="Trebuchet MS" w:hAnsi="Trebuchet MS" w:cs="Calibri"/>
                <w:color w:val="0F243E" w:themeColor="text2" w:themeShade="80"/>
              </w:rPr>
              <w:t>e</w:t>
            </w:r>
            <w:r w:rsidRPr="00CB4EE8">
              <w:rPr>
                <w:rFonts w:ascii="Trebuchet MS" w:hAnsi="Trebuchet MS" w:cs="Calibri"/>
                <w:color w:val="0F243E" w:themeColor="text2" w:themeShade="80"/>
              </w:rPr>
              <w:t xml:space="preserve"> </w:t>
            </w:r>
            <w:r w:rsidR="00505B42" w:rsidRPr="00CB4EE8">
              <w:rPr>
                <w:rFonts w:ascii="Trebuchet MS" w:hAnsi="Trebuchet MS" w:cs="Calibri"/>
                <w:color w:val="0F243E" w:themeColor="text2" w:themeShade="80"/>
              </w:rPr>
              <w:t xml:space="preserve">mai </w:t>
            </w:r>
            <w:r w:rsidRPr="00CB4EE8">
              <w:rPr>
                <w:rFonts w:ascii="Trebuchet MS" w:hAnsi="Trebuchet MS" w:cs="Calibri"/>
                <w:color w:val="0F243E" w:themeColor="text2" w:themeShade="80"/>
              </w:rPr>
              <w:t>dezvoltat</w:t>
            </w:r>
            <w:r w:rsidR="00A214ED" w:rsidRPr="00CB4EE8">
              <w:rPr>
                <w:rFonts w:ascii="Trebuchet MS" w:hAnsi="Trebuchet MS" w:cs="Calibri"/>
                <w:color w:val="0F243E" w:themeColor="text2" w:themeShade="80"/>
              </w:rPr>
              <w:t>ă</w:t>
            </w:r>
            <w:r w:rsidRPr="00CB4EE8">
              <w:rPr>
                <w:rFonts w:ascii="Trebuchet MS" w:hAnsi="Trebuchet MS" w:cs="Calibri"/>
                <w:color w:val="0F243E" w:themeColor="text2" w:themeShade="80"/>
              </w:rPr>
              <w:t xml:space="preserve"> – 250 persoane</w:t>
            </w:r>
          </w:p>
          <w:p w:rsidR="0097572F" w:rsidRPr="00CB4EE8" w:rsidRDefault="0097572F" w:rsidP="001A7119">
            <w:pPr>
              <w:spacing w:after="0" w:line="240" w:lineRule="auto"/>
              <w:jc w:val="both"/>
              <w:rPr>
                <w:rFonts w:ascii="Trebuchet MS" w:hAnsi="Trebuchet MS" w:cs="Calibri"/>
                <w:color w:val="0F243E" w:themeColor="text2" w:themeShade="80"/>
              </w:rPr>
            </w:pPr>
          </w:p>
        </w:tc>
      </w:tr>
      <w:tr w:rsidR="00E4122F" w:rsidRPr="00CB4EE8" w:rsidTr="00BD6E0A">
        <w:tc>
          <w:tcPr>
            <w:tcW w:w="227" w:type="pct"/>
          </w:tcPr>
          <w:p w:rsidR="0097572F" w:rsidRPr="00CB4EE8" w:rsidDel="00934418" w:rsidRDefault="0097572F" w:rsidP="001A7119">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4S3</w:t>
            </w:r>
          </w:p>
        </w:tc>
        <w:tc>
          <w:tcPr>
            <w:tcW w:w="515" w:type="pct"/>
          </w:tcPr>
          <w:p w:rsidR="0097572F" w:rsidRPr="00CB4EE8" w:rsidRDefault="0097572F" w:rsidP="001A7119">
            <w:pPr>
              <w:spacing w:after="0" w:line="240" w:lineRule="auto"/>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Regiuni mai puțin dezvoltate:</w:t>
            </w: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Nord-Est, Nord-Vest, Vest, Sud-Vest Oltenia</w:t>
            </w:r>
          </w:p>
          <w:p w:rsidR="0097572F" w:rsidRPr="00CB4EE8" w:rsidRDefault="0097572F" w:rsidP="001A7119">
            <w:pPr>
              <w:spacing w:after="0" w:line="240" w:lineRule="auto"/>
              <w:jc w:val="both"/>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Regiune dezvoltată:</w:t>
            </w:r>
          </w:p>
          <w:p w:rsidR="0097572F" w:rsidRPr="00CB4EE8" w:rsidRDefault="0097572F" w:rsidP="001A7119">
            <w:pPr>
              <w:spacing w:after="0" w:line="240" w:lineRule="auto"/>
              <w:rPr>
                <w:rFonts w:ascii="Trebuchet MS" w:hAnsi="Trebuchet MS"/>
                <w:color w:val="0F243E" w:themeColor="text2" w:themeShade="80"/>
                <w:kern w:val="28"/>
                <w:lang w:eastAsia="en-GB"/>
              </w:rPr>
            </w:pPr>
            <w:r w:rsidRPr="00CB4EE8">
              <w:rPr>
                <w:rFonts w:ascii="Trebuchet MS" w:hAnsi="Trebuchet MS"/>
                <w:color w:val="0F243E" w:themeColor="text2" w:themeShade="80"/>
                <w:kern w:val="28"/>
                <w:lang w:eastAsia="en-GB"/>
              </w:rPr>
              <w:t>Bucureşti-Ilfov</w:t>
            </w:r>
            <w:r w:rsidRPr="00CB4EE8" w:rsidDel="00E77DB5">
              <w:rPr>
                <w:rFonts w:ascii="Trebuchet MS" w:hAnsi="Trebuchet MS"/>
                <w:color w:val="0F243E" w:themeColor="text2" w:themeShade="80"/>
                <w:kern w:val="28"/>
                <w:lang w:eastAsia="en-GB"/>
              </w:rPr>
              <w:t xml:space="preserve"> </w:t>
            </w:r>
          </w:p>
        </w:tc>
        <w:tc>
          <w:tcPr>
            <w:tcW w:w="859" w:type="pct"/>
          </w:tcPr>
          <w:p w:rsidR="0097572F" w:rsidRPr="00CB4EE8" w:rsidRDefault="0097572F" w:rsidP="009D2485">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Tineri NEETs șomeri care, la încetarea calității de participant dobândesc o calificare, din care:</w:t>
            </w:r>
          </w:p>
          <w:p w:rsidR="0097572F" w:rsidRPr="00CB4EE8" w:rsidRDefault="009D2485" w:rsidP="001A7119">
            <w:pPr>
              <w:numPr>
                <w:ilvl w:val="0"/>
                <w:numId w:val="28"/>
              </w:numPr>
              <w:spacing w:after="0" w:line="240" w:lineRule="auto"/>
              <w:rPr>
                <w:rFonts w:ascii="Trebuchet MS" w:hAnsi="Trebuchet MS"/>
                <w:color w:val="0F243E" w:themeColor="text2" w:themeShade="80"/>
              </w:rPr>
            </w:pPr>
            <w:r w:rsidRPr="00CB4EE8">
              <w:rPr>
                <w:rFonts w:ascii="Trebuchet MS" w:hAnsi="Trebuchet MS"/>
                <w:color w:val="0F243E" w:themeColor="text2" w:themeShade="80"/>
              </w:rPr>
              <w:t>r</w:t>
            </w:r>
            <w:r w:rsidR="0097572F" w:rsidRPr="00CB4EE8">
              <w:rPr>
                <w:rFonts w:ascii="Trebuchet MS" w:hAnsi="Trebuchet MS"/>
                <w:color w:val="0F243E" w:themeColor="text2" w:themeShade="80"/>
              </w:rPr>
              <w:t>oma</w:t>
            </w:r>
            <w:r w:rsidR="00E27460" w:rsidRPr="00CB4EE8">
              <w:rPr>
                <w:rFonts w:ascii="Trebuchet MS" w:hAnsi="Trebuchet MS"/>
                <w:color w:val="0F243E" w:themeColor="text2" w:themeShade="80"/>
              </w:rPr>
              <w:t xml:space="preserve"> 4S3.1</w:t>
            </w:r>
          </w:p>
          <w:p w:rsidR="0097572F" w:rsidRPr="00CB4EE8" w:rsidRDefault="0097572F" w:rsidP="001A7119">
            <w:pPr>
              <w:numPr>
                <w:ilvl w:val="0"/>
                <w:numId w:val="28"/>
              </w:numPr>
              <w:spacing w:after="0" w:line="240" w:lineRule="auto"/>
              <w:rPr>
                <w:rFonts w:ascii="Trebuchet MS" w:hAnsi="Trebuchet MS"/>
                <w:color w:val="0F243E" w:themeColor="text2" w:themeShade="80"/>
              </w:rPr>
            </w:pPr>
            <w:r w:rsidRPr="00CB4EE8">
              <w:rPr>
                <w:rFonts w:ascii="Trebuchet MS" w:hAnsi="Trebuchet MS"/>
                <w:color w:val="0F243E" w:themeColor="text2" w:themeShade="80"/>
              </w:rPr>
              <w:t>din zona rurală</w:t>
            </w:r>
            <w:r w:rsidR="00E27460" w:rsidRPr="00CB4EE8">
              <w:rPr>
                <w:rFonts w:ascii="Trebuchet MS" w:hAnsi="Trebuchet MS"/>
                <w:color w:val="0F243E" w:themeColor="text2" w:themeShade="80"/>
              </w:rPr>
              <w:t xml:space="preserve"> 4S3.2</w:t>
            </w:r>
          </w:p>
          <w:p w:rsidR="0097572F" w:rsidRPr="00CB4EE8" w:rsidRDefault="0097572F" w:rsidP="001A7119">
            <w:pPr>
              <w:spacing w:after="0" w:line="240" w:lineRule="auto"/>
              <w:jc w:val="both"/>
              <w:rPr>
                <w:rFonts w:ascii="Trebuchet MS" w:hAnsi="Trebuchet MS"/>
                <w:i/>
                <w:color w:val="0F243E" w:themeColor="text2" w:themeShade="80"/>
              </w:rPr>
            </w:pPr>
          </w:p>
          <w:p w:rsidR="0097572F" w:rsidRPr="00CB4EE8" w:rsidRDefault="0097572F" w:rsidP="001A7119">
            <w:pPr>
              <w:spacing w:after="0" w:line="240" w:lineRule="auto"/>
              <w:rPr>
                <w:rFonts w:ascii="Trebuchet MS" w:hAnsi="Trebuchet MS"/>
                <w:color w:val="0F243E" w:themeColor="text2" w:themeShade="80"/>
              </w:rPr>
            </w:pPr>
            <w:r w:rsidRPr="00CB4EE8">
              <w:rPr>
                <w:rFonts w:ascii="Trebuchet MS" w:hAnsi="Trebuchet MS"/>
                <w:i/>
                <w:color w:val="0F243E" w:themeColor="text2" w:themeShade="80"/>
              </w:rPr>
              <w:t>Indicatorul corespunde atât OS 2.1, cât şi 2.2</w:t>
            </w:r>
          </w:p>
        </w:tc>
        <w:tc>
          <w:tcPr>
            <w:tcW w:w="936" w:type="pct"/>
          </w:tcPr>
          <w:p w:rsidR="0097572F" w:rsidRPr="00CB4EE8" w:rsidRDefault="0097572F" w:rsidP="001A7119">
            <w:pPr>
              <w:spacing w:after="0" w:line="240" w:lineRule="auto"/>
              <w:ind w:right="34"/>
              <w:jc w:val="both"/>
              <w:rPr>
                <w:rFonts w:ascii="Trebuchet MS" w:hAnsi="Trebuchet MS"/>
                <w:color w:val="0F243E" w:themeColor="text2" w:themeShade="80"/>
                <w:lang w:eastAsia="en-GB"/>
              </w:rPr>
            </w:pPr>
            <w:r w:rsidRPr="00CB4EE8">
              <w:rPr>
                <w:rFonts w:ascii="Trebuchet MS" w:hAnsi="Trebuchet MS" w:cs="Calibri"/>
                <w:color w:val="0F243E" w:themeColor="text2" w:themeShade="80"/>
              </w:rPr>
              <w:t xml:space="preserve">Ținta minimă pentru indicatorul </w:t>
            </w:r>
            <w:r w:rsidRPr="00CB4EE8">
              <w:rPr>
                <w:rFonts w:ascii="Trebuchet MS" w:hAnsi="Trebuchet MS" w:cs="Calibri"/>
                <w:b/>
                <w:color w:val="0F243E" w:themeColor="text2" w:themeShade="80"/>
              </w:rPr>
              <w:t xml:space="preserve">4S3 </w:t>
            </w:r>
            <w:r w:rsidRPr="00CB4EE8">
              <w:rPr>
                <w:rFonts w:ascii="Trebuchet MS" w:hAnsi="Trebuchet MS" w:cs="Calibri"/>
                <w:color w:val="0F243E" w:themeColor="text2" w:themeShade="80"/>
              </w:rPr>
              <w:t xml:space="preserve">este de </w:t>
            </w:r>
            <w:r w:rsidRPr="00CB4EE8">
              <w:rPr>
                <w:rFonts w:ascii="Trebuchet MS" w:hAnsi="Trebuchet MS" w:cs="Calibri"/>
                <w:b/>
                <w:color w:val="0F243E" w:themeColor="text2" w:themeShade="80"/>
              </w:rPr>
              <w:t>80%</w:t>
            </w:r>
            <w:r w:rsidRPr="00CB4EE8">
              <w:rPr>
                <w:rFonts w:ascii="Trebuchet MS" w:hAnsi="Trebuchet MS" w:cs="Calibri"/>
                <w:color w:val="0F243E" w:themeColor="text2" w:themeShade="80"/>
              </w:rPr>
              <w:t xml:space="preserve"> din indicatorul de realizare 4S1 „</w:t>
            </w:r>
            <w:r w:rsidRPr="00CB4EE8">
              <w:rPr>
                <w:rFonts w:ascii="Trebuchet MS" w:hAnsi="Trebuchet MS"/>
                <w:color w:val="0F243E" w:themeColor="text2" w:themeShade="80"/>
                <w:lang w:eastAsia="en-GB"/>
              </w:rPr>
              <w:t>Tineri NEETs șomeri cu vârsta cuprinsă între 16-24 ani,care beneficiază de sprijin, din care:</w:t>
            </w:r>
          </w:p>
          <w:p w:rsidR="00AB54CE" w:rsidRPr="00CB4EE8" w:rsidRDefault="00AB54CE" w:rsidP="00AB54CE">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CB4EE8">
              <w:rPr>
                <w:rFonts w:ascii="Trebuchet MS" w:hAnsi="Trebuchet MS"/>
                <w:color w:val="0F243E" w:themeColor="text2" w:themeShade="80"/>
                <w:lang w:eastAsia="en-GB"/>
              </w:rPr>
              <w:t xml:space="preserve">roma </w:t>
            </w:r>
            <w:r w:rsidR="00E27460" w:rsidRPr="00CB4EE8">
              <w:rPr>
                <w:rFonts w:ascii="Trebuchet MS" w:hAnsi="Trebuchet MS"/>
                <w:color w:val="0F243E" w:themeColor="text2" w:themeShade="80"/>
                <w:lang w:eastAsia="en-GB"/>
              </w:rPr>
              <w:t>4S3.1.</w:t>
            </w:r>
          </w:p>
          <w:p w:rsidR="0097572F" w:rsidRPr="00CB4EE8" w:rsidRDefault="00AB54CE" w:rsidP="00A214ED">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CB4EE8">
              <w:rPr>
                <w:rFonts w:ascii="Trebuchet MS" w:hAnsi="Trebuchet MS"/>
                <w:color w:val="0F243E" w:themeColor="text2" w:themeShade="80"/>
                <w:lang w:eastAsia="en-GB"/>
              </w:rPr>
              <w:t xml:space="preserve">din zona rurală </w:t>
            </w:r>
            <w:r w:rsidR="00E27460" w:rsidRPr="00CB4EE8">
              <w:rPr>
                <w:rFonts w:ascii="Trebuchet MS" w:hAnsi="Trebuchet MS"/>
                <w:color w:val="0F243E" w:themeColor="text2" w:themeShade="80"/>
                <w:lang w:eastAsia="en-GB"/>
              </w:rPr>
              <w:t>4S3.2</w:t>
            </w:r>
          </w:p>
        </w:tc>
        <w:tc>
          <w:tcPr>
            <w:tcW w:w="243" w:type="pct"/>
          </w:tcPr>
          <w:p w:rsidR="0097572F" w:rsidRPr="00CB4EE8" w:rsidRDefault="0097572F" w:rsidP="001A7119">
            <w:pPr>
              <w:spacing w:after="0" w:line="240" w:lineRule="auto"/>
              <w:jc w:val="both"/>
              <w:rPr>
                <w:rFonts w:ascii="Trebuchet MS" w:hAnsi="Trebuchet MS" w:cs="Calibri"/>
                <w:color w:val="0F243E" w:themeColor="text2" w:themeShade="80"/>
              </w:rPr>
            </w:pPr>
          </w:p>
        </w:tc>
        <w:tc>
          <w:tcPr>
            <w:tcW w:w="590" w:type="pct"/>
          </w:tcPr>
          <w:p w:rsidR="0097572F" w:rsidRPr="00CB4EE8" w:rsidRDefault="0097572F" w:rsidP="001A7119">
            <w:pPr>
              <w:spacing w:after="0" w:line="240" w:lineRule="auto"/>
              <w:rPr>
                <w:rFonts w:ascii="Trebuchet MS" w:hAnsi="Trebuchet MS"/>
                <w:color w:val="0F243E" w:themeColor="text2" w:themeShade="80"/>
                <w:kern w:val="28"/>
                <w:lang w:eastAsia="en-GB"/>
              </w:rPr>
            </w:pPr>
          </w:p>
        </w:tc>
        <w:tc>
          <w:tcPr>
            <w:tcW w:w="977" w:type="pct"/>
          </w:tcPr>
          <w:p w:rsidR="0097572F" w:rsidRPr="00CB4EE8" w:rsidRDefault="0097572F" w:rsidP="001A7119">
            <w:pPr>
              <w:spacing w:after="0" w:line="240" w:lineRule="auto"/>
              <w:ind w:right="34"/>
              <w:jc w:val="both"/>
              <w:rPr>
                <w:rFonts w:ascii="Trebuchet MS" w:hAnsi="Trebuchet MS"/>
                <w:color w:val="0F243E" w:themeColor="text2" w:themeShade="80"/>
                <w:lang w:eastAsia="en-GB"/>
              </w:rPr>
            </w:pPr>
          </w:p>
        </w:tc>
        <w:tc>
          <w:tcPr>
            <w:tcW w:w="653" w:type="pct"/>
          </w:tcPr>
          <w:p w:rsidR="0097572F" w:rsidRPr="00CB4EE8" w:rsidRDefault="0097572F" w:rsidP="001A7119">
            <w:pPr>
              <w:numPr>
                <w:ilvl w:val="0"/>
                <w:numId w:val="27"/>
              </w:numPr>
              <w:spacing w:after="0" w:line="240" w:lineRule="auto"/>
              <w:jc w:val="both"/>
              <w:rPr>
                <w:rFonts w:ascii="Trebuchet MS" w:hAnsi="Trebuchet MS" w:cs="Calibri"/>
                <w:color w:val="0F243E" w:themeColor="text2" w:themeShade="80"/>
              </w:rPr>
            </w:pPr>
          </w:p>
        </w:tc>
      </w:tr>
    </w:tbl>
    <w:p w:rsidR="0097572F" w:rsidRPr="00CB4EE8" w:rsidRDefault="0097572F" w:rsidP="001A7119">
      <w:pPr>
        <w:spacing w:after="0" w:line="240" w:lineRule="auto"/>
        <w:jc w:val="both"/>
        <w:rPr>
          <w:rFonts w:ascii="Trebuchet MS" w:hAnsi="Trebuchet MS"/>
          <w:b/>
          <w:color w:val="0F243E" w:themeColor="text2" w:themeShade="80"/>
        </w:rPr>
      </w:pPr>
    </w:p>
    <w:p w:rsidR="0097572F" w:rsidRPr="00CB4EE8" w:rsidRDefault="0097572F" w:rsidP="001A7119">
      <w:pPr>
        <w:spacing w:after="0" w:line="240" w:lineRule="auto"/>
        <w:jc w:val="both"/>
        <w:rPr>
          <w:rFonts w:ascii="Trebuchet MS" w:hAnsi="Trebuchet MS"/>
          <w:b/>
          <w:color w:val="0F243E" w:themeColor="text2" w:themeShade="80"/>
        </w:rPr>
        <w:sectPr w:rsidR="0097572F" w:rsidRPr="00CB4EE8" w:rsidSect="006638C5">
          <w:pgSz w:w="16838" w:h="11906" w:orient="landscape"/>
          <w:pgMar w:top="1276" w:right="539" w:bottom="992" w:left="567" w:header="1361" w:footer="709" w:gutter="0"/>
          <w:cols w:space="708"/>
          <w:docGrid w:linePitch="360"/>
        </w:sectPr>
      </w:pPr>
    </w:p>
    <w:p w:rsidR="00AB54CE" w:rsidRPr="00CB4EE8" w:rsidRDefault="00AB54CE" w:rsidP="00AB54CE">
      <w:pPr>
        <w:spacing w:after="0" w:line="240" w:lineRule="auto"/>
        <w:jc w:val="both"/>
        <w:rPr>
          <w:rFonts w:ascii="Trebuchet MS" w:hAnsi="Trebuchet MS"/>
          <w:b/>
          <w:color w:val="0F243E" w:themeColor="text2" w:themeShade="80"/>
          <w:kern w:val="1"/>
          <w:u w:val="single"/>
        </w:rPr>
      </w:pPr>
      <w:r w:rsidRPr="00CB4EE8">
        <w:rPr>
          <w:rFonts w:ascii="Trebuchet MS" w:hAnsi="Trebuchet MS"/>
          <w:b/>
          <w:color w:val="0F243E" w:themeColor="text2" w:themeShade="80"/>
        </w:rPr>
        <w:lastRenderedPageBreak/>
        <w:t>Raportarea indicatorilor:</w:t>
      </w:r>
    </w:p>
    <w:p w:rsidR="00AB54CE" w:rsidRPr="00CB4EE8" w:rsidRDefault="00AB54CE" w:rsidP="00AB54CE">
      <w:pPr>
        <w:spacing w:after="0" w:line="240" w:lineRule="auto"/>
        <w:jc w:val="both"/>
        <w:rPr>
          <w:rFonts w:ascii="Trebuchet MS" w:hAnsi="Trebuchet MS"/>
          <w:i/>
          <w:color w:val="0F243E" w:themeColor="text2" w:themeShade="80"/>
        </w:rPr>
      </w:pPr>
      <w:r w:rsidRPr="00CB4EE8">
        <w:rPr>
          <w:rFonts w:ascii="Trebuchet MS" w:hAnsi="Trebuchet MS"/>
          <w:color w:val="0F243E" w:themeColor="text2" w:themeShade="80"/>
        </w:rPr>
        <w:t xml:space="preserve">Conform Regulamentului (UE) nr. 1304/2013 AL PARLAMENTULUI EUROPEAN ȘI AL CONSILIULUI din 17 decembrie 2013 privind Fondul social european și de abrogare a Regulamentului (CE) nr. 1081/2006 al Consiliului, „Participanți” sunt </w:t>
      </w:r>
      <w:r w:rsidRPr="00CB4EE8">
        <w:rPr>
          <w:rFonts w:ascii="Trebuchet MS" w:hAnsi="Trebuchet MS"/>
          <w:i/>
          <w:color w:val="0F243E" w:themeColor="text2"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AB54CE" w:rsidRPr="00CB4EE8" w:rsidRDefault="00AB54CE" w:rsidP="00AB54CE">
      <w:pPr>
        <w:spacing w:after="0" w:line="240" w:lineRule="auto"/>
        <w:jc w:val="both"/>
        <w:rPr>
          <w:rFonts w:ascii="Trebuchet MS" w:hAnsi="Trebuchet MS"/>
          <w:color w:val="0F243E" w:themeColor="text2" w:themeShade="80"/>
        </w:rPr>
      </w:pPr>
    </w:p>
    <w:p w:rsidR="00AB54CE" w:rsidRPr="00CB4EE8" w:rsidRDefault="00AB54CE" w:rsidP="00AB54CE">
      <w:pPr>
        <w:spacing w:after="0" w:line="240" w:lineRule="auto"/>
        <w:jc w:val="both"/>
        <w:rPr>
          <w:rFonts w:ascii="Trebuchet MS" w:hAnsi="Trebuchet MS"/>
          <w:b/>
          <w:color w:val="0F243E" w:themeColor="text2" w:themeShade="80"/>
        </w:rPr>
      </w:pPr>
      <w:r w:rsidRPr="00CB4EE8">
        <w:rPr>
          <w:rFonts w:ascii="Trebuchet MS" w:hAnsi="Trebuchet MS"/>
          <w:color w:val="0F243E" w:themeColor="text2" w:themeShade="80"/>
        </w:rPr>
        <w:t xml:space="preserve">Conform Regulamentului (UE) nr. 1304/2013 AL PARLAMENTULUI EUROPEAN ȘI AL CONSILIULUI din 17 decembrie 2013 privind Fondul social european și de abrogare a Regulamentului (CE) nr. 1081/2006 al Consiliului, art. 5 </w:t>
      </w:r>
      <w:r w:rsidRPr="00CB4EE8">
        <w:rPr>
          <w:rFonts w:ascii="Trebuchet MS" w:hAnsi="Trebuchet MS"/>
          <w:i/>
          <w:color w:val="0F243E" w:themeColor="text2" w:themeShade="80"/>
        </w:rPr>
        <w:t xml:space="preserve">”Toți indicatorii comuni de realizare și de rezultat trebuie raportați pentru toate prioritățile de investiții”. </w:t>
      </w:r>
      <w:r w:rsidRPr="00CB4EE8">
        <w:rPr>
          <w:rFonts w:ascii="Trebuchet MS" w:hAnsi="Trebuchet MS"/>
          <w:color w:val="0F243E" w:themeColor="text2" w:themeShade="80"/>
        </w:rPr>
        <w:t xml:space="preserve">Pentru a răspunde acestei cerințe, solicitantul va avea obligația raportării indicatorilor comuni, conform </w:t>
      </w:r>
      <w:r w:rsidRPr="00CB4EE8">
        <w:rPr>
          <w:rFonts w:ascii="Trebuchet MS" w:hAnsi="Trebuchet MS"/>
          <w:b/>
          <w:color w:val="0F243E" w:themeColor="text2" w:themeShade="80"/>
        </w:rPr>
        <w:t>ghidului de raportare indicatori (comuni și specifici de program).</w:t>
      </w:r>
    </w:p>
    <w:p w:rsidR="00AB54CE" w:rsidRPr="00CB4EE8" w:rsidRDefault="00AB54CE" w:rsidP="00AB54CE">
      <w:pPr>
        <w:spacing w:after="0" w:line="240" w:lineRule="auto"/>
        <w:jc w:val="both"/>
        <w:rPr>
          <w:rFonts w:ascii="Trebuchet MS" w:hAnsi="Trebuchet MS"/>
          <w:color w:val="0F243E" w:themeColor="text2" w:themeShade="80"/>
        </w:rPr>
      </w:pPr>
    </w:p>
    <w:p w:rsidR="00AB54CE" w:rsidRPr="00CB4EE8" w:rsidRDefault="00AB54CE" w:rsidP="00AB54CE">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Toate datele aferente indicatorilor privind participanții trebuie raportate conform atributelor menţionate în anexa I a Regulamentului 1304/2013 AL PARLAMENTULUI EUROPEAN ȘI AL CONSILIULUI din 17 decembrie 2013 privind Fondul social european și de abrogare a Regulamentului (CE) nr. 1081/2006 al Consiliului).</w:t>
      </w:r>
    </w:p>
    <w:p w:rsidR="00AB54CE" w:rsidRPr="00CB4EE8" w:rsidRDefault="00AB54CE" w:rsidP="00AB54CE">
      <w:pPr>
        <w:spacing w:after="0" w:line="240" w:lineRule="auto"/>
        <w:jc w:val="both"/>
        <w:rPr>
          <w:rFonts w:ascii="Trebuchet MS" w:hAnsi="Trebuchet MS"/>
          <w:color w:val="0F243E" w:themeColor="text2" w:themeShade="80"/>
        </w:rPr>
      </w:pPr>
    </w:p>
    <w:p w:rsidR="00AB54CE" w:rsidRPr="00CB4EE8" w:rsidRDefault="00AB54CE" w:rsidP="00AB54CE">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AB54CE" w:rsidRPr="00CB4EE8" w:rsidRDefault="00AB54CE" w:rsidP="00AB54CE">
      <w:pPr>
        <w:spacing w:after="0" w:line="240" w:lineRule="auto"/>
        <w:jc w:val="both"/>
        <w:rPr>
          <w:rFonts w:ascii="Trebuchet MS" w:hAnsi="Trebuchet MS"/>
          <w:color w:val="0F243E" w:themeColor="text2" w:themeShade="80"/>
        </w:rPr>
      </w:pPr>
    </w:p>
    <w:p w:rsidR="00AB54CE" w:rsidRPr="00CB4EE8" w:rsidRDefault="00AB54CE" w:rsidP="00AB54CE">
      <w:pPr>
        <w:spacing w:after="0" w:line="240" w:lineRule="auto"/>
        <w:jc w:val="both"/>
        <w:rPr>
          <w:rFonts w:ascii="Trebuchet MS" w:hAnsi="Trebuchet MS"/>
          <w:b/>
          <w:color w:val="0F243E" w:themeColor="text2" w:themeShade="80"/>
          <w:kern w:val="1"/>
          <w:u w:val="single"/>
        </w:rPr>
      </w:pPr>
      <w:r w:rsidRPr="00CB4EE8">
        <w:rPr>
          <w:rFonts w:ascii="Trebuchet MS" w:hAnsi="Trebuchet MS"/>
          <w:b/>
          <w:color w:val="0F243E" w:themeColor="text2" w:themeShade="80"/>
          <w:kern w:val="1"/>
          <w:u w:val="single"/>
        </w:rPr>
        <w:t xml:space="preserve">Toți indicatorii menționați în prezentul apel de proiecte sunt obligatorii. </w:t>
      </w:r>
    </w:p>
    <w:p w:rsidR="009D2485" w:rsidRPr="00CB4EE8" w:rsidRDefault="009D2485" w:rsidP="00AB54CE">
      <w:pPr>
        <w:spacing w:after="0" w:line="240" w:lineRule="auto"/>
        <w:jc w:val="both"/>
        <w:rPr>
          <w:rFonts w:ascii="Trebuchet MS" w:hAnsi="Trebuchet MS"/>
          <w:b/>
          <w:color w:val="0F243E" w:themeColor="text2" w:themeShade="80"/>
          <w:kern w:val="1"/>
          <w:u w:val="single"/>
        </w:rPr>
      </w:pPr>
    </w:p>
    <w:p w:rsidR="00AB54CE" w:rsidRPr="00CB4EE8" w:rsidRDefault="00AB54CE" w:rsidP="00AB54CE">
      <w:pPr>
        <w:spacing w:after="0" w:line="240" w:lineRule="auto"/>
        <w:jc w:val="both"/>
        <w:rPr>
          <w:rFonts w:ascii="Trebuchet MS" w:hAnsi="Trebuchet MS"/>
          <w:color w:val="0F243E" w:themeColor="text2" w:themeShade="80"/>
        </w:rPr>
      </w:pPr>
      <w:r w:rsidRPr="00CB4EE8">
        <w:rPr>
          <w:rFonts w:ascii="Trebuchet MS" w:hAnsi="Trebuchet MS" w:cs="Calibri"/>
          <w:color w:val="0F243E" w:themeColor="text2" w:themeShade="80"/>
        </w:rPr>
        <w:t>După semnarea contractului de finanţare nerambursabilă cu AM/OI responsabil, dumneavoastră, în calitate de beneficiar, va trebui să demarați procedurile legale în vederea înregistrării ca operator de date cu caracter personal.</w:t>
      </w:r>
      <w:r w:rsidRPr="00CB4EE8">
        <w:rPr>
          <w:rFonts w:ascii="Trebuchet MS" w:hAnsi="Trebuchet MS"/>
          <w:color w:val="0F243E" w:themeColor="text2" w:themeShade="80"/>
        </w:rPr>
        <w:t xml:space="preserve"> Participanţii, în conformitate cu prevederile legale în vigoare, vor semna o declaraţie prin care îşi dau acordul privind utilizarea şi publicarea datelor personale.</w:t>
      </w:r>
    </w:p>
    <w:p w:rsidR="00AB54CE" w:rsidRPr="00CB4EE8" w:rsidRDefault="00AB54CE" w:rsidP="00AB54CE">
      <w:pPr>
        <w:spacing w:after="0" w:line="240" w:lineRule="auto"/>
        <w:jc w:val="both"/>
        <w:rPr>
          <w:rFonts w:ascii="Trebuchet MS" w:hAnsi="Trebuchet MS"/>
          <w:color w:val="0F243E" w:themeColor="text2" w:themeShade="80"/>
        </w:rPr>
      </w:pPr>
    </w:p>
    <w:p w:rsidR="00AB54CE" w:rsidRPr="00CB4EE8" w:rsidRDefault="00AB54CE" w:rsidP="00AB54CE">
      <w:pPr>
        <w:pStyle w:val="Listparagraf"/>
        <w:spacing w:after="0" w:line="240" w:lineRule="auto"/>
        <w:ind w:left="0"/>
        <w:jc w:val="both"/>
        <w:rPr>
          <w:rFonts w:ascii="Trebuchet MS" w:hAnsi="Trebuchet MS"/>
          <w:color w:val="0F243E" w:themeColor="text2" w:themeShade="80"/>
        </w:rPr>
      </w:pPr>
      <w:r w:rsidRPr="00CB4EE8">
        <w:rPr>
          <w:rFonts w:ascii="Trebuchet MS" w:hAnsi="Trebuchet MS"/>
          <w:color w:val="0F243E" w:themeColor="text2" w:themeShade="80"/>
        </w:rPr>
        <w:t xml:space="preserve">Deoarece rezultatul final îl reprezintă </w:t>
      </w:r>
      <w:r w:rsidRPr="00CB4EE8">
        <w:rPr>
          <w:rFonts w:ascii="Trebuchet MS" w:hAnsi="Trebuchet MS"/>
          <w:b/>
          <w:bCs/>
          <w:color w:val="0F243E" w:themeColor="text2" w:themeShade="80"/>
        </w:rPr>
        <w:t xml:space="preserve">ocuparea </w:t>
      </w:r>
      <w:r w:rsidRPr="00CB4EE8">
        <w:rPr>
          <w:rFonts w:ascii="Trebuchet MS" w:hAnsi="Trebuchet MS"/>
          <w:color w:val="0F243E" w:themeColor="text2" w:themeShade="80"/>
        </w:rPr>
        <w:t xml:space="preserve">tinerilor NEETS, rezultatul cu privire la ocupare trebuie avut in vedere in mod </w:t>
      </w:r>
      <w:r w:rsidRPr="00CB4EE8">
        <w:rPr>
          <w:rFonts w:ascii="Trebuchet MS" w:hAnsi="Trebuchet MS"/>
          <w:b/>
          <w:bCs/>
          <w:color w:val="0F243E" w:themeColor="text2" w:themeShade="80"/>
        </w:rPr>
        <w:t>OBLIGATORIU</w:t>
      </w:r>
      <w:r w:rsidRPr="00CB4EE8">
        <w:rPr>
          <w:rFonts w:ascii="Trebuchet MS" w:hAnsi="Trebuchet MS"/>
          <w:color w:val="0F243E" w:themeColor="text2" w:themeShade="80"/>
        </w:rPr>
        <w:t xml:space="preserve">. Ținta de ocupare pentru grupul țintă care beneficiază de sprijin este obligatoriu să fie de </w:t>
      </w:r>
      <w:r w:rsidRPr="00CB4EE8">
        <w:rPr>
          <w:rFonts w:ascii="Trebuchet MS" w:hAnsi="Trebuchet MS"/>
          <w:b/>
          <w:color w:val="0F243E" w:themeColor="text2" w:themeShade="80"/>
        </w:rPr>
        <w:t>minim 50%</w:t>
      </w:r>
      <w:r w:rsidRPr="00CB4EE8">
        <w:rPr>
          <w:rFonts w:ascii="Trebuchet MS" w:hAnsi="Trebuchet MS"/>
          <w:color w:val="0F243E" w:themeColor="text2" w:themeShade="80"/>
        </w:rPr>
        <w:t xml:space="preserve"> (indicator de rezultat).</w:t>
      </w:r>
    </w:p>
    <w:p w:rsidR="0097572F" w:rsidRPr="00CB4EE8" w:rsidRDefault="0097572F" w:rsidP="001A7119">
      <w:pPr>
        <w:pStyle w:val="Listparagraf"/>
        <w:spacing w:after="0" w:line="240" w:lineRule="auto"/>
        <w:ind w:left="0"/>
        <w:jc w:val="both"/>
        <w:rPr>
          <w:rFonts w:ascii="Trebuchet MS" w:hAnsi="Trebuchet MS"/>
          <w:color w:val="0F243E" w:themeColor="text2" w:themeShade="80"/>
        </w:rPr>
      </w:pPr>
    </w:p>
    <w:p w:rsidR="0097572F" w:rsidRPr="00CB4EE8" w:rsidRDefault="0097572F" w:rsidP="001A7119">
      <w:pPr>
        <w:pStyle w:val="Titlu2"/>
        <w:numPr>
          <w:ilvl w:val="1"/>
          <w:numId w:val="21"/>
        </w:numPr>
        <w:spacing w:before="0" w:line="240" w:lineRule="auto"/>
        <w:rPr>
          <w:rFonts w:ascii="Trebuchet MS" w:hAnsi="Trebuchet MS"/>
          <w:b/>
          <w:color w:val="0F243E" w:themeColor="text2" w:themeShade="80"/>
          <w:sz w:val="22"/>
          <w:szCs w:val="22"/>
        </w:rPr>
      </w:pPr>
      <w:bookmarkStart w:id="26" w:name="_Toc422156791"/>
      <w:bookmarkStart w:id="27" w:name="_Toc422157543"/>
      <w:bookmarkStart w:id="28" w:name="_Toc422229808"/>
      <w:bookmarkStart w:id="29" w:name="_Toc422230090"/>
      <w:bookmarkStart w:id="30" w:name="_Toc497223537"/>
      <w:bookmarkEnd w:id="26"/>
      <w:bookmarkEnd w:id="27"/>
      <w:bookmarkEnd w:id="28"/>
      <w:bookmarkEnd w:id="29"/>
      <w:r w:rsidRPr="00CB4EE8">
        <w:rPr>
          <w:rFonts w:ascii="Trebuchet MS" w:hAnsi="Trebuchet MS"/>
          <w:b/>
          <w:color w:val="0F243E" w:themeColor="text2" w:themeShade="80"/>
          <w:sz w:val="22"/>
          <w:szCs w:val="22"/>
        </w:rPr>
        <w:t>Alocarea financiară stabilită in cadrul prezentului apel de proiect</w:t>
      </w:r>
      <w:bookmarkEnd w:id="30"/>
    </w:p>
    <w:p w:rsidR="00A10553" w:rsidRPr="00CB4EE8" w:rsidRDefault="00A10553" w:rsidP="001A7119">
      <w:pPr>
        <w:spacing w:after="0" w:line="240" w:lineRule="auto"/>
        <w:jc w:val="both"/>
        <w:rPr>
          <w:rFonts w:ascii="Trebuchet MS" w:hAnsi="Trebuchet MS"/>
          <w:color w:val="0F243E" w:themeColor="text2" w:themeShade="80"/>
        </w:rPr>
      </w:pPr>
    </w:p>
    <w:p w:rsidR="0097572F" w:rsidRPr="00CB4EE8" w:rsidRDefault="0097572F" w:rsidP="001A7119">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În cadrul prezentului apel de proiecte lansat în contextul Axei Prioritare 2, PI 8.ii, OS 2.1 si OS 2.2 din cadrul Programului Operațional Capital Uman 2014-2020, bugetul </w:t>
      </w:r>
      <w:r w:rsidR="00B45356" w:rsidRPr="00CB4EE8">
        <w:rPr>
          <w:rFonts w:ascii="Trebuchet MS" w:hAnsi="Trebuchet MS"/>
          <w:color w:val="0F243E" w:themeColor="text2" w:themeShade="80"/>
        </w:rPr>
        <w:t xml:space="preserve">total </w:t>
      </w:r>
      <w:r w:rsidRPr="00CB4EE8">
        <w:rPr>
          <w:rFonts w:ascii="Trebuchet MS" w:hAnsi="Trebuchet MS"/>
          <w:color w:val="0F243E" w:themeColor="text2" w:themeShade="80"/>
        </w:rPr>
        <w:t>alocat este</w:t>
      </w:r>
      <w:r w:rsidR="00B45356" w:rsidRPr="00CB4EE8">
        <w:rPr>
          <w:rFonts w:ascii="Trebuchet MS" w:hAnsi="Trebuchet MS"/>
          <w:color w:val="0F243E" w:themeColor="text2" w:themeShade="80"/>
        </w:rPr>
        <w:t xml:space="preserve"> de </w:t>
      </w:r>
      <w:r w:rsidR="00B45356" w:rsidRPr="00CB4EE8">
        <w:rPr>
          <w:rFonts w:ascii="Trebuchet MS" w:hAnsi="Trebuchet MS"/>
          <w:b/>
          <w:color w:val="0F243E" w:themeColor="text2" w:themeShade="80"/>
        </w:rPr>
        <w:t>94.568.555 euro, din care</w:t>
      </w:r>
      <w:r w:rsidRPr="00CB4EE8">
        <w:rPr>
          <w:rFonts w:ascii="Trebuchet MS" w:hAnsi="Trebuchet MS"/>
          <w:color w:val="0F243E" w:themeColor="text2" w:themeShade="80"/>
        </w:rPr>
        <w:t>:</w:t>
      </w:r>
    </w:p>
    <w:p w:rsidR="0097572F" w:rsidRPr="00CB4EE8" w:rsidRDefault="0097572F" w:rsidP="001A7119">
      <w:pPr>
        <w:pStyle w:val="Listparagraf"/>
        <w:numPr>
          <w:ilvl w:val="0"/>
          <w:numId w:val="38"/>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pentru regiunile mai puţin dezvoltate (Nord-Est, Nord-Vest, Vest, Sud-Vest Oltenia), este de </w:t>
      </w:r>
      <w:r w:rsidR="00B45356" w:rsidRPr="00CB4EE8">
        <w:rPr>
          <w:rFonts w:ascii="Trebuchet MS" w:hAnsi="Trebuchet MS"/>
          <w:b/>
          <w:color w:val="0F243E" w:themeColor="text2" w:themeShade="80"/>
        </w:rPr>
        <w:t>91.276.4</w:t>
      </w:r>
      <w:r w:rsidR="00AB54CE" w:rsidRPr="00CB4EE8">
        <w:rPr>
          <w:rFonts w:ascii="Trebuchet MS" w:hAnsi="Trebuchet MS"/>
          <w:b/>
          <w:color w:val="0F243E" w:themeColor="text2" w:themeShade="80"/>
        </w:rPr>
        <w:t>78</w:t>
      </w:r>
      <w:r w:rsidR="00B45356" w:rsidRPr="00CB4EE8">
        <w:rPr>
          <w:rFonts w:ascii="Trebuchet MS" w:hAnsi="Trebuchet MS"/>
          <w:b/>
          <w:color w:val="0F243E" w:themeColor="text2" w:themeShade="80"/>
        </w:rPr>
        <w:t>,50</w:t>
      </w:r>
      <w:r w:rsidRPr="00CB4EE8">
        <w:rPr>
          <w:rFonts w:ascii="Trebuchet MS" w:hAnsi="Trebuchet MS"/>
          <w:b/>
          <w:color w:val="0F243E" w:themeColor="text2" w:themeShade="80"/>
        </w:rPr>
        <w:t xml:space="preserve"> euro</w:t>
      </w:r>
      <w:r w:rsidRPr="00CB4EE8">
        <w:rPr>
          <w:rFonts w:ascii="Trebuchet MS" w:hAnsi="Trebuchet MS"/>
          <w:color w:val="0F243E" w:themeColor="text2" w:themeShade="80"/>
        </w:rPr>
        <w:t xml:space="preserve">, din care </w:t>
      </w:r>
      <w:r w:rsidR="00AB54CE" w:rsidRPr="00CB4EE8">
        <w:rPr>
          <w:rFonts w:ascii="Trebuchet MS" w:hAnsi="Trebuchet MS"/>
          <w:b/>
          <w:color w:val="0F243E" w:themeColor="text2" w:themeShade="80"/>
        </w:rPr>
        <w:t>cofinanțarea UE este de</w:t>
      </w:r>
      <w:r w:rsidRPr="00CB4EE8">
        <w:rPr>
          <w:rFonts w:ascii="Trebuchet MS" w:hAnsi="Trebuchet MS"/>
          <w:b/>
          <w:color w:val="0F243E" w:themeColor="text2" w:themeShade="80"/>
        </w:rPr>
        <w:t xml:space="preserve"> </w:t>
      </w:r>
      <w:r w:rsidR="00B45356" w:rsidRPr="00CB4EE8">
        <w:rPr>
          <w:rFonts w:ascii="Trebuchet MS" w:hAnsi="Trebuchet MS"/>
          <w:b/>
          <w:color w:val="0F243E" w:themeColor="text2" w:themeShade="80"/>
        </w:rPr>
        <w:t>77.58</w:t>
      </w:r>
      <w:r w:rsidR="00AB54CE" w:rsidRPr="00CB4EE8">
        <w:rPr>
          <w:rFonts w:ascii="Trebuchet MS" w:hAnsi="Trebuchet MS"/>
          <w:b/>
          <w:color w:val="0F243E" w:themeColor="text2" w:themeShade="80"/>
        </w:rPr>
        <w:t>5</w:t>
      </w:r>
      <w:r w:rsidR="00B45356" w:rsidRPr="00CB4EE8">
        <w:rPr>
          <w:rFonts w:ascii="Trebuchet MS" w:hAnsi="Trebuchet MS"/>
          <w:b/>
          <w:color w:val="0F243E" w:themeColor="text2" w:themeShade="80"/>
        </w:rPr>
        <w:t>.</w:t>
      </w:r>
      <w:r w:rsidR="00AB54CE" w:rsidRPr="00CB4EE8">
        <w:rPr>
          <w:rFonts w:ascii="Trebuchet MS" w:hAnsi="Trebuchet MS"/>
          <w:b/>
          <w:color w:val="0F243E" w:themeColor="text2" w:themeShade="80"/>
        </w:rPr>
        <w:t>006</w:t>
      </w:r>
      <w:r w:rsidR="00B45356" w:rsidRPr="00CB4EE8">
        <w:rPr>
          <w:rFonts w:ascii="Trebuchet MS" w:hAnsi="Trebuchet MS"/>
          <w:b/>
          <w:color w:val="0F243E" w:themeColor="text2" w:themeShade="80"/>
        </w:rPr>
        <w:t>,</w:t>
      </w:r>
      <w:r w:rsidR="00AB54CE" w:rsidRPr="00CB4EE8">
        <w:rPr>
          <w:rFonts w:ascii="Trebuchet MS" w:hAnsi="Trebuchet MS"/>
          <w:b/>
          <w:color w:val="0F243E" w:themeColor="text2" w:themeShade="80"/>
        </w:rPr>
        <w:t>73</w:t>
      </w:r>
      <w:r w:rsidR="00B45356" w:rsidRPr="00CB4EE8">
        <w:rPr>
          <w:rFonts w:ascii="Trebuchet MS" w:hAnsi="Trebuchet MS"/>
          <w:b/>
          <w:color w:val="0F243E" w:themeColor="text2" w:themeShade="80"/>
        </w:rPr>
        <w:t xml:space="preserve"> </w:t>
      </w:r>
      <w:r w:rsidRPr="00CB4EE8">
        <w:rPr>
          <w:rFonts w:ascii="Trebuchet MS" w:hAnsi="Trebuchet MS"/>
          <w:b/>
          <w:color w:val="0F243E" w:themeColor="text2" w:themeShade="80"/>
        </w:rPr>
        <w:t>euro</w:t>
      </w:r>
      <w:r w:rsidRPr="00CB4EE8">
        <w:rPr>
          <w:rFonts w:ascii="Trebuchet MS" w:hAnsi="Trebuchet MS"/>
          <w:color w:val="0F243E" w:themeColor="text2" w:themeShade="80"/>
        </w:rPr>
        <w:t xml:space="preserve"> (corespunzând unei cofinanțări UE de 85%), iar </w:t>
      </w:r>
      <w:r w:rsidRPr="00CB4EE8">
        <w:rPr>
          <w:rFonts w:ascii="Trebuchet MS" w:hAnsi="Trebuchet MS"/>
          <w:b/>
          <w:color w:val="0F243E" w:themeColor="text2" w:themeShade="80"/>
        </w:rPr>
        <w:t xml:space="preserve">cofinanțarea naţională este de </w:t>
      </w:r>
      <w:r w:rsidR="00B45356" w:rsidRPr="00CB4EE8">
        <w:rPr>
          <w:rFonts w:ascii="Trebuchet MS" w:hAnsi="Trebuchet MS"/>
          <w:b/>
          <w:color w:val="0F243E" w:themeColor="text2" w:themeShade="80"/>
        </w:rPr>
        <w:t>13.691.47</w:t>
      </w:r>
      <w:r w:rsidR="00AB54CE" w:rsidRPr="00CB4EE8">
        <w:rPr>
          <w:rFonts w:ascii="Trebuchet MS" w:hAnsi="Trebuchet MS"/>
          <w:b/>
          <w:color w:val="0F243E" w:themeColor="text2" w:themeShade="80"/>
        </w:rPr>
        <w:t>1</w:t>
      </w:r>
      <w:r w:rsidR="00B45356" w:rsidRPr="00CB4EE8">
        <w:rPr>
          <w:rFonts w:ascii="Trebuchet MS" w:hAnsi="Trebuchet MS"/>
          <w:b/>
          <w:color w:val="0F243E" w:themeColor="text2" w:themeShade="80"/>
        </w:rPr>
        <w:t>,</w:t>
      </w:r>
      <w:r w:rsidR="00AB54CE" w:rsidRPr="00CB4EE8">
        <w:rPr>
          <w:rFonts w:ascii="Trebuchet MS" w:hAnsi="Trebuchet MS"/>
          <w:b/>
          <w:color w:val="0F243E" w:themeColor="text2" w:themeShade="80"/>
        </w:rPr>
        <w:t>7</w:t>
      </w:r>
      <w:r w:rsidR="00B45356" w:rsidRPr="00CB4EE8">
        <w:rPr>
          <w:rFonts w:ascii="Trebuchet MS" w:hAnsi="Trebuchet MS"/>
          <w:b/>
          <w:color w:val="0F243E" w:themeColor="text2" w:themeShade="80"/>
        </w:rPr>
        <w:t xml:space="preserve">7 </w:t>
      </w:r>
      <w:r w:rsidRPr="00CB4EE8">
        <w:rPr>
          <w:rFonts w:ascii="Trebuchet MS" w:hAnsi="Trebuchet MS"/>
          <w:b/>
          <w:color w:val="0F243E" w:themeColor="text2" w:themeShade="80"/>
        </w:rPr>
        <w:t>euro</w:t>
      </w:r>
      <w:r w:rsidRPr="00CB4EE8">
        <w:rPr>
          <w:rFonts w:ascii="Trebuchet MS" w:hAnsi="Trebuchet MS"/>
          <w:color w:val="0F243E" w:themeColor="text2" w:themeShade="80"/>
        </w:rPr>
        <w:t xml:space="preserve"> (corespunzând unei cofinanțări naţionale de 15%);</w:t>
      </w:r>
    </w:p>
    <w:p w:rsidR="0097572F" w:rsidRPr="00CB4EE8" w:rsidRDefault="0097572F" w:rsidP="001A7119">
      <w:pPr>
        <w:pStyle w:val="Listparagraf"/>
        <w:numPr>
          <w:ilvl w:val="0"/>
          <w:numId w:val="38"/>
        </w:num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 xml:space="preserve">pentru regiunea </w:t>
      </w:r>
      <w:r w:rsidR="00A10553" w:rsidRPr="00CB4EE8">
        <w:rPr>
          <w:rFonts w:ascii="Trebuchet MS" w:hAnsi="Trebuchet MS"/>
          <w:b/>
          <w:color w:val="0F243E" w:themeColor="text2" w:themeShade="80"/>
        </w:rPr>
        <w:t xml:space="preserve">mai </w:t>
      </w:r>
      <w:r w:rsidRPr="00CB4EE8">
        <w:rPr>
          <w:rFonts w:ascii="Trebuchet MS" w:hAnsi="Trebuchet MS"/>
          <w:b/>
          <w:color w:val="0F243E" w:themeColor="text2" w:themeShade="80"/>
        </w:rPr>
        <w:t>dezvoltat</w:t>
      </w:r>
      <w:r w:rsidR="00A10553" w:rsidRPr="00CB4EE8">
        <w:rPr>
          <w:rFonts w:ascii="Trebuchet MS" w:hAnsi="Trebuchet MS"/>
          <w:b/>
          <w:color w:val="0F243E" w:themeColor="text2" w:themeShade="80"/>
        </w:rPr>
        <w:t>ă</w:t>
      </w:r>
      <w:r w:rsidRPr="00CB4EE8">
        <w:rPr>
          <w:rFonts w:ascii="Trebuchet MS" w:hAnsi="Trebuchet MS"/>
          <w:b/>
          <w:color w:val="0F243E" w:themeColor="text2" w:themeShade="80"/>
        </w:rPr>
        <w:t xml:space="preserve"> (Bucureşti-Ilfov), este de </w:t>
      </w:r>
      <w:r w:rsidR="00B45356" w:rsidRPr="00CB4EE8">
        <w:rPr>
          <w:rFonts w:ascii="Trebuchet MS" w:hAnsi="Trebuchet MS"/>
          <w:b/>
          <w:color w:val="0F243E" w:themeColor="text2" w:themeShade="80"/>
        </w:rPr>
        <w:t>3.292.076,5</w:t>
      </w:r>
      <w:r w:rsidRPr="00CB4EE8">
        <w:rPr>
          <w:rFonts w:ascii="Trebuchet MS" w:hAnsi="Trebuchet MS"/>
          <w:b/>
          <w:color w:val="0F243E" w:themeColor="text2" w:themeShade="80"/>
        </w:rPr>
        <w:t xml:space="preserve"> euro</w:t>
      </w:r>
      <w:r w:rsidRPr="00CB4EE8">
        <w:rPr>
          <w:rFonts w:ascii="Trebuchet MS" w:hAnsi="Trebuchet MS"/>
          <w:color w:val="0F243E" w:themeColor="text2" w:themeShade="80"/>
        </w:rPr>
        <w:t xml:space="preserve">, din care </w:t>
      </w:r>
      <w:r w:rsidRPr="00CB4EE8">
        <w:rPr>
          <w:rFonts w:ascii="Trebuchet MS" w:hAnsi="Trebuchet MS"/>
          <w:b/>
          <w:color w:val="0F243E" w:themeColor="text2" w:themeShade="80"/>
        </w:rPr>
        <w:t xml:space="preserve">cofinanțarea UE este de  </w:t>
      </w:r>
      <w:r w:rsidR="00912CA6" w:rsidRPr="00CB4EE8">
        <w:rPr>
          <w:rFonts w:ascii="Trebuchet MS" w:hAnsi="Trebuchet MS"/>
          <w:b/>
          <w:color w:val="0F243E" w:themeColor="text2" w:themeShade="80"/>
        </w:rPr>
        <w:t>2.633.661,20</w:t>
      </w:r>
      <w:r w:rsidRPr="00CB4EE8">
        <w:rPr>
          <w:rFonts w:ascii="Trebuchet MS" w:hAnsi="Trebuchet MS"/>
          <w:b/>
          <w:color w:val="0F243E" w:themeColor="text2" w:themeShade="80"/>
        </w:rPr>
        <w:t xml:space="preserve"> euro</w:t>
      </w:r>
      <w:r w:rsidRPr="00CB4EE8">
        <w:rPr>
          <w:rFonts w:ascii="Trebuchet MS" w:hAnsi="Trebuchet MS"/>
          <w:color w:val="0F243E" w:themeColor="text2" w:themeShade="80"/>
        </w:rPr>
        <w:t xml:space="preserve"> (corespunzând unei cofinanțări UE de 80%), iar </w:t>
      </w:r>
      <w:r w:rsidRPr="00CB4EE8">
        <w:rPr>
          <w:rFonts w:ascii="Trebuchet MS" w:hAnsi="Trebuchet MS"/>
          <w:b/>
          <w:color w:val="0F243E" w:themeColor="text2" w:themeShade="80"/>
        </w:rPr>
        <w:t xml:space="preserve">cofinanțarea naţională este de </w:t>
      </w:r>
      <w:r w:rsidR="00506860" w:rsidRPr="00CB4EE8">
        <w:rPr>
          <w:rFonts w:ascii="Trebuchet MS" w:hAnsi="Trebuchet MS"/>
          <w:b/>
          <w:color w:val="0F243E" w:themeColor="text2" w:themeShade="80"/>
        </w:rPr>
        <w:t>658.415,3</w:t>
      </w:r>
      <w:r w:rsidRPr="00CB4EE8">
        <w:rPr>
          <w:rFonts w:ascii="Trebuchet MS" w:hAnsi="Trebuchet MS"/>
          <w:b/>
          <w:color w:val="0F243E" w:themeColor="text2" w:themeShade="80"/>
        </w:rPr>
        <w:t xml:space="preserve"> euro</w:t>
      </w:r>
      <w:r w:rsidRPr="00CB4EE8">
        <w:rPr>
          <w:rFonts w:ascii="Trebuchet MS" w:hAnsi="Trebuchet MS"/>
          <w:color w:val="0F243E" w:themeColor="text2" w:themeShade="80"/>
        </w:rPr>
        <w:t xml:space="preserve"> (corespunzând unei cofinanțări naţionale de 20%).</w:t>
      </w:r>
    </w:p>
    <w:p w:rsidR="0097572F" w:rsidRPr="00CB4EE8" w:rsidRDefault="0097572F" w:rsidP="001A7119">
      <w:pPr>
        <w:pStyle w:val="Corptext"/>
        <w:spacing w:after="0" w:line="240" w:lineRule="auto"/>
        <w:jc w:val="both"/>
        <w:rPr>
          <w:rFonts w:ascii="Trebuchet MS" w:hAnsi="Trebuchet MS"/>
          <w:color w:val="0F243E" w:themeColor="text2" w:themeShade="80"/>
          <w:sz w:val="22"/>
          <w:szCs w:val="22"/>
          <w:lang w:val="ro-RO"/>
        </w:rPr>
      </w:pPr>
    </w:p>
    <w:p w:rsidR="0097572F" w:rsidRPr="00CB4EE8" w:rsidRDefault="0097572F" w:rsidP="0010249D">
      <w:pPr>
        <w:pStyle w:val="Titlu3"/>
        <w:rPr>
          <w:rFonts w:ascii="Trebuchet MS" w:hAnsi="Trebuchet MS"/>
          <w:b/>
          <w:color w:val="0F243E" w:themeColor="text2" w:themeShade="80"/>
          <w:sz w:val="22"/>
          <w:szCs w:val="22"/>
        </w:rPr>
      </w:pPr>
      <w:bookmarkStart w:id="31" w:name="_Toc451100219"/>
      <w:bookmarkStart w:id="32" w:name="_Toc469059819"/>
      <w:bookmarkStart w:id="33" w:name="_Toc478730982"/>
      <w:bookmarkStart w:id="34" w:name="_Toc497223538"/>
      <w:r w:rsidRPr="00CB4EE8">
        <w:rPr>
          <w:rFonts w:ascii="Trebuchet MS" w:hAnsi="Trebuchet MS"/>
          <w:b/>
          <w:color w:val="0F243E" w:themeColor="text2" w:themeShade="80"/>
          <w:sz w:val="22"/>
          <w:szCs w:val="22"/>
        </w:rPr>
        <w:t>1.10.1 Valoarea maximă a proiectului</w:t>
      </w:r>
      <w:bookmarkEnd w:id="31"/>
      <w:bookmarkEnd w:id="32"/>
      <w:bookmarkEnd w:id="33"/>
      <w:bookmarkEnd w:id="34"/>
    </w:p>
    <w:p w:rsidR="00A10553" w:rsidRPr="00CB4EE8" w:rsidRDefault="00A10553" w:rsidP="001A7119">
      <w:pPr>
        <w:pStyle w:val="Listparagraf"/>
        <w:spacing w:after="0" w:line="240" w:lineRule="auto"/>
        <w:ind w:left="0"/>
        <w:contextualSpacing w:val="0"/>
        <w:jc w:val="both"/>
        <w:rPr>
          <w:rFonts w:ascii="Trebuchet MS" w:hAnsi="Trebuchet MS"/>
          <w:b/>
          <w:color w:val="0F243E" w:themeColor="text2" w:themeShade="80"/>
        </w:rPr>
      </w:pPr>
    </w:p>
    <w:p w:rsidR="0097572F" w:rsidRPr="00CB4EE8" w:rsidRDefault="0097572F" w:rsidP="001A7119">
      <w:pPr>
        <w:pStyle w:val="Listparagraf"/>
        <w:spacing w:after="0" w:line="240" w:lineRule="auto"/>
        <w:ind w:left="0"/>
        <w:contextualSpacing w:val="0"/>
        <w:jc w:val="both"/>
        <w:rPr>
          <w:rFonts w:ascii="Trebuchet MS" w:hAnsi="Trebuchet MS"/>
          <w:b/>
          <w:color w:val="0F243E" w:themeColor="text2" w:themeShade="80"/>
        </w:rPr>
      </w:pPr>
      <w:r w:rsidRPr="00CB4EE8">
        <w:rPr>
          <w:rFonts w:ascii="Trebuchet MS" w:hAnsi="Trebuchet MS"/>
          <w:b/>
          <w:color w:val="0F243E" w:themeColor="text2" w:themeShade="80"/>
        </w:rPr>
        <w:t>Valoarea maximă eligibilă a unui proiect este de 1.000.000 euro.</w:t>
      </w:r>
    </w:p>
    <w:p w:rsidR="00506860" w:rsidRPr="00CB4EE8" w:rsidRDefault="00506860" w:rsidP="00506860">
      <w:pPr>
        <w:pStyle w:val="Corptext"/>
        <w:spacing w:after="0" w:line="240" w:lineRule="auto"/>
        <w:jc w:val="both"/>
        <w:rPr>
          <w:rFonts w:ascii="Trebuchet MS" w:hAnsi="Trebuchet MS"/>
          <w:color w:val="0F243E" w:themeColor="text2" w:themeShade="80"/>
          <w:sz w:val="22"/>
          <w:szCs w:val="22"/>
        </w:rPr>
      </w:pPr>
      <w:r w:rsidRPr="00CB4EE8">
        <w:rPr>
          <w:rFonts w:ascii="Trebuchet MS" w:hAnsi="Trebuchet MS"/>
          <w:color w:val="0F243E" w:themeColor="text2" w:themeShade="80"/>
          <w:sz w:val="22"/>
          <w:szCs w:val="22"/>
        </w:rPr>
        <w:t xml:space="preserve">Cursul de schimb care va fi utilizat pentru stabilirea acestei valori este cursul Inforeuro aferent lunii </w:t>
      </w:r>
      <w:r w:rsidR="00CF312E" w:rsidRPr="00CB4EE8">
        <w:rPr>
          <w:rFonts w:ascii="Trebuchet MS" w:hAnsi="Trebuchet MS"/>
          <w:color w:val="0F243E" w:themeColor="text2" w:themeShade="80"/>
          <w:sz w:val="22"/>
          <w:szCs w:val="22"/>
        </w:rPr>
        <w:t>noiembrie</w:t>
      </w:r>
      <w:r w:rsidRPr="00CB4EE8">
        <w:rPr>
          <w:rFonts w:ascii="Trebuchet MS" w:hAnsi="Trebuchet MS"/>
          <w:color w:val="0F243E" w:themeColor="text2" w:themeShade="80"/>
          <w:sz w:val="22"/>
          <w:szCs w:val="22"/>
        </w:rPr>
        <w:t xml:space="preserve"> 2017, respectiv </w:t>
      </w:r>
      <w:r w:rsidRPr="00CB4EE8">
        <w:rPr>
          <w:rFonts w:ascii="Trebuchet MS" w:hAnsi="Trebuchet MS"/>
          <w:b/>
          <w:color w:val="0F243E" w:themeColor="text2" w:themeShade="80"/>
          <w:sz w:val="22"/>
          <w:szCs w:val="22"/>
        </w:rPr>
        <w:t xml:space="preserve">1 EURO = </w:t>
      </w:r>
      <w:r w:rsidRPr="00CB4EE8">
        <w:rPr>
          <w:rFonts w:ascii="Trebuchet MS" w:hAnsi="Trebuchet MS"/>
          <w:b/>
          <w:bCs/>
          <w:color w:val="0F243E" w:themeColor="text2" w:themeShade="80"/>
          <w:sz w:val="22"/>
          <w:szCs w:val="22"/>
        </w:rPr>
        <w:t>4,</w:t>
      </w:r>
      <w:r w:rsidR="00BB7C8D" w:rsidRPr="00CB4EE8">
        <w:rPr>
          <w:rFonts w:ascii="Trebuchet MS" w:hAnsi="Trebuchet MS"/>
          <w:b/>
          <w:bCs/>
          <w:color w:val="0F243E" w:themeColor="text2" w:themeShade="80"/>
          <w:sz w:val="22"/>
          <w:szCs w:val="22"/>
        </w:rPr>
        <w:t>599</w:t>
      </w:r>
      <w:r w:rsidRPr="00CB4EE8">
        <w:rPr>
          <w:rFonts w:ascii="Trebuchet MS" w:hAnsi="Trebuchet MS"/>
          <w:b/>
          <w:bCs/>
          <w:color w:val="0F243E" w:themeColor="text2" w:themeShade="80"/>
          <w:sz w:val="22"/>
          <w:szCs w:val="22"/>
        </w:rPr>
        <w:t xml:space="preserve"> </w:t>
      </w:r>
      <w:r w:rsidR="00BB7C8D" w:rsidRPr="00CB4EE8">
        <w:rPr>
          <w:rFonts w:ascii="Trebuchet MS" w:hAnsi="Trebuchet MS"/>
          <w:b/>
          <w:color w:val="0F243E" w:themeColor="text2" w:themeShade="80"/>
          <w:sz w:val="22"/>
          <w:szCs w:val="22"/>
        </w:rPr>
        <w:t>lei</w:t>
      </w:r>
      <w:r w:rsidRPr="00CB4EE8">
        <w:rPr>
          <w:rFonts w:ascii="Trebuchet MS" w:hAnsi="Trebuchet MS"/>
          <w:color w:val="0F243E" w:themeColor="text2" w:themeShade="80"/>
          <w:sz w:val="22"/>
          <w:szCs w:val="22"/>
        </w:rPr>
        <w:t xml:space="preserve">, disponibil la următoarea adresa:  </w:t>
      </w:r>
      <w:hyperlink r:id="rId13" w:history="1">
        <w:r w:rsidRPr="00CB4EE8">
          <w:rPr>
            <w:rStyle w:val="Hyperlink"/>
            <w:rFonts w:ascii="Trebuchet MS" w:hAnsi="Trebuchet MS"/>
            <w:color w:val="0F243E" w:themeColor="text2" w:themeShade="80"/>
            <w:sz w:val="22"/>
            <w:szCs w:val="22"/>
          </w:rPr>
          <w:t>http://ec.europa.eu/budget/contracts_grants/info_contracts/inforeuro/index_en.cfm</w:t>
        </w:r>
      </w:hyperlink>
      <w:r w:rsidRPr="00CB4EE8">
        <w:rPr>
          <w:rFonts w:ascii="Trebuchet MS" w:hAnsi="Trebuchet MS"/>
          <w:color w:val="0F243E" w:themeColor="text2" w:themeShade="80"/>
          <w:sz w:val="22"/>
          <w:szCs w:val="22"/>
        </w:rPr>
        <w:t xml:space="preserve">. </w:t>
      </w:r>
    </w:p>
    <w:p w:rsidR="00506860" w:rsidRPr="00CB4EE8" w:rsidRDefault="00506860" w:rsidP="001A7119">
      <w:pPr>
        <w:pStyle w:val="Listparagraf"/>
        <w:spacing w:after="0" w:line="240" w:lineRule="auto"/>
        <w:ind w:left="0"/>
        <w:contextualSpacing w:val="0"/>
        <w:jc w:val="both"/>
        <w:rPr>
          <w:rFonts w:ascii="Trebuchet MS" w:hAnsi="Trebuchet MS"/>
          <w:b/>
          <w:color w:val="0F243E" w:themeColor="text2" w:themeShade="80"/>
        </w:rPr>
      </w:pPr>
    </w:p>
    <w:p w:rsidR="0097572F" w:rsidRPr="00CB4EE8" w:rsidRDefault="0097572F" w:rsidP="001A7119">
      <w:pPr>
        <w:pStyle w:val="Listparagraf"/>
        <w:spacing w:after="0" w:line="240" w:lineRule="auto"/>
        <w:ind w:left="0"/>
        <w:contextualSpacing w:val="0"/>
        <w:jc w:val="both"/>
        <w:rPr>
          <w:rFonts w:ascii="Trebuchet MS" w:hAnsi="Trebuchet MS"/>
          <w:b/>
          <w:color w:val="0F243E" w:themeColor="text2" w:themeShade="80"/>
        </w:rPr>
      </w:pPr>
    </w:p>
    <w:p w:rsidR="0097572F" w:rsidRPr="00CB4EE8" w:rsidRDefault="0097572F" w:rsidP="0010249D">
      <w:pPr>
        <w:pStyle w:val="Titlu3"/>
        <w:rPr>
          <w:rFonts w:ascii="Trebuchet MS" w:hAnsi="Trebuchet MS"/>
          <w:b/>
          <w:color w:val="0F243E" w:themeColor="text2" w:themeShade="80"/>
          <w:sz w:val="22"/>
          <w:szCs w:val="22"/>
        </w:rPr>
      </w:pPr>
      <w:bookmarkStart w:id="35" w:name="_Toc478730983"/>
      <w:bookmarkStart w:id="36" w:name="_Toc451100221"/>
      <w:bookmarkStart w:id="37" w:name="_Toc469059821"/>
      <w:bookmarkStart w:id="38" w:name="_Toc497223539"/>
      <w:r w:rsidRPr="00CB4EE8">
        <w:rPr>
          <w:rFonts w:ascii="Trebuchet MS" w:hAnsi="Trebuchet MS"/>
          <w:b/>
          <w:color w:val="0F243E" w:themeColor="text2" w:themeShade="80"/>
          <w:sz w:val="22"/>
          <w:szCs w:val="22"/>
        </w:rPr>
        <w:t>1.10.2 Contribuția proprie minimă a solicitantului și a partenerilor</w:t>
      </w:r>
      <w:bookmarkEnd w:id="35"/>
      <w:bookmarkEnd w:id="36"/>
      <w:bookmarkEnd w:id="37"/>
      <w:bookmarkEnd w:id="38"/>
    </w:p>
    <w:p w:rsidR="00A10553" w:rsidRPr="00CB4EE8" w:rsidRDefault="00A10553" w:rsidP="00AB54CE">
      <w:pPr>
        <w:spacing w:after="0" w:line="240" w:lineRule="auto"/>
        <w:ind w:right="103"/>
        <w:jc w:val="both"/>
        <w:rPr>
          <w:rFonts w:ascii="Trebuchet MS" w:hAnsi="Trebuchet MS"/>
          <w:color w:val="0F243E" w:themeColor="text2" w:themeShade="80"/>
        </w:rPr>
      </w:pPr>
    </w:p>
    <w:p w:rsidR="00AB54CE" w:rsidRPr="00CB4EE8" w:rsidRDefault="00AB54CE" w:rsidP="00AB54CE">
      <w:pPr>
        <w:spacing w:after="0" w:line="240" w:lineRule="auto"/>
        <w:ind w:right="103"/>
        <w:jc w:val="both"/>
        <w:rPr>
          <w:rFonts w:ascii="Trebuchet MS" w:hAnsi="Trebuchet MS"/>
          <w:color w:val="0F243E" w:themeColor="text2" w:themeShade="80"/>
        </w:rPr>
      </w:pPr>
      <w:r w:rsidRPr="00CB4EE8">
        <w:rPr>
          <w:rFonts w:ascii="Trebuchet MS" w:hAnsi="Trebuchet MS"/>
          <w:color w:val="0F243E" w:themeColor="text2" w:themeShade="80"/>
        </w:rPr>
        <w:t>Contributia proprie minima a solicitantului reprezinta o valoare obtinuta prin aplicarea procentului minim de confinantare proprie (C.pr) la valoarea eligibila angajata de solicitant in cadrul proiectului.</w:t>
      </w:r>
    </w:p>
    <w:p w:rsidR="00AB54CE" w:rsidRPr="00CB4EE8" w:rsidRDefault="00AB54CE" w:rsidP="00AB54CE">
      <w:pPr>
        <w:spacing w:after="0" w:line="240" w:lineRule="auto"/>
        <w:ind w:right="103"/>
        <w:jc w:val="both"/>
        <w:rPr>
          <w:rFonts w:ascii="Trebuchet MS" w:hAnsi="Trebuchet MS"/>
          <w:color w:val="0F243E" w:themeColor="text2" w:themeShade="80"/>
        </w:rPr>
      </w:pPr>
    </w:p>
    <w:p w:rsidR="00AB54CE" w:rsidRPr="00CB4EE8" w:rsidRDefault="00AB54CE" w:rsidP="00AB54CE">
      <w:pPr>
        <w:spacing w:after="0" w:line="240" w:lineRule="auto"/>
        <w:ind w:right="103"/>
        <w:jc w:val="both"/>
        <w:rPr>
          <w:rFonts w:ascii="Trebuchet MS" w:eastAsia="MS Mincho" w:hAnsi="Trebuchet MS"/>
          <w:color w:val="0F243E" w:themeColor="text2" w:themeShade="80"/>
        </w:rPr>
      </w:pPr>
      <w:r w:rsidRPr="00CB4EE8">
        <w:rPr>
          <w:rFonts w:ascii="Trebuchet MS" w:hAnsi="Trebuchet MS"/>
          <w:color w:val="0F243E" w:themeColor="text2" w:themeShade="80"/>
        </w:rPr>
        <w:t>In cadrul prezentului apel de proiecte, procentul minim de cofinantare proprie (C.pr.) obligatoriu pentru fiecare tip de entitate juridica, este prezentat in sectiunea 4.3.1. Cofinantarea proprie minima a beneficiarului din cadrul documentului Orientari privind accesarea finantarilor in cadrul Programului Operational Capital Uman 2014-2020, cu modificarile si completarile ulterioare, disponibil la http://www.fonduri-ue.ro/pocu-2014#implementare-program.</w:t>
      </w:r>
    </w:p>
    <w:p w:rsidR="00AB54CE" w:rsidRPr="00CB4EE8" w:rsidRDefault="00AB54CE" w:rsidP="00AB54CE">
      <w:pPr>
        <w:spacing w:after="0" w:line="240" w:lineRule="auto"/>
        <w:ind w:right="103"/>
        <w:jc w:val="both"/>
        <w:rPr>
          <w:rFonts w:ascii="Trebuchet MS" w:hAnsi="Trebuchet MS"/>
          <w:color w:val="0F243E" w:themeColor="text2" w:themeShade="80"/>
          <w:u w:color="000000"/>
        </w:rPr>
      </w:pPr>
    </w:p>
    <w:p w:rsidR="00A10553" w:rsidRPr="00CB4EE8" w:rsidRDefault="00AB54CE" w:rsidP="00A10553">
      <w:pPr>
        <w:spacing w:before="120" w:after="120" w:line="240" w:lineRule="auto"/>
        <w:jc w:val="both"/>
        <w:rPr>
          <w:rFonts w:ascii="Trebuchet MS" w:hAnsi="Trebuchet MS"/>
          <w:color w:val="0F243E" w:themeColor="text2" w:themeShade="80"/>
        </w:rPr>
      </w:pPr>
      <w:r w:rsidRPr="00CB4EE8">
        <w:rPr>
          <w:rFonts w:ascii="Trebuchet MS" w:hAnsi="Trebuchet MS"/>
          <w:color w:val="0F243E" w:themeColor="text2" w:themeShade="80"/>
        </w:rPr>
        <w:t>Pe parcursul implementării proiectului, cheltuielile considerate neeligibile, dar necesare derulării proiectului vor fi suportate de către beneficiar.</w:t>
      </w:r>
      <w:bookmarkStart w:id="39" w:name="_Toc495329405"/>
      <w:bookmarkStart w:id="40" w:name="_Toc495397010"/>
      <w:bookmarkStart w:id="41" w:name="_Toc497223540"/>
    </w:p>
    <w:p w:rsidR="00A10553" w:rsidRPr="00CB4EE8" w:rsidRDefault="00A10553" w:rsidP="00A10553">
      <w:pPr>
        <w:spacing w:before="120" w:after="120" w:line="240" w:lineRule="auto"/>
        <w:jc w:val="both"/>
        <w:rPr>
          <w:rFonts w:ascii="Trebuchet MS" w:hAnsi="Trebuchet MS"/>
          <w:color w:val="0F243E" w:themeColor="text2" w:themeShade="80"/>
        </w:rPr>
      </w:pPr>
    </w:p>
    <w:p w:rsidR="00464627" w:rsidRPr="00CB4EE8" w:rsidRDefault="00B726A1" w:rsidP="00AE6C52">
      <w:pPr>
        <w:pStyle w:val="Titlu1"/>
        <w:rPr>
          <w:rFonts w:ascii="Trebuchet MS" w:hAnsi="Trebuchet MS"/>
          <w:b/>
          <w:color w:val="0F243E" w:themeColor="text2" w:themeShade="80"/>
          <w:sz w:val="22"/>
          <w:szCs w:val="22"/>
        </w:rPr>
      </w:pPr>
      <w:r w:rsidRPr="00CB4EE8">
        <w:rPr>
          <w:rFonts w:ascii="Trebuchet MS" w:hAnsi="Trebuchet MS"/>
          <w:b/>
          <w:color w:val="0F243E" w:themeColor="text2" w:themeShade="80"/>
          <w:sz w:val="22"/>
          <w:szCs w:val="22"/>
        </w:rPr>
        <w:t>CAPITOLUL 2. Reguli pentru acordarea finanțării</w:t>
      </w:r>
      <w:bookmarkEnd w:id="39"/>
      <w:bookmarkEnd w:id="40"/>
      <w:bookmarkEnd w:id="41"/>
    </w:p>
    <w:p w:rsidR="00A10553" w:rsidRPr="00CB4EE8" w:rsidRDefault="00A10553" w:rsidP="00B726A1">
      <w:pPr>
        <w:keepNext/>
        <w:keepLines/>
        <w:spacing w:after="0" w:line="240" w:lineRule="auto"/>
        <w:jc w:val="both"/>
        <w:outlineLvl w:val="1"/>
        <w:rPr>
          <w:rFonts w:ascii="Trebuchet MS" w:hAnsi="Trebuchet MS"/>
          <w:b/>
          <w:color w:val="0F243E" w:themeColor="text2" w:themeShade="80"/>
        </w:rPr>
      </w:pPr>
      <w:bookmarkStart w:id="42" w:name="_Toc495329406"/>
      <w:bookmarkStart w:id="43" w:name="_Toc495397011"/>
      <w:bookmarkStart w:id="44" w:name="_Toc497223541"/>
    </w:p>
    <w:p w:rsidR="00B726A1" w:rsidRPr="00CB4EE8" w:rsidRDefault="00B726A1" w:rsidP="00B726A1">
      <w:pPr>
        <w:keepNext/>
        <w:keepLines/>
        <w:spacing w:after="0" w:line="240" w:lineRule="auto"/>
        <w:jc w:val="both"/>
        <w:outlineLvl w:val="1"/>
        <w:rPr>
          <w:rFonts w:ascii="Trebuchet MS" w:hAnsi="Trebuchet MS"/>
          <w:b/>
          <w:color w:val="0F243E" w:themeColor="text2" w:themeShade="80"/>
        </w:rPr>
      </w:pPr>
      <w:r w:rsidRPr="00CB4EE8">
        <w:rPr>
          <w:rFonts w:ascii="Trebuchet MS" w:hAnsi="Trebuchet MS"/>
          <w:b/>
          <w:color w:val="0F243E" w:themeColor="text2" w:themeShade="80"/>
        </w:rPr>
        <w:t>2.1 Eligibilitatea solicitantului/ partenerilor</w:t>
      </w:r>
      <w:bookmarkEnd w:id="42"/>
      <w:bookmarkEnd w:id="43"/>
      <w:bookmarkEnd w:id="44"/>
      <w:r w:rsidRPr="00CB4EE8">
        <w:rPr>
          <w:rFonts w:ascii="Trebuchet MS" w:hAnsi="Trebuchet MS"/>
          <w:b/>
          <w:color w:val="0F243E" w:themeColor="text2" w:themeShade="80"/>
        </w:rPr>
        <w:t xml:space="preserve"> </w:t>
      </w:r>
    </w:p>
    <w:p w:rsidR="00B726A1" w:rsidRPr="00CB4EE8" w:rsidRDefault="00B726A1" w:rsidP="00B726A1">
      <w:pPr>
        <w:spacing w:after="0" w:line="240" w:lineRule="auto"/>
        <w:jc w:val="both"/>
        <w:rPr>
          <w:rFonts w:ascii="Trebuchet MS" w:eastAsia="MS Mincho" w:hAnsi="Trebuchet MS"/>
          <w:color w:val="0F243E" w:themeColor="text2" w:themeShade="80"/>
        </w:rPr>
      </w:pPr>
      <w:bookmarkStart w:id="45" w:name="_Toc444523808"/>
      <w:bookmarkStart w:id="46" w:name="_Toc448926439"/>
    </w:p>
    <w:p w:rsidR="00464627" w:rsidRPr="00CB4EE8" w:rsidRDefault="00464627" w:rsidP="00464627">
      <w:pPr>
        <w:spacing w:after="0" w:line="240" w:lineRule="auto"/>
        <w:jc w:val="both"/>
        <w:rPr>
          <w:rFonts w:ascii="Trebuchet MS" w:eastAsia="MS Mincho" w:hAnsi="Trebuchet MS"/>
          <w:color w:val="0F243E" w:themeColor="text2" w:themeShade="80"/>
        </w:rPr>
      </w:pPr>
      <w:bookmarkStart w:id="47" w:name="_Toc478723597"/>
      <w:bookmarkStart w:id="48" w:name="_Toc478735595"/>
      <w:bookmarkStart w:id="49" w:name="_Toc497154212"/>
      <w:bookmarkEnd w:id="45"/>
      <w:bookmarkEnd w:id="46"/>
      <w:r w:rsidRPr="00CB4EE8">
        <w:rPr>
          <w:rFonts w:ascii="Trebuchet MS" w:eastAsia="MS Mincho" w:hAnsi="Trebuchet MS"/>
          <w:color w:val="0F243E" w:themeColor="text2" w:themeShade="80"/>
        </w:rPr>
        <w:t xml:space="preserve">2.1.1.  Reguli generale privind eligibilitatea </w:t>
      </w:r>
      <w:bookmarkEnd w:id="47"/>
      <w:r w:rsidRPr="00CB4EE8">
        <w:rPr>
          <w:rFonts w:ascii="Trebuchet MS" w:eastAsia="MS Mincho" w:hAnsi="Trebuchet MS"/>
          <w:color w:val="0F243E" w:themeColor="text2" w:themeShade="80"/>
        </w:rPr>
        <w:t>solicitanților</w:t>
      </w:r>
      <w:bookmarkEnd w:id="48"/>
      <w:bookmarkEnd w:id="49"/>
    </w:p>
    <w:p w:rsidR="00464627" w:rsidRPr="00CB4EE8" w:rsidRDefault="00464627" w:rsidP="00464627">
      <w:pPr>
        <w:spacing w:after="0" w:line="240" w:lineRule="auto"/>
        <w:jc w:val="both"/>
        <w:rPr>
          <w:rFonts w:ascii="Trebuchet MS" w:eastAsia="MS Mincho" w:hAnsi="Trebuchet MS"/>
          <w:color w:val="0F243E" w:themeColor="text2" w:themeShade="80"/>
        </w:rPr>
      </w:pPr>
    </w:p>
    <w:p w:rsidR="00464627" w:rsidRPr="00CB4EE8" w:rsidRDefault="00464627" w:rsidP="00464627">
      <w:pPr>
        <w:spacing w:after="0" w:line="240" w:lineRule="auto"/>
        <w:jc w:val="both"/>
        <w:rPr>
          <w:rFonts w:ascii="Trebuchet MS" w:eastAsia="MS Mincho" w:hAnsi="Trebuchet MS"/>
          <w:color w:val="0F243E" w:themeColor="text2" w:themeShade="80"/>
        </w:rPr>
      </w:pPr>
      <w:r w:rsidRPr="00CB4EE8">
        <w:rPr>
          <w:rFonts w:ascii="Trebuchet MS" w:eastAsia="MS Mincho" w:hAnsi="Trebuchet MS"/>
          <w:color w:val="0F243E" w:themeColor="text2" w:themeShade="80"/>
        </w:rPr>
        <w:t>Se va avea în vedere capitolul relevant din documentul Orientări privind accesarea finanțărilor în cadrul Programului Operational Capital Uman 2014-2020, cu modificarile si completarile ulterioare disponibil la http://www.fonduri-ue.ro/pocu-2014#implementare-program</w:t>
      </w:r>
    </w:p>
    <w:p w:rsidR="00464627" w:rsidRPr="00CB4EE8" w:rsidRDefault="00464627" w:rsidP="00464627">
      <w:pPr>
        <w:spacing w:after="0" w:line="240" w:lineRule="auto"/>
        <w:jc w:val="both"/>
        <w:rPr>
          <w:rFonts w:ascii="Trebuchet MS" w:eastAsia="MS Mincho" w:hAnsi="Trebuchet MS"/>
          <w:color w:val="0F243E" w:themeColor="text2" w:themeShade="80"/>
        </w:rPr>
      </w:pPr>
    </w:p>
    <w:p w:rsidR="00464627" w:rsidRPr="00CB4EE8" w:rsidRDefault="00464627" w:rsidP="00464627">
      <w:pPr>
        <w:spacing w:after="0" w:line="240" w:lineRule="auto"/>
        <w:jc w:val="both"/>
        <w:rPr>
          <w:rFonts w:ascii="Trebuchet MS" w:eastAsia="MS Mincho" w:hAnsi="Trebuchet MS"/>
          <w:color w:val="0F243E" w:themeColor="text2" w:themeShade="80"/>
        </w:rPr>
      </w:pPr>
      <w:bookmarkStart w:id="50" w:name="_Toc497154213"/>
      <w:bookmarkStart w:id="51" w:name="_Toc478735597"/>
      <w:r w:rsidRPr="00CB4EE8">
        <w:rPr>
          <w:rFonts w:ascii="Trebuchet MS" w:eastAsia="MS Mincho" w:hAnsi="Trebuchet MS"/>
          <w:color w:val="0F243E" w:themeColor="text2" w:themeShade="80"/>
        </w:rPr>
        <w:t>2.1.2. Capacitatea financiară</w:t>
      </w:r>
      <w:bookmarkEnd w:id="50"/>
      <w:r w:rsidRPr="00CB4EE8">
        <w:rPr>
          <w:rFonts w:ascii="Trebuchet MS" w:eastAsia="MS Mincho" w:hAnsi="Trebuchet MS"/>
          <w:color w:val="0F243E" w:themeColor="text2" w:themeShade="80"/>
        </w:rPr>
        <w:t xml:space="preserve"> </w:t>
      </w:r>
    </w:p>
    <w:bookmarkEnd w:id="51"/>
    <w:p w:rsidR="00464627" w:rsidRPr="00CB4EE8" w:rsidRDefault="00464627" w:rsidP="00464627">
      <w:pPr>
        <w:spacing w:after="0" w:line="240" w:lineRule="auto"/>
        <w:jc w:val="both"/>
        <w:rPr>
          <w:rFonts w:ascii="Trebuchet MS" w:eastAsia="MS Mincho" w:hAnsi="Trebuchet MS"/>
          <w:color w:val="0F243E" w:themeColor="text2" w:themeShade="80"/>
        </w:rPr>
      </w:pPr>
    </w:p>
    <w:p w:rsidR="00464627" w:rsidRPr="00CB4EE8" w:rsidRDefault="00464627" w:rsidP="00464627">
      <w:pPr>
        <w:spacing w:after="0" w:line="240" w:lineRule="auto"/>
        <w:jc w:val="both"/>
        <w:rPr>
          <w:rFonts w:ascii="Trebuchet MS" w:eastAsia="MS Mincho" w:hAnsi="Trebuchet MS"/>
          <w:color w:val="0F243E" w:themeColor="text2" w:themeShade="80"/>
        </w:rPr>
      </w:pPr>
      <w:r w:rsidRPr="00CB4EE8">
        <w:rPr>
          <w:rFonts w:ascii="Trebuchet MS" w:eastAsia="MS Mincho" w:hAnsi="Trebuchet MS"/>
          <w:color w:val="0F243E" w:themeColor="text2" w:themeShade="80"/>
        </w:rPr>
        <w:t>Se va avea în vedere capitolul relevant (capitolul 4.1) din Orientări privind accesarea finanțărilor în cadrul POCU 2014-2020, cu modificarile si completarile ulterioare.</w:t>
      </w:r>
    </w:p>
    <w:p w:rsidR="00464627" w:rsidRPr="00CB4EE8" w:rsidRDefault="00464627" w:rsidP="00464627">
      <w:pPr>
        <w:spacing w:after="0" w:line="240" w:lineRule="auto"/>
        <w:jc w:val="both"/>
        <w:rPr>
          <w:rFonts w:ascii="Trebuchet MS" w:eastAsia="MS Mincho" w:hAnsi="Trebuchet MS"/>
          <w:color w:val="0F243E" w:themeColor="text2" w:themeShade="80"/>
        </w:rPr>
      </w:pPr>
    </w:p>
    <w:p w:rsidR="00464627" w:rsidRPr="00CB4EE8" w:rsidRDefault="00464627" w:rsidP="00464627">
      <w:pPr>
        <w:spacing w:after="0" w:line="240" w:lineRule="auto"/>
        <w:jc w:val="both"/>
        <w:rPr>
          <w:rFonts w:ascii="Trebuchet MS" w:eastAsia="MS Mincho" w:hAnsi="Trebuchet MS"/>
          <w:color w:val="0F243E" w:themeColor="text2" w:themeShade="80"/>
        </w:rPr>
      </w:pPr>
      <w:bookmarkStart w:id="52" w:name="_Toc478735598"/>
      <w:bookmarkStart w:id="53" w:name="_Toc497154214"/>
      <w:r w:rsidRPr="00CB4EE8">
        <w:rPr>
          <w:rFonts w:ascii="Trebuchet MS" w:eastAsia="MS Mincho" w:hAnsi="Trebuchet MS"/>
          <w:color w:val="0F243E" w:themeColor="text2" w:themeShade="80"/>
        </w:rPr>
        <w:t>2.1.3. Eligibilitatea solicitantului – condiții specifice</w:t>
      </w:r>
      <w:bookmarkEnd w:id="52"/>
      <w:bookmarkEnd w:id="53"/>
    </w:p>
    <w:p w:rsidR="00464627" w:rsidRPr="00CB4EE8" w:rsidRDefault="00464627" w:rsidP="00464627">
      <w:pPr>
        <w:spacing w:after="0" w:line="240" w:lineRule="auto"/>
        <w:jc w:val="both"/>
        <w:rPr>
          <w:rFonts w:ascii="Trebuchet MS" w:eastAsia="MS Mincho" w:hAnsi="Trebuchet MS"/>
          <w:color w:val="0F243E" w:themeColor="text2" w:themeShade="80"/>
        </w:rPr>
      </w:pPr>
    </w:p>
    <w:p w:rsidR="00464627" w:rsidRPr="00CB4EE8" w:rsidRDefault="00464627" w:rsidP="00464627">
      <w:pPr>
        <w:spacing w:after="0" w:line="240" w:lineRule="auto"/>
        <w:jc w:val="both"/>
        <w:rPr>
          <w:rFonts w:ascii="Trebuchet MS" w:eastAsia="MS Mincho" w:hAnsi="Trebuchet MS"/>
          <w:color w:val="0F243E" w:themeColor="text2" w:themeShade="80"/>
        </w:rPr>
      </w:pPr>
      <w:r w:rsidRPr="00CB4EE8">
        <w:rPr>
          <w:rFonts w:ascii="Trebuchet MS" w:eastAsia="MS Mincho" w:hAnsi="Trebuchet MS"/>
          <w:color w:val="0F243E" w:themeColor="text2" w:themeShade="80"/>
        </w:rPr>
        <w:t>Se va avea în vedere capitolul 1.7. Tipuri de solicitanți/parteneri eligibili, din prezentul ghid.</w:t>
      </w:r>
    </w:p>
    <w:p w:rsidR="00B726A1" w:rsidRPr="00CB4EE8" w:rsidRDefault="00B726A1" w:rsidP="00B726A1">
      <w:pPr>
        <w:spacing w:after="0" w:line="240" w:lineRule="auto"/>
        <w:ind w:left="708"/>
        <w:jc w:val="both"/>
        <w:rPr>
          <w:rFonts w:ascii="Trebuchet MS" w:hAnsi="Trebuchet MS"/>
          <w:color w:val="0F243E" w:themeColor="text2" w:themeShade="80"/>
        </w:rPr>
      </w:pPr>
    </w:p>
    <w:p w:rsidR="00B726A1" w:rsidRPr="00CB4EE8" w:rsidRDefault="00B726A1" w:rsidP="00B726A1">
      <w:pPr>
        <w:pStyle w:val="Titlu2"/>
        <w:numPr>
          <w:ilvl w:val="0"/>
          <w:numId w:val="0"/>
        </w:numPr>
        <w:spacing w:before="0" w:line="240" w:lineRule="auto"/>
        <w:jc w:val="both"/>
        <w:rPr>
          <w:rFonts w:ascii="Trebuchet MS" w:hAnsi="Trebuchet MS"/>
          <w:b/>
          <w:color w:val="0F243E" w:themeColor="text2" w:themeShade="80"/>
          <w:sz w:val="22"/>
          <w:szCs w:val="22"/>
        </w:rPr>
      </w:pPr>
      <w:bookmarkStart w:id="54" w:name="_Toc495329407"/>
      <w:bookmarkStart w:id="55" w:name="_Toc495397012"/>
      <w:bookmarkStart w:id="56" w:name="_Toc497223542"/>
      <w:r w:rsidRPr="00CB4EE8">
        <w:rPr>
          <w:rFonts w:ascii="Trebuchet MS" w:hAnsi="Trebuchet MS"/>
          <w:b/>
          <w:color w:val="0F243E" w:themeColor="text2" w:themeShade="80"/>
          <w:sz w:val="22"/>
          <w:szCs w:val="22"/>
        </w:rPr>
        <w:t>2.2. Eligibilitatea proiectului</w:t>
      </w:r>
      <w:bookmarkEnd w:id="54"/>
      <w:bookmarkEnd w:id="55"/>
      <w:bookmarkEnd w:id="56"/>
      <w:r w:rsidRPr="00CB4EE8">
        <w:rPr>
          <w:rFonts w:ascii="Trebuchet MS" w:hAnsi="Trebuchet MS"/>
          <w:b/>
          <w:color w:val="0F243E" w:themeColor="text2" w:themeShade="80"/>
          <w:sz w:val="22"/>
          <w:szCs w:val="22"/>
        </w:rPr>
        <w:t xml:space="preserve"> </w:t>
      </w:r>
    </w:p>
    <w:p w:rsidR="00B726A1" w:rsidRPr="00CB4EE8" w:rsidRDefault="00B726A1" w:rsidP="00B726A1">
      <w:pPr>
        <w:spacing w:after="0" w:line="240" w:lineRule="auto"/>
        <w:jc w:val="both"/>
        <w:rPr>
          <w:rFonts w:ascii="Trebuchet MS" w:eastAsia="MS Mincho" w:hAnsi="Trebuchet MS"/>
          <w:color w:val="0F243E" w:themeColor="text2" w:themeShade="80"/>
        </w:rPr>
      </w:pPr>
    </w:p>
    <w:p w:rsidR="00AB54CE" w:rsidRPr="00CB4EE8" w:rsidRDefault="00AB54CE" w:rsidP="00AB54CE">
      <w:pPr>
        <w:spacing w:after="0" w:line="240" w:lineRule="auto"/>
        <w:jc w:val="both"/>
        <w:rPr>
          <w:rFonts w:ascii="Trebuchet MS" w:eastAsia="MS Mincho" w:hAnsi="Trebuchet MS"/>
          <w:i/>
          <w:color w:val="0F243E" w:themeColor="text2" w:themeShade="80"/>
        </w:rPr>
      </w:pPr>
      <w:r w:rsidRPr="00CB4EE8">
        <w:rPr>
          <w:rFonts w:ascii="Trebuchet MS" w:eastAsia="MS Mincho" w:hAnsi="Trebuchet MS"/>
          <w:color w:val="0F243E" w:themeColor="text2" w:themeShade="80"/>
        </w:rPr>
        <w:t>Se va avea în vedere capitolul relevant din documentul</w:t>
      </w:r>
      <w:r w:rsidRPr="00CB4EE8">
        <w:rPr>
          <w:rFonts w:ascii="Trebuchet MS" w:eastAsia="MS Mincho" w:hAnsi="Trebuchet MS"/>
          <w:i/>
          <w:color w:val="0F243E" w:themeColor="text2" w:themeShade="80"/>
        </w:rPr>
        <w:t xml:space="preserve"> Orientări privind accesarea finanțărilor în cadrul </w:t>
      </w:r>
      <w:r w:rsidRPr="00CB4EE8">
        <w:rPr>
          <w:rFonts w:ascii="Trebuchet MS" w:hAnsi="Trebuchet MS"/>
          <w:color w:val="0F243E" w:themeColor="text2" w:themeShade="80"/>
        </w:rPr>
        <w:t>Programului Operational Capital Uman</w:t>
      </w:r>
      <w:r w:rsidRPr="00CB4EE8">
        <w:rPr>
          <w:rFonts w:ascii="Trebuchet MS" w:eastAsia="MS Mincho" w:hAnsi="Trebuchet MS"/>
          <w:i/>
          <w:color w:val="0F243E" w:themeColor="text2" w:themeShade="80"/>
        </w:rPr>
        <w:t xml:space="preserve"> 2014-2020, cu modificarile si completarile ulterioare, </w:t>
      </w:r>
      <w:r w:rsidRPr="00CB4EE8">
        <w:rPr>
          <w:rFonts w:ascii="Trebuchet MS" w:hAnsi="Trebuchet MS"/>
          <w:color w:val="0F243E" w:themeColor="text2" w:themeShade="80"/>
        </w:rPr>
        <w:t>disponibil la http://www.fonduri-ue.ro/pocu-2014#implementare-program.</w:t>
      </w:r>
    </w:p>
    <w:p w:rsidR="00B726A1" w:rsidRPr="00CB4EE8" w:rsidRDefault="00B726A1" w:rsidP="00B726A1">
      <w:pPr>
        <w:pStyle w:val="Corptext"/>
        <w:spacing w:after="0" w:line="240" w:lineRule="auto"/>
        <w:ind w:left="1068"/>
        <w:jc w:val="both"/>
        <w:rPr>
          <w:rFonts w:ascii="Trebuchet MS" w:hAnsi="Trebuchet MS"/>
          <w:i/>
          <w:color w:val="0F243E" w:themeColor="text2" w:themeShade="80"/>
          <w:sz w:val="22"/>
          <w:szCs w:val="22"/>
          <w:lang w:eastAsia="ar-SA"/>
        </w:rPr>
      </w:pPr>
    </w:p>
    <w:p w:rsidR="00B726A1" w:rsidRPr="00CB4EE8" w:rsidRDefault="00B726A1" w:rsidP="00B726A1">
      <w:pPr>
        <w:pStyle w:val="Titlu2"/>
        <w:numPr>
          <w:ilvl w:val="1"/>
          <w:numId w:val="47"/>
        </w:numPr>
        <w:spacing w:before="0" w:line="240" w:lineRule="auto"/>
        <w:ind w:left="450" w:hanging="450"/>
        <w:jc w:val="both"/>
        <w:rPr>
          <w:rFonts w:ascii="Trebuchet MS" w:hAnsi="Trebuchet MS"/>
          <w:b/>
          <w:color w:val="0F243E" w:themeColor="text2" w:themeShade="80"/>
          <w:sz w:val="22"/>
          <w:szCs w:val="22"/>
        </w:rPr>
      </w:pPr>
      <w:bookmarkStart w:id="57" w:name="_Toc495329408"/>
      <w:bookmarkStart w:id="58" w:name="_Toc495397013"/>
      <w:bookmarkStart w:id="59" w:name="_Toc497223543"/>
      <w:r w:rsidRPr="00CB4EE8">
        <w:rPr>
          <w:rFonts w:ascii="Trebuchet MS" w:hAnsi="Trebuchet MS"/>
          <w:b/>
          <w:color w:val="0F243E" w:themeColor="text2" w:themeShade="80"/>
          <w:sz w:val="22"/>
          <w:szCs w:val="22"/>
        </w:rPr>
        <w:t>Încadrarea cheltuielilor</w:t>
      </w:r>
      <w:bookmarkEnd w:id="57"/>
      <w:bookmarkEnd w:id="58"/>
      <w:bookmarkEnd w:id="59"/>
    </w:p>
    <w:p w:rsidR="00B726A1" w:rsidRPr="00CB4EE8" w:rsidRDefault="00B726A1" w:rsidP="00B726A1">
      <w:pPr>
        <w:spacing w:after="0" w:line="240" w:lineRule="auto"/>
        <w:ind w:left="708"/>
        <w:jc w:val="both"/>
        <w:rPr>
          <w:rFonts w:ascii="Trebuchet MS" w:hAnsi="Trebuchet MS"/>
          <w:color w:val="0F243E" w:themeColor="text2" w:themeShade="80"/>
        </w:rPr>
      </w:pPr>
    </w:p>
    <w:p w:rsidR="00B726A1" w:rsidRPr="00CB4EE8" w:rsidRDefault="00B726A1" w:rsidP="00B726A1">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Listă privind încadrarea cheltuielilor aferente proiectului în categoriile/ subcategoriile de cheltuieli conform MySMIS:</w:t>
      </w:r>
    </w:p>
    <w:p w:rsidR="00AB54CE" w:rsidRPr="00CB4EE8" w:rsidRDefault="00AB54CE" w:rsidP="00B726A1">
      <w:pPr>
        <w:spacing w:after="0" w:line="240" w:lineRule="auto"/>
        <w:jc w:val="both"/>
        <w:rPr>
          <w:rFonts w:ascii="Trebuchet MS" w:hAnsi="Trebuchet MS"/>
          <w:color w:val="0F243E" w:themeColor="text2" w:themeShade="80"/>
        </w:rPr>
      </w:pPr>
    </w:p>
    <w:p w:rsidR="00A10553" w:rsidRPr="00CB4EE8" w:rsidRDefault="00A10553" w:rsidP="00B726A1">
      <w:pPr>
        <w:spacing w:after="0" w:line="240" w:lineRule="auto"/>
        <w:jc w:val="both"/>
        <w:rPr>
          <w:rFonts w:ascii="Trebuchet MS" w:hAnsi="Trebuchet MS"/>
          <w:color w:val="0F243E" w:themeColor="text2" w:themeShade="80"/>
        </w:rPr>
      </w:pPr>
    </w:p>
    <w:p w:rsidR="00A10553" w:rsidRPr="00CB4EE8" w:rsidRDefault="00A10553" w:rsidP="00B726A1">
      <w:pPr>
        <w:spacing w:after="0" w:line="240" w:lineRule="auto"/>
        <w:jc w:val="both"/>
        <w:rPr>
          <w:rFonts w:ascii="Trebuchet MS" w:hAnsi="Trebuchet MS"/>
          <w:color w:val="0F243E" w:themeColor="text2" w:themeShade="80"/>
        </w:rPr>
      </w:pPr>
    </w:p>
    <w:p w:rsidR="00A10553" w:rsidRPr="00CB4EE8" w:rsidRDefault="00A10553" w:rsidP="00B726A1">
      <w:pPr>
        <w:spacing w:after="0" w:line="240" w:lineRule="auto"/>
        <w:jc w:val="both"/>
        <w:rPr>
          <w:rFonts w:ascii="Trebuchet MS" w:hAnsi="Trebuchet MS"/>
          <w:color w:val="0F243E" w:themeColor="text2" w:themeShade="80"/>
        </w:rPr>
      </w:pPr>
    </w:p>
    <w:p w:rsidR="00A10553" w:rsidRPr="00CB4EE8" w:rsidRDefault="00A10553" w:rsidP="00B726A1">
      <w:pPr>
        <w:spacing w:after="0" w:line="240" w:lineRule="auto"/>
        <w:jc w:val="both"/>
        <w:rPr>
          <w:rFonts w:ascii="Trebuchet MS" w:hAnsi="Trebuchet MS"/>
          <w:color w:val="0F243E" w:themeColor="text2" w:themeShade="80"/>
        </w:rPr>
      </w:pPr>
    </w:p>
    <w:p w:rsidR="00AB54CE" w:rsidRPr="00CB4EE8" w:rsidRDefault="00AB54CE" w:rsidP="00AB54CE">
      <w:pPr>
        <w:jc w:val="both"/>
        <w:rPr>
          <w:rFonts w:ascii="Trebuchet MS" w:hAnsi="Trebuchet MS"/>
          <w:color w:val="0F243E" w:themeColor="text2" w:themeShade="80"/>
        </w:rPr>
      </w:pPr>
      <w:r w:rsidRPr="00CB4EE8">
        <w:rPr>
          <w:rFonts w:ascii="Trebuchet MS" w:hAnsi="Trebuchet MS"/>
          <w:b/>
          <w:color w:val="0F243E" w:themeColor="text2" w:themeShade="80"/>
        </w:rPr>
        <w:t>A) Pentru implementarea activitatilor proiectului [cu exceptia implementarii cursurilor de calificare/recalificare de nivel</w:t>
      </w:r>
      <w:r w:rsidRPr="00CB4EE8">
        <w:rPr>
          <w:rStyle w:val="Referinnotdesubsol"/>
          <w:rFonts w:ascii="Trebuchet MS" w:hAnsi="Trebuchet MS"/>
          <w:b/>
          <w:color w:val="0F243E" w:themeColor="text2" w:themeShade="80"/>
          <w:sz w:val="22"/>
        </w:rPr>
        <w:footnoteReference w:id="7"/>
      </w:r>
      <w:r w:rsidRPr="00CB4EE8">
        <w:rPr>
          <w:rFonts w:ascii="Trebuchet MS" w:hAnsi="Trebuchet MS"/>
          <w:b/>
          <w:color w:val="0F243E" w:themeColor="text2" w:themeShade="80"/>
        </w:rPr>
        <w:t xml:space="preserve"> 2 (360 ore), nivel 3 (720 ore) sau nivel 4 (1080 ore)], decontarea cheltuielilor se realizează pe bază de costuri reale </w:t>
      </w:r>
      <w:r w:rsidRPr="00CB4EE8">
        <w:rPr>
          <w:rFonts w:ascii="Trebuchet MS" w:hAnsi="Trebuchet MS"/>
          <w:color w:val="0F243E" w:themeColor="text2" w:themeShade="80"/>
        </w:rPr>
        <w:t>prin raportare la lista orientativă privind încadrarea cheltuielilor eligibile aferente proiectului în categoriile/subcategoriile de cheltuieli conform MySMIS:</w:t>
      </w:r>
    </w:p>
    <w:tbl>
      <w:tblPr>
        <w:tblW w:w="49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3"/>
        <w:gridCol w:w="455"/>
        <w:gridCol w:w="1020"/>
        <w:gridCol w:w="1669"/>
        <w:gridCol w:w="5152"/>
      </w:tblGrid>
      <w:tr w:rsidR="00CB4EE8" w:rsidRPr="00CB4EE8" w:rsidTr="00301E33">
        <w:tc>
          <w:tcPr>
            <w:tcW w:w="987" w:type="pct"/>
            <w:gridSpan w:val="2"/>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Categorie MySMIS</w:t>
            </w:r>
          </w:p>
        </w:tc>
        <w:tc>
          <w:tcPr>
            <w:tcW w:w="1376" w:type="pct"/>
            <w:gridSpan w:val="2"/>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Subcategorie MySMIS</w:t>
            </w:r>
          </w:p>
        </w:tc>
        <w:tc>
          <w:tcPr>
            <w:tcW w:w="2637" w:type="pct"/>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Subcategoria (descrierea cheltuielii) conține:</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s="Calibri"/>
                <w:color w:val="0F243E" w:themeColor="text2" w:themeShade="80"/>
              </w:rPr>
              <w:t>9-Cheltuieli aferente managementului de proiect</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23-Cheltuieli salariale cu managerul de proiect </w:t>
            </w:r>
          </w:p>
        </w:tc>
        <w:tc>
          <w:tcPr>
            <w:tcW w:w="2637" w:type="pct"/>
          </w:tcPr>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Salariu manager de proiect</w:t>
            </w:r>
          </w:p>
        </w:tc>
      </w:tr>
      <w:tr w:rsidR="00CB4EE8" w:rsidRPr="00CB4EE8" w:rsidTr="00301E33">
        <w:tc>
          <w:tcPr>
            <w:tcW w:w="987" w:type="pct"/>
            <w:gridSpan w:val="2"/>
            <w:vMerge w:val="restar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25-Cheltuieli salariale</w:t>
            </w:r>
          </w:p>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83-Cheltuieli salariale cu personalul implicat in implementarea proiectului (în derularea activităților, altele decât management de proiect)</w:t>
            </w:r>
          </w:p>
        </w:tc>
        <w:tc>
          <w:tcPr>
            <w:tcW w:w="2637" w:type="pct"/>
          </w:tcPr>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s="Calibri"/>
                <w:color w:val="0F243E" w:themeColor="text2" w:themeShade="80"/>
              </w:rPr>
              <w:t xml:space="preserve">Salarii pentru personalul implicat in implementarea proiectului altele decât management de proiect, cu excepția lectorilor care vor fi implicați în programele de formare (nivel 2, 3 sau 4). </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CB4EE8" w:rsidRPr="00CB4EE8" w:rsidTr="00301E33">
        <w:tc>
          <w:tcPr>
            <w:tcW w:w="987" w:type="pct"/>
            <w:gridSpan w:val="2"/>
            <w:vMerge/>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s="Calibri"/>
                <w:color w:val="0F243E" w:themeColor="text2" w:themeShade="80"/>
              </w:rPr>
              <w:t>164-Contribuții sociale aferente cheltuielilor salariale şi cheltuielilor asimilate acestora (contribuții angajați şi angajatori)</w:t>
            </w:r>
          </w:p>
        </w:tc>
        <w:tc>
          <w:tcPr>
            <w:tcW w:w="2637" w:type="pct"/>
          </w:tcPr>
          <w:p w:rsidR="00AB54CE" w:rsidRPr="00CB4EE8" w:rsidRDefault="00AB54CE" w:rsidP="00301E33">
            <w:pPr>
              <w:numPr>
                <w:ilvl w:val="0"/>
                <w:numId w:val="12"/>
              </w:num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Contribuții angajat şi angajator pentru manager de proiect</w:t>
            </w:r>
          </w:p>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s="Calibri"/>
                <w:color w:val="0F243E" w:themeColor="text2" w:themeShade="80"/>
              </w:rPr>
              <w:t>Contribuții angajați şi angajatori pentru personalul implicat in implementarea proiectului altele decât management de proiect, cu excepția lectorilor care vor fi implicați în programele de formare (nivel 2, 3 sau 4).</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CB4EE8" w:rsidRPr="00CB4EE8" w:rsidTr="00301E33">
        <w:tc>
          <w:tcPr>
            <w:tcW w:w="987" w:type="pct"/>
            <w:gridSpan w:val="2"/>
            <w:vMerge w:val="restar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27-Cheltuieli cu deplasarea</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98-Cheltuieli cu deplasarea pentru personal propriu și experți implicați in implementarea proiectului</w:t>
            </w:r>
          </w:p>
        </w:tc>
        <w:tc>
          <w:tcPr>
            <w:tcW w:w="2637" w:type="pct"/>
          </w:tcPr>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cazare;</w:t>
            </w:r>
          </w:p>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diurna personalului propriu</w:t>
            </w:r>
            <w:r w:rsidRPr="00CB4EE8">
              <w:rPr>
                <w:rFonts w:ascii="Trebuchet MS" w:hAnsi="Trebuchet MS" w:cs="Calibri"/>
                <w:color w:val="0F243E" w:themeColor="text2" w:themeShade="80"/>
              </w:rPr>
              <w:t>;</w:t>
            </w:r>
          </w:p>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AB54CE" w:rsidRPr="00CB4EE8" w:rsidRDefault="00AB54CE" w:rsidP="00301E33">
            <w:pPr>
              <w:numPr>
                <w:ilvl w:val="0"/>
                <w:numId w:val="12"/>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Taxe şi asigurări de călătorie și asigurări </w:t>
            </w:r>
            <w:r w:rsidRPr="00CB4EE8">
              <w:rPr>
                <w:rFonts w:ascii="Trebuchet MS" w:hAnsi="Trebuchet MS"/>
                <w:color w:val="0F243E" w:themeColor="text2" w:themeShade="80"/>
              </w:rPr>
              <w:lastRenderedPageBreak/>
              <w:t>medicale aferente deplasării.</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CB4EE8" w:rsidRPr="00CB4EE8" w:rsidTr="00301E33">
        <w:tc>
          <w:tcPr>
            <w:tcW w:w="987" w:type="pct"/>
            <w:gridSpan w:val="2"/>
            <w:vMerge/>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97-Cheltuieli cu deplasarea pentru participanţi - grup ţintă</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cazare;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Taxe şi asigurări de călătorie și asigurări medicale aferente deplasării</w:t>
            </w:r>
          </w:p>
        </w:tc>
      </w:tr>
      <w:tr w:rsidR="00CB4EE8" w:rsidRPr="00CB4EE8" w:rsidTr="00301E33">
        <w:tc>
          <w:tcPr>
            <w:tcW w:w="987" w:type="pct"/>
            <w:gridSpan w:val="2"/>
            <w:vMerge w:val="restar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29-Cheltuieli cu servicii</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100 - cheltuieli pentru consultanță și expertiză, inclusiv pentru elaborare PMUD</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aferente diverselor achiziții de servicii specializate, pentru care beneficiarul nu are expertiza necesară (ex.consiliere profesională, consultanță antreprenorială, servicii medicale aferente grupului țintă în vederea participării la programele de formare profesională etc.), cu excepția serviciilor specializate de formare profesională (nivel 2, 3 sau 4).</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c>
          <w:tcPr>
            <w:tcW w:w="987" w:type="pct"/>
            <w:gridSpan w:val="2"/>
            <w:vMerge/>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104-Cheltuieli cu servicii pentru organizarea de evenimente și cursuri de formare</w:t>
            </w:r>
          </w:p>
        </w:tc>
        <w:tc>
          <w:tcPr>
            <w:tcW w:w="2637" w:type="pc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Cheltuielile efectuate pentru organizare de evenimente de genul conferinţe (altele decât cele pentru informare și comunicare), cursuri de instruire, seminarii, mese rotunde, ateliere de lucru, cursuri de formare, care pot include: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Cheltuieli pentru cazare, masă, transport;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taxe şi asigurări ale persoanelor din grupul ţintă și a altor persoane care participă/contribuie la realizarea activităților proiectului;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închiriere sală, echipamente/dotări;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onorarii aferente lectorilor/moderatorilor/vorbitorilor cheie in cadrul unui eveniment, precum și persoane care participă/contribuie la realizarea evenimentului;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servicii de formare;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servicii de traducere şi interpretariat aferente activităţilor realizate;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pentru editare/tipărire/multiplicare materiale pentru evenimente;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Servicii de catering;</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de sonorizare.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de transport de materiale şi echipamente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11-Cheltuieli cu taxe/ abonamente/ cotizații/ acorduri/ autorizații necesare pentru implementarea proiectului:</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32 cheltuieli cu taxe/abonamente/cotizații/acorduri/ autorizații/garantii bancare necesare pentru implementarea proiectului</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Achiziționare de reviste de specialitate, materiale educaționale relevante pentru operațiune, în format tipărit, audio şi/ sau electronic;</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Taxe de eliberare a certificatelor de calificare/ absolvire;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Taxe de participare la programe de formare/ educație;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Cheltuielile aferente garanțiilor oferite de bănci sau alte instituții financiare;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Taxe notariale.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21 - cheltuieli cu achiziția de active fixe corporale (altele decât terenuri și imobile), obiecte de inventar, materii prime și materiale, inclusiv materiale consumabile</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70 - cheltuieli cu achiziția de materii prime, materiale consumabile și alte produse similare necesare proiectului</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consumabile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materii prime și materiale necesare derulării cursurilor practice;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direct atribuibile susținerii activităților de educație și formare;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Papetărie;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materialele auxiliare;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materialele pentru ambalat;</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alte materiale consumabile;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Multiplicare;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22 – Cheltuieli cu achizitia de active necorporale</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76 – Cheltuieli cu achizitia de active necorporale</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Concesiuni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Brevete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Licente si aplicatii informatice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Drepturi si active similare</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23-Cheltuieli cu hrana</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81-Cheltuieli cu hrana</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hrana pentru participanți (grup țintă)</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26-Cheltuieli cu subventii/premii</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91-Subventii</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Subventii (ajutoare, premii) pentru cursanti pe perioada derularii cursului</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43 - Cheltuieli pentru asigurarea utilităților necesare funcționarii structurilor operaționalizate in cadrul proiectului</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165 - Cheltuieli pentru asigurarea utilităților necesare structurii</w:t>
            </w:r>
          </w:p>
        </w:tc>
        <w:tc>
          <w:tcPr>
            <w:tcW w:w="2637" w:type="pc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Utilități: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apă şi canalizare;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de salubrizare;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energie electrică;</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energie termică şi/sau gaze naturale;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telefoane, fax, internet, acces la baze de date;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poștale şi/sau servicii curierat.</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Servicii de administrare a clădirilor: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întreținerea curentă;</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asigurarea securității clădirilor;</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salubrizare şi igienizare.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Servicii de întreținere şi reparare echipamente şi mijloace de transport: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întreținere echipamente;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reparații echipamente;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întreținere mijloace de transport;</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reparații mijloace de transport.</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Arhivare documente </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Amortizare active </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financiare şi juridice (notariale):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Prime de asigurare bunuri (mobile şi imobile) </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Prime de asigurare obligatorie auto (excluzând asigurarea CASCO)</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aferente deschiderii, gestionării şi operării contului/conturilor bancare al/ale proiectului</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5-Cheltuieli cu închirierea, altele decât cele prevăzute la cheltuielile generale de administrație</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9-Cheltuieli cu închirierea, altele decât cele prevăzute la cheltuielile generale de administrație</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Închiriere sedii, inclusiv depozite;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Închiriere spații pentru desfășurarea diverselor activități ale operațiuni;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Închiriere echipamente;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Închiriere vehicule;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Închiriere diverse bunuri.</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4-Cheltuieli de leasing</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8-Cheltuieli de leasing fără achiziție </w:t>
            </w:r>
          </w:p>
        </w:tc>
        <w:tc>
          <w:tcPr>
            <w:tcW w:w="2637" w:type="pc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Rate de leasing plătite de utilizatorul de leasing pentru:</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Echipamente;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Vehicule;</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Diverse bunuri mobile şi imobile.</w:t>
            </w:r>
          </w:p>
        </w:tc>
      </w:tr>
      <w:tr w:rsidR="00CB4EE8" w:rsidRPr="00CB4EE8" w:rsidTr="00301E33">
        <w:tc>
          <w:tcPr>
            <w:tcW w:w="987" w:type="pct"/>
            <w:gridSpan w:val="2"/>
            <w:vMerge w:val="restar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51 - cheltuieli sub forma de bareme standard pentru costurile unitare</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210 - costuri calificare nivel 2 </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salariale cu lectorii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contributiile sociale aferente salariilor lectorilor</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consumabile, materii prime, cheltuieli de tip FEDR si alte tipuri de cheltuieli necesare derularii modulelor de teorie si practica</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inchiriere sali de curs</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cheltuieli indirecte in valoare maxima de 15% din costul salarial total aferent lectorilor</w:t>
            </w:r>
          </w:p>
        </w:tc>
      </w:tr>
      <w:tr w:rsidR="00CB4EE8" w:rsidRPr="00CB4EE8" w:rsidTr="00301E33">
        <w:tc>
          <w:tcPr>
            <w:tcW w:w="987" w:type="pct"/>
            <w:gridSpan w:val="2"/>
            <w:vMerge/>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211 - costuri calificare nivel 3 </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salariale cu lectorii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contributiile sociale aferente salariilor lectorilor</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consumabile, materii prime, cheltuieli de tip FEDR si alte tipuri de cheltuieli necesare derularii modulelor de teorie si practica</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inchiriere sali de curs</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indirecte in valoare maxima de 15% din costul salarial total aferent lectorilor</w:t>
            </w:r>
          </w:p>
        </w:tc>
      </w:tr>
      <w:tr w:rsidR="00CB4EE8" w:rsidRPr="00CB4EE8" w:rsidTr="00301E33">
        <w:tc>
          <w:tcPr>
            <w:tcW w:w="987" w:type="pct"/>
            <w:gridSpan w:val="2"/>
            <w:vMerge/>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212 - costuri calificare nivel 4 </w:t>
            </w:r>
          </w:p>
        </w:tc>
        <w:tc>
          <w:tcPr>
            <w:tcW w:w="2637" w:type="pct"/>
          </w:tcPr>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salariale cu lectorii</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contributiile sociale aferente salariilor lectorilor</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consumabile, materii prime, cheltuieli de tip FEDR si alte tipuri de cheltuieli necesare derularii modulelor de teorie si practica</w:t>
            </w:r>
          </w:p>
          <w:p w:rsidR="00AB54CE" w:rsidRPr="00CB4EE8" w:rsidRDefault="00AB54CE" w:rsidP="00301E33">
            <w:pPr>
              <w:numPr>
                <w:ilvl w:val="0"/>
                <w:numId w:val="5"/>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inchiriere sali de curs</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indirecte in valoare maxima de 15% din costul salarial total aferent lectorilor</w:t>
            </w:r>
          </w:p>
        </w:tc>
      </w:tr>
      <w:tr w:rsidR="00CB4EE8" w:rsidRPr="00CB4EE8" w:rsidTr="00301E33">
        <w:tc>
          <w:tcPr>
            <w:tcW w:w="987"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28-Cheltuieli de tip FEDR</w:t>
            </w:r>
          </w:p>
        </w:tc>
        <w:tc>
          <w:tcPr>
            <w:tcW w:w="1376" w:type="pct"/>
            <w:gridSpan w:val="2"/>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99-Cheltuieli de tip FEDR</w:t>
            </w:r>
          </w:p>
        </w:tc>
        <w:tc>
          <w:tcPr>
            <w:tcW w:w="2637" w:type="pct"/>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Infrastructură, bunuri imobiliare și teren</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Echipamente: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 echipamente de calcul şi echipamente periferice de calcul</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b) cablare reţea internă</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 achiziţionare şi instalare de sisteme şi echipamente pentru persoane cu dizabilităţi</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Mobilier, birotică, echipamente de protecţie a valorilor umane şi materiale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w:t>
            </w:r>
            <w:r w:rsidR="004A177D" w:rsidRPr="00CB4EE8">
              <w:rPr>
                <w:rFonts w:ascii="Trebuchet MS" w:hAnsi="Trebuchet MS"/>
                <w:color w:val="0F243E" w:themeColor="text2" w:themeShade="80"/>
              </w:rPr>
              <w:t xml:space="preserve">nr.276/2013  privind stabilirea valorii de intrare a mijloacelor fixe </w:t>
            </w:r>
            <w:r w:rsidRPr="00CB4EE8">
              <w:rPr>
                <w:rFonts w:ascii="Trebuchet MS" w:hAnsi="Trebuchet MS"/>
                <w:color w:val="0F243E" w:themeColor="text2" w:themeShade="80"/>
              </w:rPr>
              <w:t>este de 2.500 lei fără TVA) și au o durată normală de utilizare mai mare de un an)</w:t>
            </w:r>
          </w:p>
        </w:tc>
      </w:tr>
      <w:tr w:rsidR="00CB4EE8" w:rsidRPr="00CB4EE8" w:rsidTr="00301E33">
        <w:tc>
          <w:tcPr>
            <w:tcW w:w="987" w:type="pct"/>
            <w:gridSpan w:val="2"/>
            <w:tcBorders>
              <w:left w:val="nil"/>
              <w:right w:val="nil"/>
            </w:tcBorders>
          </w:tcPr>
          <w:p w:rsidR="00AB54CE" w:rsidRPr="00CB4EE8" w:rsidRDefault="00AB54CE" w:rsidP="00301E33">
            <w:pPr>
              <w:spacing w:after="0" w:line="240" w:lineRule="auto"/>
              <w:jc w:val="both"/>
              <w:rPr>
                <w:rFonts w:ascii="Trebuchet MS" w:hAnsi="Trebuchet MS"/>
                <w:color w:val="0F243E" w:themeColor="text2" w:themeShade="80"/>
              </w:rPr>
            </w:pPr>
          </w:p>
        </w:tc>
        <w:tc>
          <w:tcPr>
            <w:tcW w:w="1376" w:type="pct"/>
            <w:gridSpan w:val="2"/>
            <w:tcBorders>
              <w:left w:val="nil"/>
              <w:right w:val="nil"/>
            </w:tcBorders>
          </w:tcPr>
          <w:p w:rsidR="00AB54CE" w:rsidRPr="00CB4EE8" w:rsidRDefault="00AB54CE" w:rsidP="00301E33">
            <w:pPr>
              <w:spacing w:after="0" w:line="240" w:lineRule="auto"/>
              <w:jc w:val="both"/>
              <w:rPr>
                <w:rFonts w:ascii="Trebuchet MS" w:hAnsi="Trebuchet MS"/>
                <w:color w:val="0F243E" w:themeColor="text2" w:themeShade="80"/>
              </w:rPr>
            </w:pPr>
          </w:p>
        </w:tc>
        <w:tc>
          <w:tcPr>
            <w:tcW w:w="2637" w:type="pct"/>
            <w:tcBorders>
              <w:left w:val="nil"/>
              <w:right w:val="nil"/>
            </w:tcBorders>
          </w:tcPr>
          <w:p w:rsidR="00AB54CE" w:rsidRPr="00CB4EE8" w:rsidRDefault="00AB54CE" w:rsidP="00301E33">
            <w:pPr>
              <w:spacing w:after="0" w:line="240" w:lineRule="auto"/>
              <w:jc w:val="both"/>
              <w:rPr>
                <w:rFonts w:ascii="Trebuchet MS" w:hAnsi="Trebuchet MS"/>
                <w:color w:val="0F243E" w:themeColor="text2" w:themeShade="80"/>
              </w:rPr>
            </w:pPr>
          </w:p>
        </w:tc>
      </w:tr>
      <w:tr w:rsidR="00CB4EE8" w:rsidRPr="00CB4EE8" w:rsidTr="00301E33">
        <w:trPr>
          <w:trHeight w:val="477"/>
        </w:trPr>
        <w:tc>
          <w:tcPr>
            <w:tcW w:w="754" w:type="pct"/>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Categorie MySMIS</w:t>
            </w:r>
          </w:p>
        </w:tc>
        <w:tc>
          <w:tcPr>
            <w:tcW w:w="755" w:type="pct"/>
            <w:gridSpan w:val="2"/>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Subcategorie MySMIS</w:t>
            </w:r>
          </w:p>
        </w:tc>
        <w:tc>
          <w:tcPr>
            <w:tcW w:w="3491" w:type="pct"/>
            <w:gridSpan w:val="2"/>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Subcategoria (descrierea cheltuielii) conține:</w:t>
            </w:r>
          </w:p>
        </w:tc>
      </w:tr>
      <w:tr w:rsidR="00CB4EE8" w:rsidRPr="00CB4EE8" w:rsidTr="00301E33">
        <w:trPr>
          <w:trHeight w:val="238"/>
        </w:trPr>
        <w:tc>
          <w:tcPr>
            <w:tcW w:w="5000" w:type="pct"/>
            <w:gridSpan w:val="5"/>
            <w:shd w:val="clear" w:color="auto" w:fill="D6E3BC"/>
          </w:tcPr>
          <w:p w:rsidR="00AB54CE" w:rsidRPr="00CB4EE8" w:rsidRDefault="00AB54CE" w:rsidP="00301E33">
            <w:pPr>
              <w:spacing w:after="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Cheltuieli generale de administrație (Cheltuielile eligibile indirecte</w:t>
            </w:r>
            <w:r w:rsidRPr="00CB4EE8">
              <w:rPr>
                <w:rFonts w:ascii="Trebuchet MS" w:hAnsi="Trebuchet MS"/>
                <w:color w:val="0F243E" w:themeColor="text2" w:themeShade="80"/>
              </w:rPr>
              <w:t xml:space="preserve">) reprezintă cheltuielile efectuate pentru funcționarea de ansamblu </w:t>
            </w:r>
            <w:r w:rsidRPr="00CB4EE8">
              <w:rPr>
                <w:rFonts w:ascii="Trebuchet MS" w:hAnsi="Trebuchet MS"/>
                <w:color w:val="0F243E" w:themeColor="text2" w:themeShade="80"/>
                <w:u w:val="single"/>
              </w:rPr>
              <w:t>a proiectului</w:t>
            </w:r>
            <w:r w:rsidRPr="00CB4EE8">
              <w:rPr>
                <w:rFonts w:ascii="Trebuchet MS" w:hAnsi="Trebuchet MS"/>
                <w:color w:val="0F243E" w:themeColor="text2" w:themeShade="80"/>
              </w:rPr>
              <w:t xml:space="preserve"> şi nu pot fi atribuite direct unei anumite activități.</w:t>
            </w:r>
          </w:p>
        </w:tc>
      </w:tr>
      <w:tr w:rsidR="00CB4EE8" w:rsidRPr="00CB4EE8" w:rsidTr="00301E33">
        <w:trPr>
          <w:trHeight w:val="488"/>
        </w:trPr>
        <w:tc>
          <w:tcPr>
            <w:tcW w:w="754" w:type="pct"/>
            <w:vAlign w:val="center"/>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44-cheltuieli indirecte conform art.68</w:t>
            </w:r>
          </w:p>
        </w:tc>
        <w:tc>
          <w:tcPr>
            <w:tcW w:w="755" w:type="pct"/>
            <w:gridSpan w:val="2"/>
            <w:vAlign w:val="center"/>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166-cheltuieli indirecte conform </w:t>
            </w:r>
            <w:r w:rsidRPr="00CB4EE8">
              <w:rPr>
                <w:rFonts w:ascii="Trebuchet MS" w:hAnsi="Trebuchet MS"/>
                <w:color w:val="0F243E" w:themeColor="text2" w:themeShade="80"/>
              </w:rPr>
              <w:lastRenderedPageBreak/>
              <w:t>art.68</w:t>
            </w:r>
          </w:p>
        </w:tc>
        <w:tc>
          <w:tcPr>
            <w:tcW w:w="3491" w:type="pct"/>
            <w:gridSpan w:val="2"/>
          </w:tcPr>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Salarii aferente experților suport pentru activitatea managerului de proiect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Salarii aferente personalului administrativ și auxiliar</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Contribuții sociale aferente cheltuielilor salariale și </w:t>
            </w:r>
            <w:r w:rsidRPr="00CB4EE8">
              <w:rPr>
                <w:rFonts w:ascii="Trebuchet MS" w:hAnsi="Trebuchet MS"/>
                <w:color w:val="0F243E" w:themeColor="text2" w:themeShade="80"/>
              </w:rPr>
              <w:lastRenderedPageBreak/>
              <w:t>cheltuielilor asimilate acestora (contribuții angajați și angajatori).</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Chirie sediu administrativ al proiectului </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Plata serviciilor pentru medicina muncii, prevenirea și stingerea incendiilor, sănătatea și securitatea în muncă pentru personalul propriu</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dezvoltarea de aplicații informatice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de consultanță si expertiza de care beneficiarul are nevoie pentru derularea corespunzătoare a managementului de proiect (expertiza financiară, achiziții publice)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Utilități:</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a) apă și canalizare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b) servicii de salubrizare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c) energie electrică</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 xml:space="preserve"> d) energie termică și/sau gaze naturale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e) telefoane, fax, internet, acces la baze de date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f) servicii poștale și/sau servicii curierat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de administrare a clădirilor:</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a) întreținerea curentă</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b) asigurarea securității clădirilor</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c) salubrizare și igienizare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Servicii de întreținere și reparare echipamente și mijloace de transport: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 xml:space="preserve"> a) întreținere echipamente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b) reparații echipamente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c) întreținere mijloace de transport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    </w:t>
            </w:r>
            <w:r w:rsidRPr="00CB4EE8">
              <w:rPr>
                <w:rFonts w:ascii="Trebuchet MS" w:hAnsi="Trebuchet MS"/>
                <w:color w:val="0F243E" w:themeColor="text2" w:themeShade="80"/>
              </w:rPr>
              <w:tab/>
              <w:t>d) reparații mijloace de transport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Amortizare active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Conectare la rețele informatice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Arhivare documente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aferente procedurilor de achiziție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Multiplicare, cu excepția materialelor de informare şi publicitate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Cheltuielile aferente garanțiilor oferite de bănci sau alte instituții financiare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Taxe notariale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Abonamente la publicații de specialitate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financiare și juridice (notariale):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prime de asigurare bunuri (mobile și imobile)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asigurarea medicală pentru călătoriile în străinătate, </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prime de asigurare obligatorie auto (excluzând asigurarea CASCO)</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aferente deschiderii, gestionării și operării contului/conturilor bancare al/ale proiectului</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Materiale consumabile: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materialele auxiliare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materialele pentru ambalat</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cheltuieli cu alte materiale consumabile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Producția materialelor publicitare și de informare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Tipărirea/multiplicarea materialelor publicitare și de informare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Difuzarea materialelor publicitare și de informare</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Dezvoltare/adaptare pagini web</w:t>
            </w:r>
          </w:p>
          <w:p w:rsidR="00AB54CE" w:rsidRPr="00CB4EE8" w:rsidRDefault="00AB54CE" w:rsidP="00301E33">
            <w:pPr>
              <w:numPr>
                <w:ilvl w:val="0"/>
                <w:numId w:val="6"/>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Închirierea de spațiu publicitar</w:t>
            </w:r>
          </w:p>
          <w:p w:rsidR="00AB54CE" w:rsidRPr="00CB4EE8" w:rsidRDefault="00AB54CE" w:rsidP="00301E33">
            <w:pPr>
              <w:numPr>
                <w:ilvl w:val="0"/>
                <w:numId w:val="11"/>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Alte activități de informare și publicitate</w:t>
            </w:r>
          </w:p>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b/>
                <w:color w:val="0F243E" w:themeColor="text2" w:themeShade="80"/>
              </w:rPr>
              <w:t>NB:</w:t>
            </w:r>
            <w:r w:rsidRPr="00CB4EE8">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CB4EE8" w:rsidRPr="00CB4EE8" w:rsidTr="00301E33">
        <w:trPr>
          <w:trHeight w:val="224"/>
        </w:trPr>
        <w:tc>
          <w:tcPr>
            <w:tcW w:w="5000" w:type="pct"/>
            <w:gridSpan w:val="5"/>
          </w:tcPr>
          <w:p w:rsidR="00AB54CE" w:rsidRPr="00CB4EE8" w:rsidRDefault="00AB54CE" w:rsidP="00301E33">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lastRenderedPageBreak/>
              <w:t xml:space="preserve">Lista cheltuielilor indirecte aferente proiectului este indicativă; solicitantul nu trebuie să fundamenteze cheltuielile indirecte în bugetul proiectului, aceste cheltuieli fiind stabilite ca </w:t>
            </w:r>
            <w:r w:rsidRPr="00CB4EE8">
              <w:rPr>
                <w:rFonts w:ascii="Trebuchet MS" w:hAnsi="Trebuchet MS"/>
                <w:b/>
                <w:color w:val="0F243E" w:themeColor="text2" w:themeShade="80"/>
              </w:rPr>
              <w:t xml:space="preserve">rată forfetară de 15% din costurile directe eligibile cu personalul </w:t>
            </w:r>
            <w:r w:rsidRPr="00CB4EE8">
              <w:rPr>
                <w:rFonts w:ascii="Trebuchet MS" w:hAnsi="Trebuchet MS"/>
                <w:color w:val="0F243E" w:themeColor="text2" w:themeShade="80"/>
              </w:rPr>
              <w:t>(prin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tc>
      </w:tr>
    </w:tbl>
    <w:p w:rsidR="00AB54CE" w:rsidRPr="00CB4EE8" w:rsidRDefault="00AB54CE" w:rsidP="00AB54CE">
      <w:pPr>
        <w:spacing w:before="120" w:after="12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 xml:space="preserve">B) Pentru implementarea cursurilor de calificare/recalificare de nivel 2 (360 ore), nivel 3 (720 ore) sau nivel 4 (1080 ore), decontarea cheltuielilor se realizează pe bază de costuri unitare </w:t>
      </w:r>
      <w:r w:rsidRPr="00CB4EE8">
        <w:rPr>
          <w:rFonts w:ascii="Trebuchet MS" w:hAnsi="Trebuchet MS"/>
          <w:color w:val="0F243E"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268"/>
        <w:gridCol w:w="4394"/>
      </w:tblGrid>
      <w:tr w:rsidR="00CB4EE8" w:rsidRPr="00CB4EE8" w:rsidTr="00301E33">
        <w:trPr>
          <w:trHeight w:val="693"/>
        </w:trPr>
        <w:tc>
          <w:tcPr>
            <w:tcW w:w="3085" w:type="dxa"/>
          </w:tcPr>
          <w:p w:rsidR="00AB54CE" w:rsidRPr="00CB4EE8" w:rsidRDefault="00AB54CE" w:rsidP="00301E33">
            <w:pPr>
              <w:spacing w:before="120" w:after="12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Nivel curs calificare/</w:t>
            </w:r>
          </w:p>
          <w:p w:rsidR="00AB54CE" w:rsidRPr="00CB4EE8" w:rsidRDefault="00AB54CE" w:rsidP="00301E33">
            <w:pPr>
              <w:spacing w:before="120" w:after="12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recalificare</w:t>
            </w:r>
          </w:p>
        </w:tc>
        <w:tc>
          <w:tcPr>
            <w:tcW w:w="2268" w:type="dxa"/>
          </w:tcPr>
          <w:p w:rsidR="00AB54CE" w:rsidRPr="00CB4EE8" w:rsidRDefault="00AB54CE" w:rsidP="00301E33">
            <w:pPr>
              <w:spacing w:before="120" w:after="12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Cost unitar/</w:t>
            </w:r>
          </w:p>
          <w:p w:rsidR="00AB54CE" w:rsidRPr="00CB4EE8" w:rsidRDefault="00AB54CE" w:rsidP="00301E33">
            <w:pPr>
              <w:spacing w:before="120" w:after="12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participant</w:t>
            </w:r>
          </w:p>
        </w:tc>
        <w:tc>
          <w:tcPr>
            <w:tcW w:w="4394" w:type="dxa"/>
          </w:tcPr>
          <w:p w:rsidR="00AB54CE" w:rsidRPr="00CB4EE8" w:rsidRDefault="00AB54CE" w:rsidP="00301E33">
            <w:pPr>
              <w:spacing w:before="120" w:after="120" w:line="240" w:lineRule="auto"/>
              <w:jc w:val="both"/>
              <w:rPr>
                <w:rFonts w:ascii="Trebuchet MS" w:hAnsi="Trebuchet MS"/>
                <w:b/>
                <w:color w:val="0F243E" w:themeColor="text2" w:themeShade="80"/>
              </w:rPr>
            </w:pPr>
            <w:r w:rsidRPr="00CB4EE8">
              <w:rPr>
                <w:rFonts w:ascii="Trebuchet MS" w:hAnsi="Trebuchet MS"/>
                <w:b/>
                <w:color w:val="0F243E" w:themeColor="text2" w:themeShade="80"/>
              </w:rPr>
              <w:t>Documente suport solicitate la rambursare</w:t>
            </w:r>
          </w:p>
        </w:tc>
      </w:tr>
      <w:tr w:rsidR="00CB4EE8" w:rsidRPr="00CB4EE8" w:rsidTr="00301E33">
        <w:trPr>
          <w:trHeight w:val="351"/>
        </w:trPr>
        <w:tc>
          <w:tcPr>
            <w:tcW w:w="3085" w:type="dxa"/>
            <w:vAlign w:val="center"/>
          </w:tcPr>
          <w:p w:rsidR="00AB54CE" w:rsidRPr="00CB4EE8" w:rsidRDefault="00AB54CE" w:rsidP="00301E33">
            <w:p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nivel 2 (360 ore)</w:t>
            </w:r>
          </w:p>
        </w:tc>
        <w:tc>
          <w:tcPr>
            <w:tcW w:w="2268" w:type="dxa"/>
            <w:vAlign w:val="center"/>
          </w:tcPr>
          <w:p w:rsidR="00AB54CE" w:rsidRPr="00CB4EE8" w:rsidRDefault="00AB54CE" w:rsidP="00301E33">
            <w:pPr>
              <w:spacing w:before="120" w:after="12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1324 lei</w:t>
            </w:r>
          </w:p>
        </w:tc>
        <w:tc>
          <w:tcPr>
            <w:tcW w:w="4394" w:type="dxa"/>
            <w:vMerge w:val="restart"/>
          </w:tcPr>
          <w:p w:rsidR="00AB54CE" w:rsidRPr="00CB4EE8" w:rsidRDefault="00AB54CE" w:rsidP="00AB54CE">
            <w:pPr>
              <w:numPr>
                <w:ilvl w:val="0"/>
                <w:numId w:val="49"/>
              </w:num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certificate de calificare profesional</w:t>
            </w:r>
            <w:r w:rsidR="00A10553" w:rsidRPr="00CB4EE8">
              <w:rPr>
                <w:rFonts w:ascii="Trebuchet MS" w:hAnsi="Trebuchet MS"/>
                <w:color w:val="0F243E" w:themeColor="text2" w:themeShade="80"/>
              </w:rPr>
              <w:t>ă</w:t>
            </w:r>
          </w:p>
          <w:p w:rsidR="00AB54CE" w:rsidRPr="00CB4EE8" w:rsidRDefault="00AB54CE" w:rsidP="00AB54CE">
            <w:pPr>
              <w:numPr>
                <w:ilvl w:val="0"/>
                <w:numId w:val="49"/>
              </w:num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 xml:space="preserve">acte de identitate ale </w:t>
            </w:r>
            <w:r w:rsidR="00505E97" w:rsidRPr="00CB4EE8">
              <w:rPr>
                <w:rFonts w:ascii="Trebuchet MS" w:hAnsi="Trebuchet MS"/>
                <w:color w:val="0F243E" w:themeColor="text2" w:themeShade="80"/>
              </w:rPr>
              <w:t>participanților</w:t>
            </w:r>
            <w:r w:rsidR="00A10553" w:rsidRPr="00CB4EE8">
              <w:rPr>
                <w:rFonts w:ascii="Trebuchet MS" w:hAnsi="Trebuchet MS"/>
                <w:color w:val="0F243E" w:themeColor="text2" w:themeShade="80"/>
              </w:rPr>
              <w:t xml:space="preserve"> la curs</w:t>
            </w:r>
          </w:p>
          <w:p w:rsidR="00AB54CE" w:rsidRPr="00CB4EE8" w:rsidRDefault="00AB54CE" w:rsidP="00A10553">
            <w:pPr>
              <w:numPr>
                <w:ilvl w:val="0"/>
                <w:numId w:val="49"/>
              </w:num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certificate (</w:t>
            </w:r>
            <w:r w:rsidR="00505E97" w:rsidRPr="00CB4EE8">
              <w:rPr>
                <w:rFonts w:ascii="Trebuchet MS" w:hAnsi="Trebuchet MS"/>
                <w:color w:val="0F243E" w:themeColor="text2" w:themeShade="80"/>
              </w:rPr>
              <w:t>adeverințe</w:t>
            </w:r>
            <w:r w:rsidRPr="00CB4EE8">
              <w:rPr>
                <w:rFonts w:ascii="Trebuchet MS" w:hAnsi="Trebuchet MS"/>
                <w:color w:val="0F243E" w:themeColor="text2" w:themeShade="80"/>
              </w:rPr>
              <w:t xml:space="preserve">) </w:t>
            </w:r>
            <w:r w:rsidR="00A10553" w:rsidRPr="00CB4EE8">
              <w:rPr>
                <w:rFonts w:ascii="Trebuchet MS" w:hAnsi="Trebuchet MS"/>
                <w:color w:val="0F243E" w:themeColor="text2" w:themeShade="80"/>
              </w:rPr>
              <w:t xml:space="preserve">de </w:t>
            </w:r>
            <w:r w:rsidR="00505E97" w:rsidRPr="00CB4EE8">
              <w:rPr>
                <w:rFonts w:ascii="Trebuchet MS" w:hAnsi="Trebuchet MS"/>
                <w:color w:val="0F243E" w:themeColor="text2" w:themeShade="80"/>
              </w:rPr>
              <w:t>șomer</w:t>
            </w:r>
            <w:r w:rsidRPr="00CB4EE8">
              <w:rPr>
                <w:rFonts w:ascii="Trebuchet MS" w:hAnsi="Trebuchet MS"/>
                <w:color w:val="0F243E" w:themeColor="text2" w:themeShade="80"/>
              </w:rPr>
              <w:t xml:space="preserve"> NEETs eliberat</w:t>
            </w:r>
            <w:r w:rsidR="00A10553" w:rsidRPr="00CB4EE8">
              <w:rPr>
                <w:rFonts w:ascii="Trebuchet MS" w:hAnsi="Trebuchet MS"/>
                <w:color w:val="0F243E" w:themeColor="text2" w:themeShade="80"/>
              </w:rPr>
              <w:t>e</w:t>
            </w:r>
            <w:r w:rsidRPr="00CB4EE8">
              <w:rPr>
                <w:rFonts w:ascii="Trebuchet MS" w:hAnsi="Trebuchet MS"/>
                <w:color w:val="0F243E" w:themeColor="text2" w:themeShade="80"/>
              </w:rPr>
              <w:t xml:space="preserve"> de ANOFM/AJOFM</w:t>
            </w:r>
            <w:r w:rsidR="00505E97" w:rsidRPr="00CB4EE8">
              <w:rPr>
                <w:rFonts w:ascii="Trebuchet MS" w:hAnsi="Trebuchet MS"/>
                <w:color w:val="0F243E" w:themeColor="text2" w:themeShade="80"/>
              </w:rPr>
              <w:t>/AMOFM</w:t>
            </w:r>
          </w:p>
        </w:tc>
      </w:tr>
      <w:tr w:rsidR="00CB4EE8" w:rsidRPr="00CB4EE8" w:rsidTr="00301E33">
        <w:trPr>
          <w:trHeight w:val="396"/>
        </w:trPr>
        <w:tc>
          <w:tcPr>
            <w:tcW w:w="3085" w:type="dxa"/>
            <w:vAlign w:val="center"/>
          </w:tcPr>
          <w:p w:rsidR="00AB54CE" w:rsidRPr="00CB4EE8" w:rsidRDefault="00AB54CE" w:rsidP="00301E33">
            <w:p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nivel 3 (720 ore)</w:t>
            </w:r>
          </w:p>
        </w:tc>
        <w:tc>
          <w:tcPr>
            <w:tcW w:w="2268" w:type="dxa"/>
            <w:vAlign w:val="center"/>
          </w:tcPr>
          <w:p w:rsidR="00AB54CE" w:rsidRPr="00CB4EE8" w:rsidRDefault="00AB54CE" w:rsidP="00301E33">
            <w:pPr>
              <w:spacing w:before="120" w:after="12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2224 lei</w:t>
            </w:r>
          </w:p>
        </w:tc>
        <w:tc>
          <w:tcPr>
            <w:tcW w:w="4394" w:type="dxa"/>
            <w:vMerge/>
          </w:tcPr>
          <w:p w:rsidR="00AB54CE" w:rsidRPr="00CB4EE8" w:rsidRDefault="00AB54CE" w:rsidP="00301E33">
            <w:pPr>
              <w:spacing w:before="120" w:after="120" w:line="240" w:lineRule="auto"/>
              <w:jc w:val="both"/>
              <w:rPr>
                <w:rFonts w:ascii="Trebuchet MS" w:hAnsi="Trebuchet MS"/>
                <w:color w:val="0F243E" w:themeColor="text2" w:themeShade="80"/>
              </w:rPr>
            </w:pPr>
          </w:p>
        </w:tc>
      </w:tr>
      <w:tr w:rsidR="00E4122F" w:rsidRPr="00CB4EE8" w:rsidTr="00301E33">
        <w:trPr>
          <w:trHeight w:val="153"/>
        </w:trPr>
        <w:tc>
          <w:tcPr>
            <w:tcW w:w="3085" w:type="dxa"/>
            <w:vAlign w:val="center"/>
          </w:tcPr>
          <w:p w:rsidR="00AB54CE" w:rsidRPr="00CB4EE8" w:rsidRDefault="00AB54CE" w:rsidP="00301E33">
            <w:pPr>
              <w:spacing w:before="120" w:after="120" w:line="240" w:lineRule="auto"/>
              <w:rPr>
                <w:rFonts w:ascii="Trebuchet MS" w:hAnsi="Trebuchet MS"/>
                <w:color w:val="0F243E" w:themeColor="text2" w:themeShade="80"/>
              </w:rPr>
            </w:pPr>
            <w:r w:rsidRPr="00CB4EE8">
              <w:rPr>
                <w:rFonts w:ascii="Trebuchet MS" w:hAnsi="Trebuchet MS"/>
                <w:color w:val="0F243E" w:themeColor="text2" w:themeShade="80"/>
              </w:rPr>
              <w:t>nivel 4 (1080 ore)</w:t>
            </w:r>
          </w:p>
        </w:tc>
        <w:tc>
          <w:tcPr>
            <w:tcW w:w="2268" w:type="dxa"/>
            <w:vAlign w:val="center"/>
          </w:tcPr>
          <w:p w:rsidR="00AB54CE" w:rsidRPr="00CB4EE8" w:rsidRDefault="00AB54CE" w:rsidP="00301E33">
            <w:pPr>
              <w:spacing w:before="120" w:after="120" w:line="240" w:lineRule="auto"/>
              <w:jc w:val="center"/>
              <w:rPr>
                <w:rFonts w:ascii="Trebuchet MS" w:hAnsi="Trebuchet MS"/>
                <w:b/>
                <w:color w:val="0F243E" w:themeColor="text2" w:themeShade="80"/>
              </w:rPr>
            </w:pPr>
            <w:r w:rsidRPr="00CB4EE8">
              <w:rPr>
                <w:rFonts w:ascii="Trebuchet MS" w:hAnsi="Trebuchet MS"/>
                <w:b/>
                <w:color w:val="0F243E" w:themeColor="text2" w:themeShade="80"/>
              </w:rPr>
              <w:t>4101 lei</w:t>
            </w:r>
          </w:p>
        </w:tc>
        <w:tc>
          <w:tcPr>
            <w:tcW w:w="4394" w:type="dxa"/>
            <w:vMerge/>
          </w:tcPr>
          <w:p w:rsidR="00AB54CE" w:rsidRPr="00CB4EE8" w:rsidRDefault="00AB54CE" w:rsidP="00301E33">
            <w:pPr>
              <w:spacing w:before="120" w:after="120" w:line="240" w:lineRule="auto"/>
              <w:jc w:val="both"/>
              <w:rPr>
                <w:rFonts w:ascii="Trebuchet MS" w:hAnsi="Trebuchet MS"/>
                <w:color w:val="0F243E" w:themeColor="text2" w:themeShade="80"/>
              </w:rPr>
            </w:pPr>
          </w:p>
        </w:tc>
      </w:tr>
    </w:tbl>
    <w:p w:rsidR="00AB54CE" w:rsidRPr="00CB4EE8" w:rsidRDefault="00AB54CE" w:rsidP="00AB54CE">
      <w:pPr>
        <w:spacing w:after="0" w:line="360" w:lineRule="auto"/>
        <w:jc w:val="both"/>
        <w:rPr>
          <w:rFonts w:ascii="Trebuchet MS" w:hAnsi="Trebuchet MS" w:cs="Calibri"/>
          <w:b/>
          <w:color w:val="0F243E" w:themeColor="text2" w:themeShade="80"/>
        </w:rPr>
      </w:pP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b/>
          <w:color w:val="0F243E" w:themeColor="text2" w:themeShade="80"/>
        </w:rPr>
        <w:t xml:space="preserve">NB: </w:t>
      </w:r>
      <w:r w:rsidR="00A10553" w:rsidRPr="00CB4EE8">
        <w:rPr>
          <w:rFonts w:ascii="Trebuchet MS" w:hAnsi="Trebuchet MS" w:cs="Calibri"/>
          <w:color w:val="0F243E" w:themeColor="text2" w:themeShade="80"/>
        </w:rPr>
        <w:t>Î</w:t>
      </w:r>
      <w:r w:rsidRPr="00CB4EE8">
        <w:rPr>
          <w:rFonts w:ascii="Trebuchet MS" w:hAnsi="Trebuchet MS" w:cs="Calibri"/>
          <w:color w:val="0F243E" w:themeColor="text2" w:themeShade="80"/>
        </w:rPr>
        <w:t xml:space="preserve">n aceste costuri unitare nu vor intra cheltuielile cu managementul de proiect si cheltuielile cu transportul si hrana </w:t>
      </w:r>
      <w:r w:rsidR="00746D74" w:rsidRPr="00CB4EE8">
        <w:rPr>
          <w:rFonts w:ascii="Trebuchet MS" w:hAnsi="Trebuchet MS" w:cs="Calibri"/>
          <w:color w:val="0F243E" w:themeColor="text2" w:themeShade="80"/>
        </w:rPr>
        <w:t>participanților</w:t>
      </w:r>
      <w:r w:rsidRPr="00CB4EE8">
        <w:rPr>
          <w:rFonts w:ascii="Trebuchet MS" w:hAnsi="Trebuchet MS" w:cs="Calibri"/>
          <w:color w:val="0F243E" w:themeColor="text2" w:themeShade="80"/>
        </w:rPr>
        <w:t xml:space="preserve">. Acestea vor fi bugetate separat, </w:t>
      </w:r>
      <w:r w:rsidR="00746D74" w:rsidRPr="00CB4EE8">
        <w:rPr>
          <w:rFonts w:ascii="Trebuchet MS" w:hAnsi="Trebuchet MS" w:cs="Calibri"/>
          <w:color w:val="0F243E" w:themeColor="text2" w:themeShade="80"/>
        </w:rPr>
        <w:t>ținând</w:t>
      </w:r>
      <w:r w:rsidRPr="00CB4EE8">
        <w:rPr>
          <w:rFonts w:ascii="Trebuchet MS" w:hAnsi="Trebuchet MS" w:cs="Calibri"/>
          <w:color w:val="0F243E" w:themeColor="text2" w:themeShade="80"/>
        </w:rPr>
        <w:t xml:space="preserve"> cont de Lista privind </w:t>
      </w:r>
      <w:r w:rsidR="00746D74" w:rsidRPr="00CB4EE8">
        <w:rPr>
          <w:rFonts w:ascii="Trebuchet MS" w:hAnsi="Trebuchet MS" w:cs="Calibri"/>
          <w:color w:val="0F243E" w:themeColor="text2" w:themeShade="80"/>
        </w:rPr>
        <w:t>încadrarea</w:t>
      </w:r>
      <w:r w:rsidRPr="00CB4EE8">
        <w:rPr>
          <w:rFonts w:ascii="Trebuchet MS" w:hAnsi="Trebuchet MS" w:cs="Calibri"/>
          <w:color w:val="0F243E" w:themeColor="text2" w:themeShade="80"/>
        </w:rPr>
        <w:t xml:space="preserve"> cheltuielilor </w:t>
      </w:r>
      <w:r w:rsidR="00746D74" w:rsidRPr="00CB4EE8">
        <w:rPr>
          <w:rFonts w:ascii="Trebuchet MS" w:hAnsi="Trebuchet MS" w:cs="Calibri"/>
          <w:color w:val="0F243E" w:themeColor="text2" w:themeShade="80"/>
        </w:rPr>
        <w:t>menționata</w:t>
      </w:r>
      <w:r w:rsidR="001551AD" w:rsidRPr="00CB4EE8">
        <w:rPr>
          <w:rFonts w:ascii="Trebuchet MS" w:hAnsi="Trebuchet MS" w:cs="Calibri"/>
          <w:color w:val="0F243E" w:themeColor="text2" w:themeShade="80"/>
        </w:rPr>
        <w:t xml:space="preserve"> la punctul 2.3</w:t>
      </w:r>
      <w:r w:rsidRPr="00CB4EE8">
        <w:rPr>
          <w:rFonts w:ascii="Trebuchet MS" w:hAnsi="Trebuchet MS" w:cs="Calibri"/>
          <w:color w:val="0F243E" w:themeColor="text2" w:themeShade="80"/>
        </w:rPr>
        <w:t>, litera A.</w:t>
      </w:r>
    </w:p>
    <w:p w:rsidR="00AB54CE" w:rsidRPr="00CB4EE8" w:rsidRDefault="00AB54CE" w:rsidP="00AB54CE">
      <w:pPr>
        <w:spacing w:after="0" w:line="240" w:lineRule="auto"/>
        <w:jc w:val="both"/>
        <w:rPr>
          <w:rFonts w:ascii="Trebuchet MS" w:hAnsi="Trebuchet MS" w:cs="Calibri"/>
          <w:color w:val="0F243E" w:themeColor="text2" w:themeShade="80"/>
        </w:rPr>
      </w:pP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b/>
          <w:color w:val="0F243E" w:themeColor="text2" w:themeShade="80"/>
        </w:rPr>
        <w:t>NB:</w:t>
      </w:r>
      <w:r w:rsidRPr="00CB4EE8">
        <w:rPr>
          <w:rFonts w:ascii="Trebuchet MS" w:hAnsi="Trebuchet MS" w:cs="Calibri"/>
          <w:color w:val="0F243E" w:themeColor="text2" w:themeShade="80"/>
        </w:rPr>
        <w:t xml:space="preserve"> Solicitantul va bugeta implementarea cursurilor de calificare/recalificare ținând cont de costurile unitare menționate anterior și de numărul de participanți la aceste tipuri de cursuri.</w:t>
      </w: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(defășurată în centre de evaluare autorizate), estimarea cheltuielilor și bugetarea acestora va fi efectuată de solicitant ținând cont de nivelul prețurilor existente pe piața de profil din România și de plafoanele din documentul </w:t>
      </w:r>
      <w:r w:rsidRPr="00CB4EE8">
        <w:rPr>
          <w:rFonts w:ascii="Trebuchet MS" w:hAnsi="Trebuchet MS"/>
          <w:color w:val="0F243E" w:themeColor="text2" w:themeShade="80"/>
        </w:rPr>
        <w:t xml:space="preserve">Orientări privind accesarea finanțărilor în cadrul Programului Operațional Capital Uman 2014-2020, </w:t>
      </w:r>
      <w:r w:rsidRPr="00CB4EE8">
        <w:rPr>
          <w:rFonts w:ascii="Trebuchet MS" w:eastAsia="MS Mincho" w:hAnsi="Trebuchet MS"/>
          <w:color w:val="0F243E" w:themeColor="text2" w:themeShade="80"/>
        </w:rPr>
        <w:t xml:space="preserve">cu </w:t>
      </w:r>
      <w:r w:rsidR="00746D74" w:rsidRPr="00CB4EE8">
        <w:rPr>
          <w:rFonts w:ascii="Trebuchet MS" w:eastAsia="MS Mincho" w:hAnsi="Trebuchet MS"/>
          <w:color w:val="0F243E" w:themeColor="text2" w:themeShade="80"/>
        </w:rPr>
        <w:t>modificările</w:t>
      </w:r>
      <w:r w:rsidRPr="00CB4EE8">
        <w:rPr>
          <w:rFonts w:ascii="Trebuchet MS" w:eastAsia="MS Mincho" w:hAnsi="Trebuchet MS"/>
          <w:color w:val="0F243E" w:themeColor="text2" w:themeShade="80"/>
        </w:rPr>
        <w:t xml:space="preserve"> si </w:t>
      </w:r>
      <w:r w:rsidR="00746D74" w:rsidRPr="00CB4EE8">
        <w:rPr>
          <w:rFonts w:ascii="Trebuchet MS" w:eastAsia="MS Mincho" w:hAnsi="Trebuchet MS"/>
          <w:color w:val="0F243E" w:themeColor="text2" w:themeShade="80"/>
        </w:rPr>
        <w:t>completările</w:t>
      </w:r>
      <w:r w:rsidRPr="00CB4EE8">
        <w:rPr>
          <w:rFonts w:ascii="Trebuchet MS" w:eastAsia="MS Mincho" w:hAnsi="Trebuchet MS"/>
          <w:color w:val="0F243E" w:themeColor="text2" w:themeShade="80"/>
        </w:rPr>
        <w:t xml:space="preserve"> ulterioare</w:t>
      </w:r>
      <w:r w:rsidRPr="00CB4EE8">
        <w:rPr>
          <w:rFonts w:ascii="Trebuchet MS" w:hAnsi="Trebuchet MS" w:cs="Calibri"/>
          <w:color w:val="0F243E" w:themeColor="text2" w:themeShade="80"/>
        </w:rPr>
        <w:t xml:space="preserve">. </w:t>
      </w:r>
    </w:p>
    <w:p w:rsidR="00B726A1" w:rsidRPr="00CB4EE8" w:rsidRDefault="00B726A1" w:rsidP="00B726A1">
      <w:pPr>
        <w:spacing w:after="0" w:line="240" w:lineRule="auto"/>
        <w:rPr>
          <w:rFonts w:ascii="Trebuchet MS" w:hAnsi="Trebuchet MS"/>
          <w:b/>
          <w:color w:val="0F243E" w:themeColor="text2" w:themeShade="80"/>
        </w:rPr>
      </w:pPr>
    </w:p>
    <w:p w:rsidR="00A10553" w:rsidRPr="00CB4EE8" w:rsidRDefault="00A10553" w:rsidP="00B726A1">
      <w:pPr>
        <w:spacing w:after="0" w:line="240" w:lineRule="auto"/>
        <w:rPr>
          <w:rFonts w:ascii="Trebuchet MS" w:hAnsi="Trebuchet MS"/>
          <w:b/>
          <w:color w:val="0F243E" w:themeColor="text2" w:themeShade="80"/>
        </w:rPr>
      </w:pPr>
    </w:p>
    <w:p w:rsidR="00A10553" w:rsidRPr="00CB4EE8" w:rsidRDefault="00A10553" w:rsidP="00B726A1">
      <w:pPr>
        <w:spacing w:after="0" w:line="240" w:lineRule="auto"/>
        <w:rPr>
          <w:rFonts w:ascii="Trebuchet MS" w:hAnsi="Trebuchet MS"/>
          <w:b/>
          <w:color w:val="0F243E" w:themeColor="text2" w:themeShade="80"/>
        </w:rPr>
      </w:pPr>
    </w:p>
    <w:p w:rsidR="00A10553" w:rsidRPr="00CB4EE8" w:rsidRDefault="00A10553" w:rsidP="00B726A1">
      <w:pPr>
        <w:spacing w:after="0" w:line="240" w:lineRule="auto"/>
        <w:rPr>
          <w:rFonts w:ascii="Trebuchet MS" w:hAnsi="Trebuchet MS"/>
          <w:b/>
          <w:color w:val="0F243E" w:themeColor="text2" w:themeShade="80"/>
        </w:rPr>
      </w:pPr>
    </w:p>
    <w:p w:rsidR="00A10553" w:rsidRPr="00CB4EE8" w:rsidRDefault="00A10553" w:rsidP="00B726A1">
      <w:pPr>
        <w:spacing w:after="0" w:line="240" w:lineRule="auto"/>
        <w:rPr>
          <w:rFonts w:ascii="Trebuchet MS" w:hAnsi="Trebuchet MS"/>
          <w:b/>
          <w:color w:val="0F243E" w:themeColor="text2" w:themeShade="80"/>
        </w:rPr>
      </w:pPr>
    </w:p>
    <w:p w:rsidR="00A10553" w:rsidRPr="00CB4EE8" w:rsidRDefault="00A10553" w:rsidP="00B726A1">
      <w:pPr>
        <w:spacing w:after="0" w:line="240" w:lineRule="auto"/>
        <w:rPr>
          <w:rFonts w:ascii="Trebuchet MS" w:hAnsi="Trebuchet MS"/>
          <w:b/>
          <w:color w:val="0F243E" w:themeColor="text2" w:themeShade="80"/>
        </w:rPr>
      </w:pPr>
    </w:p>
    <w:p w:rsidR="00B726A1" w:rsidRPr="00CB4EE8" w:rsidRDefault="00B726A1" w:rsidP="00B726A1">
      <w:pPr>
        <w:keepNext/>
        <w:keepLines/>
        <w:spacing w:after="0" w:line="240" w:lineRule="auto"/>
        <w:jc w:val="both"/>
        <w:outlineLvl w:val="2"/>
        <w:rPr>
          <w:rFonts w:ascii="Trebuchet MS" w:eastAsia="MS ????" w:hAnsi="Trebuchet MS" w:cs="Calibri"/>
          <w:b/>
          <w:color w:val="0F243E" w:themeColor="text2" w:themeShade="80"/>
        </w:rPr>
      </w:pPr>
      <w:bookmarkStart w:id="60" w:name="_Toc497223544"/>
      <w:bookmarkStart w:id="61" w:name="_Toc435003200"/>
      <w:bookmarkStart w:id="62" w:name="_Toc442084046"/>
      <w:r w:rsidRPr="00CB4EE8">
        <w:rPr>
          <w:rFonts w:ascii="Trebuchet MS" w:eastAsia="MS ????" w:hAnsi="Trebuchet MS" w:cs="Calibri"/>
          <w:b/>
          <w:color w:val="0F243E" w:themeColor="text2" w:themeShade="80"/>
        </w:rPr>
        <w:lastRenderedPageBreak/>
        <w:t xml:space="preserve">2.3.1 </w:t>
      </w:r>
      <w:bookmarkStart w:id="63" w:name="_Toc478730988"/>
      <w:bookmarkStart w:id="64" w:name="_Toc495397014"/>
      <w:r w:rsidRPr="00CB4EE8">
        <w:rPr>
          <w:rFonts w:ascii="Trebuchet MS" w:eastAsia="MS ????" w:hAnsi="Trebuchet MS" w:cs="Calibri"/>
          <w:b/>
          <w:color w:val="0F243E" w:themeColor="text2" w:themeShade="80"/>
        </w:rPr>
        <w:t>Plafoane aplicate în cadrul măsurilor sprijinite prin proiect</w:t>
      </w:r>
      <w:bookmarkEnd w:id="60"/>
      <w:bookmarkEnd w:id="63"/>
      <w:bookmarkEnd w:id="64"/>
    </w:p>
    <w:p w:rsidR="00C137F6" w:rsidRPr="00CB4EE8" w:rsidRDefault="00C137F6" w:rsidP="00AB54CE">
      <w:pPr>
        <w:spacing w:after="0" w:line="240" w:lineRule="auto"/>
        <w:jc w:val="both"/>
        <w:rPr>
          <w:rFonts w:ascii="Trebuchet MS" w:hAnsi="Trebuchet MS" w:cs="Calibri"/>
          <w:color w:val="0F243E" w:themeColor="text2" w:themeShade="80"/>
        </w:rPr>
      </w:pP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Cuantumul maxim al subvenției este </w:t>
      </w:r>
      <w:r w:rsidRPr="00CB4EE8">
        <w:rPr>
          <w:rFonts w:ascii="Trebuchet MS" w:hAnsi="Trebuchet MS" w:cs="Calibri"/>
          <w:b/>
          <w:color w:val="0F243E" w:themeColor="text2" w:themeShade="80"/>
        </w:rPr>
        <w:t>5 lei/oră</w:t>
      </w:r>
      <w:r w:rsidRPr="00CB4EE8">
        <w:rPr>
          <w:rFonts w:ascii="Trebuchet MS" w:hAnsi="Trebuchet MS" w:cs="Calibri"/>
          <w:color w:val="0F243E" w:themeColor="text2" w:themeShade="80"/>
        </w:rPr>
        <w:t xml:space="preserve"> acordat cursanților care participă la </w:t>
      </w:r>
      <w:r w:rsidRPr="00CB4EE8">
        <w:rPr>
          <w:rFonts w:ascii="Trebuchet MS" w:hAnsi="Trebuchet MS" w:cs="Calibri"/>
          <w:b/>
          <w:color w:val="0F243E" w:themeColor="text2" w:themeShade="80"/>
        </w:rPr>
        <w:t>programe de formare.</w:t>
      </w: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Subvenția lunară va fi calculată pentru fiecare cursant în parte în funcție de durata efectivă de participare a acestuia la programul de formare şi nu de durata maximă reglementată prin acte normative. </w:t>
      </w: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Acordarea subvențiilor pentru participanții la </w:t>
      </w:r>
      <w:r w:rsidRPr="00CB4EE8">
        <w:rPr>
          <w:rFonts w:ascii="Trebuchet MS" w:hAnsi="Trebuchet MS" w:cs="Calibri"/>
          <w:b/>
          <w:color w:val="0F243E" w:themeColor="text2" w:themeShade="80"/>
        </w:rPr>
        <w:t xml:space="preserve">programe de formare </w:t>
      </w:r>
      <w:r w:rsidRPr="00CB4EE8">
        <w:rPr>
          <w:rFonts w:ascii="Trebuchet MS" w:hAnsi="Trebuchet MS" w:cs="Calibri"/>
          <w:color w:val="0F243E" w:themeColor="text2" w:themeShade="80"/>
        </w:rPr>
        <w:t xml:space="preserve">este condiționată de participarea la întregul program de formare profesională, inclusiv la examenul final de evaluare. </w:t>
      </w: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abandonarea/întreruperea participării din motive neimputabile cursantului şi anume: concediile medicale, concediile maternale (în cazul sarcinii, lăuziei, concediului postnatal) şi situațiile de forță majoră. </w:t>
      </w:r>
    </w:p>
    <w:p w:rsidR="00AB54CE" w:rsidRPr="00CB4EE8" w:rsidRDefault="00AB54CE" w:rsidP="00AB54CE">
      <w:pPr>
        <w:spacing w:after="0" w:line="240" w:lineRule="auto"/>
        <w:jc w:val="both"/>
        <w:rPr>
          <w:rFonts w:ascii="Trebuchet MS" w:hAnsi="Trebuchet MS" w:cs="Calibri"/>
          <w:color w:val="0F243E" w:themeColor="text2" w:themeShade="80"/>
        </w:rPr>
      </w:pPr>
      <w:r w:rsidRPr="00CB4EE8">
        <w:rPr>
          <w:rFonts w:ascii="Trebuchet MS" w:hAnsi="Trebuchet MS" w:cs="Calibri"/>
          <w:color w:val="0F243E" w:themeColor="text2" w:themeShade="80"/>
        </w:rPr>
        <w:t>În cazul în care cursantului i se validează/certifică competențe dobândite anterior, iar acesta nu parcurge integral toate modulele de pregătire aferente programului, subvenția lunară va fi acordată numai în perioada în care acesta participă efectiv la programul de formare profesională.</w:t>
      </w:r>
    </w:p>
    <w:p w:rsidR="00AB54CE" w:rsidRPr="00CB4EE8" w:rsidRDefault="00AB54CE" w:rsidP="00AB54CE">
      <w:pPr>
        <w:spacing w:after="0" w:line="240" w:lineRule="auto"/>
        <w:jc w:val="both"/>
        <w:rPr>
          <w:rFonts w:ascii="Trebuchet MS" w:hAnsi="Trebuchet MS" w:cs="Calibri"/>
          <w:color w:val="0F243E" w:themeColor="text2" w:themeShade="80"/>
        </w:rPr>
      </w:pPr>
    </w:p>
    <w:p w:rsidR="00B726A1" w:rsidRPr="00CB4EE8" w:rsidRDefault="00B726A1" w:rsidP="00A10553">
      <w:pPr>
        <w:pStyle w:val="Titlu3"/>
        <w:spacing w:before="0" w:line="240" w:lineRule="auto"/>
        <w:rPr>
          <w:rFonts w:ascii="Trebuchet MS" w:hAnsi="Trebuchet MS"/>
          <w:b/>
          <w:color w:val="0F243E" w:themeColor="text2" w:themeShade="80"/>
          <w:sz w:val="22"/>
          <w:szCs w:val="22"/>
          <w:lang w:val="ro-RO"/>
        </w:rPr>
      </w:pPr>
      <w:bookmarkStart w:id="65" w:name="_Toc495397015"/>
      <w:bookmarkStart w:id="66" w:name="_Toc497223545"/>
      <w:r w:rsidRPr="00CB4EE8">
        <w:rPr>
          <w:rFonts w:ascii="Trebuchet MS" w:hAnsi="Trebuchet MS"/>
          <w:b/>
          <w:color w:val="0F243E" w:themeColor="text2" w:themeShade="80"/>
          <w:sz w:val="22"/>
          <w:szCs w:val="22"/>
          <w:lang w:val="ro-RO"/>
        </w:rPr>
        <w:t>2.3.2 Reguli generale și specifice de decontare</w:t>
      </w:r>
      <w:bookmarkEnd w:id="61"/>
      <w:bookmarkEnd w:id="62"/>
      <w:bookmarkEnd w:id="65"/>
      <w:bookmarkEnd w:id="66"/>
    </w:p>
    <w:p w:rsidR="00A10553" w:rsidRPr="00CB4EE8" w:rsidRDefault="00A10553" w:rsidP="00A10553">
      <w:pPr>
        <w:spacing w:after="0" w:line="240" w:lineRule="auto"/>
        <w:rPr>
          <w:rFonts w:ascii="Trebuchet MS" w:hAnsi="Trebuchet MS"/>
          <w:b/>
          <w:color w:val="0F243E" w:themeColor="text2" w:themeShade="80"/>
        </w:rPr>
      </w:pPr>
      <w:bookmarkStart w:id="67" w:name="_Toc478730989"/>
      <w:bookmarkStart w:id="68" w:name="_Toc469059826"/>
    </w:p>
    <w:p w:rsidR="00B726A1" w:rsidRPr="00CB4EE8" w:rsidRDefault="00B726A1" w:rsidP="00A10553">
      <w:pPr>
        <w:spacing w:after="0" w:line="240" w:lineRule="auto"/>
        <w:rPr>
          <w:rFonts w:ascii="Trebuchet MS" w:hAnsi="Trebuchet MS"/>
          <w:b/>
          <w:color w:val="0F243E" w:themeColor="text2" w:themeShade="80"/>
        </w:rPr>
      </w:pPr>
      <w:r w:rsidRPr="00CB4EE8">
        <w:rPr>
          <w:rFonts w:ascii="Trebuchet MS" w:hAnsi="Trebuchet MS"/>
          <w:b/>
          <w:color w:val="0F243E" w:themeColor="text2" w:themeShade="80"/>
        </w:rPr>
        <w:t>Informare și publicitate proiect</w:t>
      </w:r>
    </w:p>
    <w:p w:rsidR="005E463D" w:rsidRPr="00CB4EE8" w:rsidRDefault="005E463D" w:rsidP="005E463D">
      <w:pPr>
        <w:jc w:val="both"/>
        <w:rPr>
          <w:rFonts w:ascii="Trebuchet MS" w:hAnsi="Trebuchet MS"/>
          <w:color w:val="0F243E" w:themeColor="text2" w:themeShade="80"/>
        </w:rPr>
      </w:pPr>
      <w:bookmarkStart w:id="69" w:name="_Toc495329409"/>
      <w:bookmarkStart w:id="70" w:name="_Toc495397016"/>
      <w:bookmarkEnd w:id="67"/>
      <w:bookmarkEnd w:id="68"/>
      <w:r w:rsidRPr="00CB4EE8">
        <w:rPr>
          <w:rFonts w:ascii="Trebuchet MS" w:hAnsi="Trebuchet MS"/>
          <w:color w:val="0F243E" w:themeColor="text2" w:themeShade="80"/>
        </w:rPr>
        <w:t xml:space="preserve">Conform Metodologiei de verificare, evaluare şi selecție a proiectelor, beneficiarul este obligat să descrie în cererea de finanțare activitățile obligatorii de informare și publicitate proiect (criteriu de eligibilitate proiect) prevăzute în documentul Orientări privind accesarea finanțărilor în cadrul Programului Operațional Capital Uman 2014-2020, </w:t>
      </w:r>
      <w:r w:rsidRPr="00CB4EE8">
        <w:rPr>
          <w:rFonts w:ascii="Trebuchet MS" w:eastAsia="MS Mincho" w:hAnsi="Trebuchet MS"/>
          <w:color w:val="0F243E" w:themeColor="text2" w:themeShade="80"/>
        </w:rPr>
        <w:t xml:space="preserve">cu </w:t>
      </w:r>
      <w:r w:rsidR="00E52DAE" w:rsidRPr="00CB4EE8">
        <w:rPr>
          <w:rFonts w:ascii="Trebuchet MS" w:eastAsia="MS Mincho" w:hAnsi="Trebuchet MS"/>
          <w:color w:val="0F243E" w:themeColor="text2" w:themeShade="80"/>
        </w:rPr>
        <w:t>modificările</w:t>
      </w:r>
      <w:r w:rsidRPr="00CB4EE8">
        <w:rPr>
          <w:rFonts w:ascii="Trebuchet MS" w:eastAsia="MS Mincho" w:hAnsi="Trebuchet MS"/>
          <w:color w:val="0F243E" w:themeColor="text2" w:themeShade="80"/>
        </w:rPr>
        <w:t xml:space="preserve"> si </w:t>
      </w:r>
      <w:r w:rsidR="00E52DAE" w:rsidRPr="00CB4EE8">
        <w:rPr>
          <w:rFonts w:ascii="Trebuchet MS" w:eastAsia="MS Mincho" w:hAnsi="Trebuchet MS"/>
          <w:color w:val="0F243E" w:themeColor="text2" w:themeShade="80"/>
        </w:rPr>
        <w:t>completările</w:t>
      </w:r>
      <w:r w:rsidRPr="00CB4EE8">
        <w:rPr>
          <w:rFonts w:ascii="Trebuchet MS" w:eastAsia="MS Mincho" w:hAnsi="Trebuchet MS"/>
          <w:color w:val="0F243E" w:themeColor="text2" w:themeShade="80"/>
        </w:rPr>
        <w:t xml:space="preserve"> ulterioare</w:t>
      </w:r>
      <w:r w:rsidRPr="00CB4EE8">
        <w:rPr>
          <w:rFonts w:ascii="Trebuchet MS" w:hAnsi="Trebuchet MS"/>
          <w:color w:val="0F243E" w:themeColor="text2" w:themeShade="80"/>
        </w:rPr>
        <w:t xml:space="preserve">, CAPITOLUL 9 „Informare și publicitate”, pagina 54. </w:t>
      </w:r>
    </w:p>
    <w:p w:rsidR="005E463D" w:rsidRPr="00CB4EE8" w:rsidRDefault="005E463D" w:rsidP="005E463D">
      <w:pPr>
        <w:jc w:val="both"/>
        <w:rPr>
          <w:rFonts w:ascii="Trebuchet MS" w:hAnsi="Trebuchet MS"/>
          <w:color w:val="0F243E" w:themeColor="text2" w:themeShade="80"/>
        </w:rPr>
      </w:pPr>
      <w:r w:rsidRPr="00CB4EE8">
        <w:rPr>
          <w:rFonts w:ascii="Trebuchet MS" w:hAnsi="Trebuchet MS"/>
          <w:color w:val="0F243E" w:themeColor="text2" w:themeShade="80"/>
        </w:rPr>
        <w:t xml:space="preserve">NB Cheltuielile aferente activității de informare și publicitate proiect vor fi incluse la capitolul cheltuieli indirecte. </w:t>
      </w:r>
    </w:p>
    <w:p w:rsidR="005E463D" w:rsidRPr="00CB4EE8" w:rsidRDefault="005E463D" w:rsidP="005E463D">
      <w:pPr>
        <w:jc w:val="both"/>
        <w:rPr>
          <w:rFonts w:ascii="Trebuchet MS" w:hAnsi="Trebuchet MS"/>
          <w:color w:val="0F243E" w:themeColor="text2" w:themeShade="80"/>
        </w:rPr>
      </w:pPr>
      <w:r w:rsidRPr="00CB4EE8">
        <w:rPr>
          <w:rFonts w:ascii="Trebuchet MS" w:hAnsi="Trebuchet MS"/>
          <w:color w:val="0F243E" w:themeColor="text2" w:themeShade="80"/>
        </w:rPr>
        <w:t xml:space="preserve">NB. Cheltuielile directe de personal reprezintă acele cheltuieli care derivă din încheierea de raporturi de serviciu/de muncă, inclusiv </w:t>
      </w:r>
      <w:r w:rsidR="00E52DAE" w:rsidRPr="00CB4EE8">
        <w:rPr>
          <w:rFonts w:ascii="Trebuchet MS" w:hAnsi="Trebuchet MS"/>
          <w:color w:val="0F243E" w:themeColor="text2" w:themeShade="80"/>
        </w:rPr>
        <w:t>contribuțiile</w:t>
      </w:r>
      <w:r w:rsidRPr="00CB4EE8">
        <w:rPr>
          <w:rFonts w:ascii="Trebuchet MS" w:hAnsi="Trebuchet MS"/>
          <w:color w:val="0F243E" w:themeColor="text2" w:themeShade="80"/>
        </w:rPr>
        <w:t xml:space="preserve"> angajatului </w:t>
      </w:r>
      <w:r w:rsidR="00E52DAE" w:rsidRPr="00CB4EE8">
        <w:rPr>
          <w:rFonts w:ascii="Trebuchet MS" w:hAnsi="Trebuchet MS"/>
          <w:color w:val="0F243E" w:themeColor="text2" w:themeShade="80"/>
        </w:rPr>
        <w:t>și</w:t>
      </w:r>
      <w:r w:rsidRPr="00CB4EE8">
        <w:rPr>
          <w:rFonts w:ascii="Trebuchet MS" w:hAnsi="Trebuchet MS"/>
          <w:color w:val="0F243E" w:themeColor="text2" w:themeShade="80"/>
        </w:rPr>
        <w:t xml:space="preserve"> angajatorului, cu respectarea prevederilor Legii nr. 53/2003 - Codul muncii, republicată, cu modificările </w:t>
      </w:r>
      <w:r w:rsidR="00E52DAE" w:rsidRPr="00CB4EE8">
        <w:rPr>
          <w:rFonts w:ascii="Trebuchet MS" w:hAnsi="Trebuchet MS"/>
          <w:color w:val="0F243E" w:themeColor="text2" w:themeShade="80"/>
        </w:rPr>
        <w:t>și</w:t>
      </w:r>
      <w:r w:rsidRPr="00CB4EE8">
        <w:rPr>
          <w:rFonts w:ascii="Trebuchet MS" w:hAnsi="Trebuchet MS"/>
          <w:color w:val="0F243E" w:themeColor="text2" w:themeShade="80"/>
        </w:rPr>
        <w:t xml:space="preserve"> completările ulterioare, precum </w:t>
      </w:r>
      <w:r w:rsidR="00E52DAE" w:rsidRPr="00CB4EE8">
        <w:rPr>
          <w:rFonts w:ascii="Trebuchet MS" w:hAnsi="Trebuchet MS"/>
          <w:color w:val="0F243E" w:themeColor="text2" w:themeShade="80"/>
        </w:rPr>
        <w:t>și</w:t>
      </w:r>
      <w:r w:rsidRPr="00CB4EE8">
        <w:rPr>
          <w:rFonts w:ascii="Trebuchet MS" w:hAnsi="Trebuchet MS"/>
          <w:color w:val="0F243E" w:themeColor="text2" w:themeShade="80"/>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r w:rsidR="00E52DAE" w:rsidRPr="00CB4EE8">
        <w:rPr>
          <w:rFonts w:ascii="Trebuchet MS" w:hAnsi="Trebuchet MS"/>
          <w:color w:val="0F243E" w:themeColor="text2" w:themeShade="80"/>
        </w:rPr>
        <w:t>operațiunii</w:t>
      </w:r>
      <w:r w:rsidRPr="00CB4EE8">
        <w:rPr>
          <w:rFonts w:ascii="Trebuchet MS" w:hAnsi="Trebuchet MS"/>
          <w:color w:val="0F243E" w:themeColor="text2" w:themeShade="80"/>
        </w:rPr>
        <w:t>.</w:t>
      </w:r>
    </w:p>
    <w:p w:rsidR="005E463D" w:rsidRPr="00CB4EE8" w:rsidRDefault="005E463D" w:rsidP="005E463D">
      <w:pPr>
        <w:jc w:val="both"/>
        <w:rPr>
          <w:rFonts w:ascii="Trebuchet MS" w:hAnsi="Trebuchet MS"/>
          <w:color w:val="0F243E" w:themeColor="text2" w:themeShade="80"/>
        </w:rPr>
      </w:pPr>
      <w:r w:rsidRPr="00CB4EE8">
        <w:rPr>
          <w:rFonts w:ascii="Trebuchet MS" w:hAnsi="Trebuchet MS"/>
          <w:color w:val="0F243E" w:themeColor="text2" w:themeShade="80"/>
        </w:rPr>
        <w:t xml:space="preserve">Cu privire la eligibilitatea cheltuielilor pentru achiziția de echipamente și pentru închirieri și leasing, trebuie respectate și plafoanele stabilite prin documentul Orientări privind accesarea finanțărilor  în cadrul Programului Operațional Capital Uman 2014-2020, </w:t>
      </w:r>
      <w:r w:rsidRPr="00CB4EE8">
        <w:rPr>
          <w:rFonts w:ascii="Trebuchet MS" w:eastAsia="MS Mincho" w:hAnsi="Trebuchet MS"/>
          <w:color w:val="0F243E" w:themeColor="text2" w:themeShade="80"/>
        </w:rPr>
        <w:t xml:space="preserve">cu </w:t>
      </w:r>
      <w:r w:rsidR="00E52DAE" w:rsidRPr="00CB4EE8">
        <w:rPr>
          <w:rFonts w:ascii="Trebuchet MS" w:eastAsia="MS Mincho" w:hAnsi="Trebuchet MS"/>
          <w:color w:val="0F243E" w:themeColor="text2" w:themeShade="80"/>
        </w:rPr>
        <w:t>modificările</w:t>
      </w:r>
      <w:r w:rsidRPr="00CB4EE8">
        <w:rPr>
          <w:rFonts w:ascii="Trebuchet MS" w:eastAsia="MS Mincho" w:hAnsi="Trebuchet MS"/>
          <w:color w:val="0F243E" w:themeColor="text2" w:themeShade="80"/>
        </w:rPr>
        <w:t xml:space="preserve"> si </w:t>
      </w:r>
      <w:r w:rsidR="00E52DAE" w:rsidRPr="00CB4EE8">
        <w:rPr>
          <w:rFonts w:ascii="Trebuchet MS" w:eastAsia="MS Mincho" w:hAnsi="Trebuchet MS"/>
          <w:color w:val="0F243E" w:themeColor="text2" w:themeShade="80"/>
        </w:rPr>
        <w:t>completările</w:t>
      </w:r>
      <w:r w:rsidRPr="00CB4EE8">
        <w:rPr>
          <w:rFonts w:ascii="Trebuchet MS" w:eastAsia="MS Mincho" w:hAnsi="Trebuchet MS"/>
          <w:color w:val="0F243E" w:themeColor="text2" w:themeShade="80"/>
        </w:rPr>
        <w:t xml:space="preserve"> ulterioare</w:t>
      </w:r>
      <w:r w:rsidRPr="00CB4EE8">
        <w:rPr>
          <w:rFonts w:ascii="Trebuchet MS" w:hAnsi="Trebuchet MS"/>
          <w:color w:val="0F243E" w:themeColor="text2" w:themeShade="80"/>
        </w:rPr>
        <w:t>.</w:t>
      </w:r>
    </w:p>
    <w:p w:rsidR="00B726A1" w:rsidRPr="00CB4EE8" w:rsidRDefault="00B726A1" w:rsidP="00B726A1">
      <w:pPr>
        <w:pStyle w:val="Titlu1"/>
        <w:spacing w:before="0" w:line="240" w:lineRule="auto"/>
        <w:jc w:val="both"/>
        <w:rPr>
          <w:rFonts w:ascii="Trebuchet MS" w:hAnsi="Trebuchet MS"/>
          <w:b/>
          <w:color w:val="0F243E" w:themeColor="text2" w:themeShade="80"/>
          <w:sz w:val="22"/>
          <w:szCs w:val="22"/>
        </w:rPr>
      </w:pPr>
      <w:bookmarkStart w:id="71" w:name="_Toc497223546"/>
      <w:r w:rsidRPr="00CB4EE8">
        <w:rPr>
          <w:rFonts w:ascii="Trebuchet MS" w:hAnsi="Trebuchet MS"/>
          <w:b/>
          <w:color w:val="0F243E" w:themeColor="text2" w:themeShade="80"/>
          <w:sz w:val="22"/>
          <w:szCs w:val="22"/>
        </w:rPr>
        <w:t>CAPITOLUL 3. Completarea cererii de finanțare</w:t>
      </w:r>
      <w:bookmarkEnd w:id="69"/>
      <w:bookmarkEnd w:id="70"/>
      <w:bookmarkEnd w:id="71"/>
    </w:p>
    <w:p w:rsidR="00B726A1" w:rsidRPr="00CB4EE8" w:rsidRDefault="00B726A1" w:rsidP="00B726A1">
      <w:pPr>
        <w:spacing w:after="0" w:line="240" w:lineRule="auto"/>
        <w:ind w:left="360"/>
        <w:jc w:val="both"/>
        <w:rPr>
          <w:rFonts w:ascii="Trebuchet MS" w:hAnsi="Trebuchet MS"/>
          <w:i/>
          <w:color w:val="0F243E" w:themeColor="text2" w:themeShade="80"/>
        </w:rPr>
      </w:pPr>
    </w:p>
    <w:p w:rsidR="005E463D" w:rsidRPr="00CB4EE8" w:rsidRDefault="005E463D" w:rsidP="005E463D">
      <w:pPr>
        <w:spacing w:after="0" w:line="240" w:lineRule="auto"/>
        <w:jc w:val="both"/>
        <w:rPr>
          <w:rFonts w:ascii="Trebuchet MS" w:hAnsi="Trebuchet MS"/>
          <w:b/>
          <w:color w:val="0F243E" w:themeColor="text2" w:themeShade="80"/>
        </w:rPr>
      </w:pPr>
      <w:r w:rsidRPr="00CB4EE8">
        <w:rPr>
          <w:rFonts w:ascii="Trebuchet MS" w:hAnsi="Trebuchet MS"/>
          <w:color w:val="0F243E" w:themeColor="text2" w:themeShade="80"/>
        </w:rPr>
        <w:t xml:space="preserve">Completarea cererii de finanțare se realizează în conformitate cu documentul Orientări privind accesarea finanțărilor în cadrul Programului Operațional Capital Uman 2014-2020, cu </w:t>
      </w:r>
      <w:r w:rsidR="00E52DAE" w:rsidRPr="00CB4EE8">
        <w:rPr>
          <w:rFonts w:ascii="Trebuchet MS" w:hAnsi="Trebuchet MS"/>
          <w:color w:val="0F243E" w:themeColor="text2" w:themeShade="80"/>
        </w:rPr>
        <w:t>modificările</w:t>
      </w:r>
      <w:r w:rsidRPr="00CB4EE8">
        <w:rPr>
          <w:rFonts w:ascii="Trebuchet MS" w:hAnsi="Trebuchet MS"/>
          <w:color w:val="0F243E" w:themeColor="text2" w:themeShade="80"/>
        </w:rPr>
        <w:t xml:space="preserve"> si </w:t>
      </w:r>
      <w:r w:rsidR="00E52DAE" w:rsidRPr="00CB4EE8">
        <w:rPr>
          <w:rFonts w:ascii="Trebuchet MS" w:hAnsi="Trebuchet MS"/>
          <w:color w:val="0F243E" w:themeColor="text2" w:themeShade="80"/>
        </w:rPr>
        <w:t>completările</w:t>
      </w:r>
      <w:r w:rsidRPr="00CB4EE8">
        <w:rPr>
          <w:rFonts w:ascii="Trebuchet MS" w:hAnsi="Trebuchet MS"/>
          <w:color w:val="0F243E" w:themeColor="text2" w:themeShade="80"/>
        </w:rPr>
        <w:t xml:space="preserve"> ulterioare, precum și cu instrucțiunile de completare furnizate în sistemul informatic la apelurile de proiecte. </w:t>
      </w:r>
    </w:p>
    <w:p w:rsidR="00B726A1" w:rsidRPr="00CB4EE8" w:rsidRDefault="00B726A1" w:rsidP="00B726A1">
      <w:pPr>
        <w:spacing w:after="0" w:line="240" w:lineRule="auto"/>
        <w:ind w:left="360"/>
        <w:jc w:val="both"/>
        <w:rPr>
          <w:rFonts w:ascii="Trebuchet MS" w:hAnsi="Trebuchet MS"/>
          <w:b/>
          <w:color w:val="0F243E" w:themeColor="text2" w:themeShade="80"/>
        </w:rPr>
      </w:pPr>
    </w:p>
    <w:p w:rsidR="00A10553" w:rsidRPr="00CB4EE8" w:rsidRDefault="00A10553" w:rsidP="00B726A1">
      <w:pPr>
        <w:pStyle w:val="Titlu1"/>
        <w:spacing w:before="0" w:line="240" w:lineRule="auto"/>
        <w:jc w:val="both"/>
        <w:rPr>
          <w:rFonts w:ascii="Trebuchet MS" w:hAnsi="Trebuchet MS"/>
          <w:b/>
          <w:color w:val="0F243E" w:themeColor="text2" w:themeShade="80"/>
          <w:sz w:val="22"/>
          <w:szCs w:val="22"/>
        </w:rPr>
      </w:pPr>
      <w:bookmarkStart w:id="72" w:name="_Toc495329410"/>
      <w:bookmarkStart w:id="73" w:name="_Toc495397017"/>
      <w:bookmarkStart w:id="74" w:name="_Toc497223547"/>
    </w:p>
    <w:p w:rsidR="00B726A1" w:rsidRPr="00CB4EE8" w:rsidRDefault="00B726A1" w:rsidP="00B726A1">
      <w:pPr>
        <w:pStyle w:val="Titlu1"/>
        <w:spacing w:before="0" w:line="240" w:lineRule="auto"/>
        <w:jc w:val="both"/>
        <w:rPr>
          <w:rFonts w:ascii="Trebuchet MS" w:hAnsi="Trebuchet MS"/>
          <w:b/>
          <w:color w:val="0F243E" w:themeColor="text2" w:themeShade="80"/>
          <w:sz w:val="22"/>
          <w:szCs w:val="22"/>
        </w:rPr>
      </w:pPr>
      <w:r w:rsidRPr="00CB4EE8">
        <w:rPr>
          <w:rFonts w:ascii="Trebuchet MS" w:hAnsi="Trebuchet MS"/>
          <w:b/>
          <w:color w:val="0F243E" w:themeColor="text2" w:themeShade="80"/>
          <w:sz w:val="22"/>
          <w:szCs w:val="22"/>
        </w:rPr>
        <w:t>CAPITOLUL 4. Procesul de evaluare și selecție a proiectelor</w:t>
      </w:r>
      <w:bookmarkEnd w:id="72"/>
      <w:bookmarkEnd w:id="73"/>
      <w:bookmarkEnd w:id="74"/>
      <w:r w:rsidRPr="00CB4EE8">
        <w:rPr>
          <w:rFonts w:ascii="Trebuchet MS" w:hAnsi="Trebuchet MS"/>
          <w:b/>
          <w:color w:val="0F243E" w:themeColor="text2" w:themeShade="80"/>
          <w:sz w:val="22"/>
          <w:szCs w:val="22"/>
        </w:rPr>
        <w:t xml:space="preserve"> </w:t>
      </w:r>
    </w:p>
    <w:p w:rsidR="00B726A1" w:rsidRPr="00CB4EE8" w:rsidRDefault="00B726A1" w:rsidP="00B726A1">
      <w:pPr>
        <w:spacing w:after="0" w:line="240" w:lineRule="auto"/>
        <w:ind w:left="360"/>
        <w:jc w:val="both"/>
        <w:rPr>
          <w:rFonts w:ascii="Trebuchet MS" w:hAnsi="Trebuchet MS"/>
          <w:color w:val="0F243E" w:themeColor="text2" w:themeShade="80"/>
        </w:rPr>
      </w:pPr>
    </w:p>
    <w:p w:rsidR="005E463D" w:rsidRPr="00CB4EE8" w:rsidRDefault="005E463D" w:rsidP="005E463D">
      <w:pPr>
        <w:spacing w:after="0" w:line="240" w:lineRule="auto"/>
        <w:jc w:val="both"/>
        <w:rPr>
          <w:rFonts w:ascii="Trebuchet MS" w:hAnsi="Trebuchet MS"/>
          <w:color w:val="0F243E" w:themeColor="text2" w:themeShade="80"/>
        </w:rPr>
      </w:pPr>
      <w:bookmarkStart w:id="75" w:name="_Toc435003201"/>
      <w:bookmarkStart w:id="76" w:name="_Toc442084047"/>
      <w:r w:rsidRPr="00CB4EE8">
        <w:rPr>
          <w:rFonts w:ascii="Trebuchet MS" w:hAnsi="Trebuchet MS"/>
          <w:color w:val="0F243E" w:themeColor="text2" w:themeShade="80"/>
        </w:rPr>
        <w:t>Selecția proiectelor se efectuează în conformitate cu prevederile:</w:t>
      </w:r>
    </w:p>
    <w:p w:rsidR="005E463D" w:rsidRPr="00CB4EE8" w:rsidRDefault="005E463D" w:rsidP="005E463D">
      <w:pPr>
        <w:pStyle w:val="Listparagraf"/>
        <w:numPr>
          <w:ilvl w:val="0"/>
          <w:numId w:val="48"/>
        </w:numPr>
        <w:spacing w:after="0" w:line="240" w:lineRule="auto"/>
        <w:jc w:val="both"/>
        <w:rPr>
          <w:rFonts w:ascii="Trebuchet MS" w:hAnsi="Trebuchet MS"/>
          <w:iCs/>
          <w:color w:val="0F243E" w:themeColor="text2" w:themeShade="80"/>
        </w:rPr>
      </w:pPr>
      <w:r w:rsidRPr="00CB4EE8">
        <w:rPr>
          <w:rFonts w:ascii="Trebuchet MS" w:hAnsi="Trebuchet MS"/>
          <w:color w:val="0F243E" w:themeColor="text2" w:themeShade="80"/>
        </w:rPr>
        <w:t xml:space="preserve">documentului </w:t>
      </w:r>
      <w:r w:rsidRPr="00CB4EE8">
        <w:rPr>
          <w:rFonts w:ascii="Trebuchet MS" w:hAnsi="Trebuchet MS"/>
          <w:i/>
          <w:iCs/>
          <w:color w:val="0F243E" w:themeColor="text2" w:themeShade="80"/>
        </w:rPr>
        <w:t xml:space="preserve">Orientări privind accesarea finanțărilor în cadrul Programului Operațional Capital Uman 2014-2020, </w:t>
      </w:r>
      <w:r w:rsidRPr="00CB4EE8">
        <w:rPr>
          <w:rFonts w:ascii="Trebuchet MS" w:hAnsi="Trebuchet MS"/>
          <w:i/>
          <w:color w:val="0F243E" w:themeColor="text2" w:themeShade="80"/>
        </w:rPr>
        <w:t xml:space="preserve">cu </w:t>
      </w:r>
      <w:r w:rsidR="00085830" w:rsidRPr="00CB4EE8">
        <w:rPr>
          <w:rFonts w:ascii="Trebuchet MS" w:hAnsi="Trebuchet MS"/>
          <w:i/>
          <w:color w:val="0F243E" w:themeColor="text2" w:themeShade="80"/>
        </w:rPr>
        <w:t>modificările</w:t>
      </w:r>
      <w:r w:rsidRPr="00CB4EE8">
        <w:rPr>
          <w:rFonts w:ascii="Trebuchet MS" w:hAnsi="Trebuchet MS"/>
          <w:i/>
          <w:color w:val="0F243E" w:themeColor="text2" w:themeShade="80"/>
        </w:rPr>
        <w:t xml:space="preserve"> si </w:t>
      </w:r>
      <w:r w:rsidR="00085830" w:rsidRPr="00CB4EE8">
        <w:rPr>
          <w:rFonts w:ascii="Trebuchet MS" w:hAnsi="Trebuchet MS"/>
          <w:i/>
          <w:color w:val="0F243E" w:themeColor="text2" w:themeShade="80"/>
        </w:rPr>
        <w:t>completările</w:t>
      </w:r>
      <w:r w:rsidRPr="00CB4EE8">
        <w:rPr>
          <w:rFonts w:ascii="Trebuchet MS" w:hAnsi="Trebuchet MS"/>
          <w:i/>
          <w:color w:val="0F243E" w:themeColor="text2" w:themeShade="80"/>
        </w:rPr>
        <w:t xml:space="preserve"> ulterioare</w:t>
      </w:r>
      <w:r w:rsidR="001034E8" w:rsidRPr="00CB4EE8">
        <w:rPr>
          <w:rFonts w:ascii="Trebuchet MS" w:hAnsi="Trebuchet MS"/>
          <w:i/>
          <w:iCs/>
          <w:color w:val="0F243E" w:themeColor="text2" w:themeShade="80"/>
        </w:rPr>
        <w:t>,</w:t>
      </w:r>
    </w:p>
    <w:p w:rsidR="005E463D" w:rsidRPr="00CB4EE8" w:rsidRDefault="005E463D" w:rsidP="005E463D">
      <w:pPr>
        <w:pStyle w:val="Listparagraf"/>
        <w:numPr>
          <w:ilvl w:val="0"/>
          <w:numId w:val="48"/>
        </w:numPr>
        <w:spacing w:after="0" w:line="240" w:lineRule="auto"/>
        <w:jc w:val="both"/>
        <w:rPr>
          <w:rFonts w:ascii="Trebuchet MS" w:hAnsi="Trebuchet MS"/>
          <w:i/>
          <w:iCs/>
          <w:color w:val="0F243E" w:themeColor="text2" w:themeShade="80"/>
        </w:rPr>
      </w:pPr>
      <w:r w:rsidRPr="00CB4EE8">
        <w:rPr>
          <w:rFonts w:ascii="Trebuchet MS" w:hAnsi="Trebuchet MS"/>
          <w:i/>
          <w:iCs/>
          <w:color w:val="0F243E" w:themeColor="text2" w:themeShade="80"/>
        </w:rPr>
        <w:t>Metodologiei de evaluare și selecție a proiectelor POCU</w:t>
      </w:r>
      <w:r w:rsidR="001034E8" w:rsidRPr="00CB4EE8">
        <w:rPr>
          <w:rFonts w:ascii="Trebuchet MS" w:hAnsi="Trebuchet MS"/>
          <w:i/>
          <w:iCs/>
          <w:color w:val="0F243E" w:themeColor="text2" w:themeShade="80"/>
        </w:rPr>
        <w:t>,</w:t>
      </w:r>
    </w:p>
    <w:p w:rsidR="005E463D" w:rsidRPr="00CB4EE8" w:rsidRDefault="005E463D" w:rsidP="005E463D">
      <w:pPr>
        <w:pStyle w:val="Listparagraf"/>
        <w:numPr>
          <w:ilvl w:val="0"/>
          <w:numId w:val="48"/>
        </w:numPr>
        <w:spacing w:after="0" w:line="240" w:lineRule="auto"/>
        <w:jc w:val="both"/>
        <w:rPr>
          <w:rFonts w:ascii="Trebuchet MS" w:hAnsi="Trebuchet MS"/>
          <w:i/>
          <w:iCs/>
          <w:color w:val="0F243E" w:themeColor="text2" w:themeShade="80"/>
        </w:rPr>
      </w:pPr>
      <w:r w:rsidRPr="00CB4EE8">
        <w:rPr>
          <w:rFonts w:ascii="Trebuchet MS" w:hAnsi="Trebuchet MS"/>
          <w:i/>
          <w:color w:val="0F243E" w:themeColor="text2" w:themeShade="80"/>
        </w:rPr>
        <w:t>Grilei de verificare a conformității administrative și a eligibilității</w:t>
      </w:r>
      <w:r w:rsidR="001034E8" w:rsidRPr="00CB4EE8">
        <w:rPr>
          <w:rFonts w:ascii="Trebuchet MS" w:hAnsi="Trebuchet MS"/>
          <w:i/>
          <w:color w:val="0F243E" w:themeColor="text2" w:themeShade="80"/>
        </w:rPr>
        <w:t>,</w:t>
      </w:r>
    </w:p>
    <w:p w:rsidR="005E463D" w:rsidRPr="00CB4EE8" w:rsidRDefault="005E463D" w:rsidP="005E463D">
      <w:pPr>
        <w:pStyle w:val="Listparagraf"/>
        <w:numPr>
          <w:ilvl w:val="0"/>
          <w:numId w:val="48"/>
        </w:numPr>
        <w:spacing w:after="0" w:line="240" w:lineRule="auto"/>
        <w:jc w:val="both"/>
        <w:rPr>
          <w:rFonts w:ascii="Trebuchet MS" w:hAnsi="Trebuchet MS"/>
          <w:i/>
          <w:iCs/>
          <w:color w:val="0F243E" w:themeColor="text2" w:themeShade="80"/>
        </w:rPr>
      </w:pPr>
      <w:r w:rsidRPr="00CB4EE8">
        <w:rPr>
          <w:rFonts w:ascii="Trebuchet MS" w:hAnsi="Trebuchet MS"/>
          <w:i/>
          <w:color w:val="0F243E" w:themeColor="text2" w:themeShade="80"/>
        </w:rPr>
        <w:t>Grilei de evaluare și selecție tehnica si financiara</w:t>
      </w:r>
      <w:r w:rsidR="001034E8" w:rsidRPr="00CB4EE8">
        <w:rPr>
          <w:rFonts w:ascii="Trebuchet MS" w:hAnsi="Trebuchet MS"/>
          <w:i/>
          <w:color w:val="0F243E" w:themeColor="text2" w:themeShade="80"/>
        </w:rPr>
        <w:t>.</w:t>
      </w:r>
    </w:p>
    <w:p w:rsidR="00B726A1" w:rsidRPr="00CB4EE8" w:rsidRDefault="00B726A1" w:rsidP="00B726A1">
      <w:pPr>
        <w:spacing w:after="0" w:line="240" w:lineRule="auto"/>
        <w:ind w:left="360"/>
        <w:jc w:val="both"/>
        <w:rPr>
          <w:rFonts w:ascii="Trebuchet MS" w:hAnsi="Trebuchet MS"/>
          <w:color w:val="0F243E" w:themeColor="text2" w:themeShade="80"/>
        </w:rPr>
      </w:pPr>
    </w:p>
    <w:p w:rsidR="00B726A1" w:rsidRPr="00CB4EE8" w:rsidRDefault="00B726A1" w:rsidP="00B726A1">
      <w:pPr>
        <w:pStyle w:val="Titlu1"/>
        <w:spacing w:before="0" w:line="240" w:lineRule="auto"/>
        <w:jc w:val="both"/>
        <w:rPr>
          <w:rFonts w:ascii="Trebuchet MS" w:hAnsi="Trebuchet MS"/>
          <w:b/>
          <w:color w:val="0F243E" w:themeColor="text2" w:themeShade="80"/>
          <w:sz w:val="22"/>
          <w:szCs w:val="22"/>
        </w:rPr>
      </w:pPr>
      <w:bookmarkStart w:id="77" w:name="_Toc495329411"/>
      <w:bookmarkStart w:id="78" w:name="_Toc495397018"/>
      <w:bookmarkStart w:id="79" w:name="_Toc497223548"/>
      <w:r w:rsidRPr="00CB4EE8">
        <w:rPr>
          <w:rFonts w:ascii="Trebuchet MS" w:hAnsi="Trebuchet MS"/>
          <w:b/>
          <w:color w:val="0F243E" w:themeColor="text2" w:themeShade="80"/>
          <w:sz w:val="22"/>
          <w:szCs w:val="22"/>
        </w:rPr>
        <w:t>CAPITOLUL 5. Depunerea și soluționarea contestațiilor</w:t>
      </w:r>
      <w:bookmarkEnd w:id="77"/>
      <w:bookmarkEnd w:id="78"/>
      <w:bookmarkEnd w:id="79"/>
    </w:p>
    <w:p w:rsidR="00B726A1" w:rsidRPr="00CB4EE8" w:rsidRDefault="00B726A1" w:rsidP="00B726A1">
      <w:pPr>
        <w:spacing w:after="0" w:line="240" w:lineRule="auto"/>
        <w:ind w:left="360"/>
        <w:jc w:val="both"/>
        <w:rPr>
          <w:rFonts w:ascii="Trebuchet MS" w:hAnsi="Trebuchet MS"/>
          <w:color w:val="0F243E" w:themeColor="text2" w:themeShade="80"/>
        </w:rPr>
      </w:pPr>
    </w:p>
    <w:p w:rsidR="00B726A1" w:rsidRPr="00CB4EE8" w:rsidRDefault="00B726A1" w:rsidP="00326DE0">
      <w:pPr>
        <w:pStyle w:val="Listparagraf"/>
        <w:numPr>
          <w:ilvl w:val="0"/>
          <w:numId w:val="48"/>
        </w:num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Procesul de soluționare a contestațiilor se desfășoară în conformitate cu prevederile documentului </w:t>
      </w:r>
      <w:r w:rsidRPr="00CB4EE8">
        <w:rPr>
          <w:rFonts w:ascii="Trebuchet MS" w:hAnsi="Trebuchet MS"/>
          <w:i/>
          <w:iCs/>
          <w:color w:val="0F243E" w:themeColor="text2" w:themeShade="80"/>
        </w:rPr>
        <w:t xml:space="preserve">Orientări privind accesarea finanțărilor în cadrul Programului Operațional Capital Uman 2014-2020, </w:t>
      </w:r>
      <w:r w:rsidRPr="00CB4EE8">
        <w:rPr>
          <w:rFonts w:ascii="Trebuchet MS" w:eastAsia="MS Mincho" w:hAnsi="Trebuchet MS"/>
          <w:i/>
          <w:color w:val="0F243E" w:themeColor="text2" w:themeShade="80"/>
        </w:rPr>
        <w:t xml:space="preserve">cu </w:t>
      </w:r>
      <w:r w:rsidR="00085830" w:rsidRPr="00CB4EE8">
        <w:rPr>
          <w:rFonts w:ascii="Trebuchet MS" w:eastAsia="MS Mincho" w:hAnsi="Trebuchet MS"/>
          <w:i/>
          <w:color w:val="0F243E" w:themeColor="text2" w:themeShade="80"/>
        </w:rPr>
        <w:t>modificările</w:t>
      </w:r>
      <w:r w:rsidRPr="00CB4EE8">
        <w:rPr>
          <w:rFonts w:ascii="Trebuchet MS" w:eastAsia="MS Mincho" w:hAnsi="Trebuchet MS"/>
          <w:i/>
          <w:color w:val="0F243E" w:themeColor="text2" w:themeShade="80"/>
        </w:rPr>
        <w:t xml:space="preserve"> si </w:t>
      </w:r>
      <w:r w:rsidR="00085830" w:rsidRPr="00CB4EE8">
        <w:rPr>
          <w:rFonts w:ascii="Trebuchet MS" w:eastAsia="MS Mincho" w:hAnsi="Trebuchet MS"/>
          <w:i/>
          <w:color w:val="0F243E" w:themeColor="text2" w:themeShade="80"/>
        </w:rPr>
        <w:t>completările</w:t>
      </w:r>
      <w:r w:rsidRPr="00CB4EE8">
        <w:rPr>
          <w:rFonts w:ascii="Trebuchet MS" w:eastAsia="MS Mincho" w:hAnsi="Trebuchet MS"/>
          <w:i/>
          <w:color w:val="0F243E" w:themeColor="text2" w:themeShade="80"/>
        </w:rPr>
        <w:t xml:space="preserve"> ulterioare</w:t>
      </w:r>
      <w:r w:rsidRPr="00CB4EE8">
        <w:rPr>
          <w:rFonts w:ascii="Trebuchet MS" w:hAnsi="Trebuchet MS"/>
          <w:i/>
          <w:iCs/>
          <w:color w:val="0F243E" w:themeColor="text2" w:themeShade="80"/>
        </w:rPr>
        <w:t xml:space="preserve"> </w:t>
      </w:r>
      <w:r w:rsidRPr="00CB4EE8">
        <w:rPr>
          <w:rFonts w:ascii="Trebuchet MS" w:hAnsi="Trebuchet MS"/>
          <w:iCs/>
          <w:color w:val="0F243E" w:themeColor="text2" w:themeShade="80"/>
        </w:rPr>
        <w:t>si cele ale</w:t>
      </w:r>
      <w:r w:rsidRPr="00CB4EE8">
        <w:rPr>
          <w:rFonts w:ascii="Trebuchet MS" w:hAnsi="Trebuchet MS"/>
          <w:i/>
          <w:iCs/>
          <w:color w:val="0F243E" w:themeColor="text2" w:themeShade="80"/>
        </w:rPr>
        <w:t xml:space="preserve"> </w:t>
      </w:r>
      <w:r w:rsidRPr="00CB4EE8">
        <w:rPr>
          <w:rFonts w:ascii="Trebuchet MS" w:hAnsi="Trebuchet MS"/>
          <w:color w:val="0F243E" w:themeColor="text2" w:themeShade="80"/>
        </w:rPr>
        <w:t>Metodologiei de verificare, evaluare și selecție a proiectelor POCU</w:t>
      </w:r>
      <w:r w:rsidR="00326DE0" w:rsidRPr="00CB4EE8">
        <w:rPr>
          <w:rFonts w:ascii="Trebuchet MS" w:hAnsi="Trebuchet MS"/>
          <w:color w:val="0F243E" w:themeColor="text2" w:themeShade="80"/>
        </w:rPr>
        <w:t>, disponibila la: http://www.fonduri-ue.ro/images/files/programe/CU/POCU-2014/2017/Metodologia_de_evaluare_POCU_mai_2017_1.pdf</w:t>
      </w:r>
      <w:r w:rsidRPr="00CB4EE8">
        <w:rPr>
          <w:rFonts w:ascii="Trebuchet MS" w:hAnsi="Trebuchet MS"/>
          <w:color w:val="0F243E" w:themeColor="text2" w:themeShade="80"/>
        </w:rPr>
        <w:t xml:space="preserve">. </w:t>
      </w:r>
    </w:p>
    <w:p w:rsidR="00B726A1" w:rsidRPr="00CB4EE8" w:rsidRDefault="00B726A1" w:rsidP="00B726A1">
      <w:pPr>
        <w:spacing w:after="0" w:line="240" w:lineRule="auto"/>
        <w:ind w:left="360"/>
        <w:jc w:val="both"/>
        <w:rPr>
          <w:rFonts w:ascii="Trebuchet MS" w:hAnsi="Trebuchet MS"/>
          <w:b/>
          <w:color w:val="0F243E" w:themeColor="text2" w:themeShade="80"/>
        </w:rPr>
      </w:pPr>
    </w:p>
    <w:p w:rsidR="00B726A1" w:rsidRPr="00CB4EE8" w:rsidRDefault="00B726A1" w:rsidP="00B726A1">
      <w:pPr>
        <w:pStyle w:val="Titlu1"/>
        <w:spacing w:before="0" w:line="240" w:lineRule="auto"/>
        <w:jc w:val="both"/>
        <w:rPr>
          <w:rFonts w:ascii="Trebuchet MS" w:hAnsi="Trebuchet MS"/>
          <w:b/>
          <w:color w:val="0F243E" w:themeColor="text2" w:themeShade="80"/>
          <w:sz w:val="22"/>
          <w:szCs w:val="22"/>
        </w:rPr>
      </w:pPr>
      <w:bookmarkStart w:id="80" w:name="_Toc495329412"/>
      <w:bookmarkStart w:id="81" w:name="_Toc495397019"/>
      <w:bookmarkStart w:id="82" w:name="_Toc497223549"/>
      <w:r w:rsidRPr="00CB4EE8">
        <w:rPr>
          <w:rFonts w:ascii="Trebuchet MS" w:hAnsi="Trebuchet MS"/>
          <w:b/>
          <w:color w:val="0F243E" w:themeColor="text2" w:themeShade="80"/>
          <w:sz w:val="22"/>
          <w:szCs w:val="22"/>
        </w:rPr>
        <w:t>CAPITOLUL 6. Contractarea proiectelor – descrierea procesului</w:t>
      </w:r>
      <w:bookmarkEnd w:id="80"/>
      <w:bookmarkEnd w:id="81"/>
      <w:bookmarkEnd w:id="82"/>
      <w:r w:rsidRPr="00CB4EE8">
        <w:rPr>
          <w:rFonts w:ascii="Trebuchet MS" w:hAnsi="Trebuchet MS"/>
          <w:b/>
          <w:color w:val="0F243E" w:themeColor="text2" w:themeShade="80"/>
          <w:sz w:val="22"/>
          <w:szCs w:val="22"/>
        </w:rPr>
        <w:t xml:space="preserve"> </w:t>
      </w:r>
    </w:p>
    <w:p w:rsidR="00B726A1" w:rsidRPr="00CB4EE8" w:rsidRDefault="00B726A1" w:rsidP="00B726A1">
      <w:pPr>
        <w:spacing w:after="0" w:line="240" w:lineRule="auto"/>
        <w:ind w:left="360"/>
        <w:jc w:val="both"/>
        <w:rPr>
          <w:rFonts w:ascii="Trebuchet MS" w:eastAsia="MS ??" w:hAnsi="Trebuchet MS" w:cs="Calibri"/>
          <w:color w:val="0F243E" w:themeColor="text2" w:themeShade="80"/>
        </w:rPr>
      </w:pP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Procesul de soluționare a contestațiilor se desfășoară în conformitate cu prevederile documentului </w:t>
      </w:r>
      <w:r w:rsidRPr="00CB4EE8">
        <w:rPr>
          <w:rFonts w:ascii="Trebuchet MS" w:hAnsi="Trebuchet MS"/>
          <w:i/>
          <w:iCs/>
          <w:color w:val="0F243E" w:themeColor="text2" w:themeShade="80"/>
        </w:rPr>
        <w:t xml:space="preserve">Orientări privind accesarea finanțărilor în cadrul Programului Operațional Capital Uman 2014-2020, </w:t>
      </w:r>
      <w:r w:rsidRPr="00CB4EE8">
        <w:rPr>
          <w:rFonts w:ascii="Trebuchet MS" w:eastAsia="MS Mincho" w:hAnsi="Trebuchet MS"/>
          <w:i/>
          <w:color w:val="0F243E" w:themeColor="text2" w:themeShade="80"/>
        </w:rPr>
        <w:t xml:space="preserve">cu </w:t>
      </w:r>
      <w:r w:rsidR="002072A6" w:rsidRPr="00CB4EE8">
        <w:rPr>
          <w:rFonts w:ascii="Trebuchet MS" w:eastAsia="MS Mincho" w:hAnsi="Trebuchet MS"/>
          <w:i/>
          <w:color w:val="0F243E" w:themeColor="text2" w:themeShade="80"/>
        </w:rPr>
        <w:t>modificările</w:t>
      </w:r>
      <w:r w:rsidRPr="00CB4EE8">
        <w:rPr>
          <w:rFonts w:ascii="Trebuchet MS" w:eastAsia="MS Mincho" w:hAnsi="Trebuchet MS"/>
          <w:i/>
          <w:color w:val="0F243E" w:themeColor="text2" w:themeShade="80"/>
        </w:rPr>
        <w:t xml:space="preserve"> si </w:t>
      </w:r>
      <w:r w:rsidR="002072A6" w:rsidRPr="00CB4EE8">
        <w:rPr>
          <w:rFonts w:ascii="Trebuchet MS" w:eastAsia="MS Mincho" w:hAnsi="Trebuchet MS"/>
          <w:i/>
          <w:color w:val="0F243E" w:themeColor="text2" w:themeShade="80"/>
        </w:rPr>
        <w:t>completările</w:t>
      </w:r>
      <w:r w:rsidRPr="00CB4EE8">
        <w:rPr>
          <w:rFonts w:ascii="Trebuchet MS" w:eastAsia="MS Mincho" w:hAnsi="Trebuchet MS"/>
          <w:i/>
          <w:color w:val="0F243E" w:themeColor="text2" w:themeShade="80"/>
        </w:rPr>
        <w:t xml:space="preserve"> ulterioare</w:t>
      </w:r>
      <w:r w:rsidRPr="00CB4EE8">
        <w:rPr>
          <w:rFonts w:ascii="Trebuchet MS" w:hAnsi="Trebuchet MS"/>
          <w:i/>
          <w:iCs/>
          <w:color w:val="0F243E" w:themeColor="text2" w:themeShade="80"/>
        </w:rPr>
        <w:t xml:space="preserve"> </w:t>
      </w:r>
      <w:r w:rsidRPr="00CB4EE8">
        <w:rPr>
          <w:rFonts w:ascii="Trebuchet MS" w:hAnsi="Trebuchet MS"/>
          <w:iCs/>
          <w:color w:val="0F243E" w:themeColor="text2" w:themeShade="80"/>
        </w:rPr>
        <w:t>si cele ale</w:t>
      </w:r>
      <w:r w:rsidRPr="00CB4EE8">
        <w:rPr>
          <w:rFonts w:ascii="Trebuchet MS" w:hAnsi="Trebuchet MS"/>
          <w:i/>
          <w:iCs/>
          <w:color w:val="0F243E" w:themeColor="text2" w:themeShade="80"/>
        </w:rPr>
        <w:t xml:space="preserve"> </w:t>
      </w:r>
      <w:r w:rsidRPr="00CB4EE8">
        <w:rPr>
          <w:rFonts w:ascii="Trebuchet MS" w:hAnsi="Trebuchet MS"/>
          <w:color w:val="0F243E" w:themeColor="text2" w:themeShade="80"/>
        </w:rPr>
        <w:t xml:space="preserve">Metodologiei de verificare, evaluare și selecție a proiectelor POCU. </w:t>
      </w:r>
    </w:p>
    <w:p w:rsidR="00B726A1" w:rsidRPr="00CB4EE8" w:rsidRDefault="00B726A1" w:rsidP="00B726A1">
      <w:pPr>
        <w:spacing w:after="0" w:line="240" w:lineRule="auto"/>
        <w:ind w:left="360"/>
        <w:jc w:val="both"/>
        <w:rPr>
          <w:rFonts w:ascii="Trebuchet MS" w:eastAsia="MS ??" w:hAnsi="Trebuchet MS" w:cs="Calibri"/>
          <w:b/>
          <w:i/>
          <w:iCs/>
          <w:color w:val="0F243E" w:themeColor="text2" w:themeShade="80"/>
        </w:rPr>
      </w:pPr>
    </w:p>
    <w:p w:rsidR="00B726A1" w:rsidRPr="00CB4EE8" w:rsidRDefault="00B726A1" w:rsidP="00B726A1">
      <w:pPr>
        <w:pStyle w:val="Titlu1"/>
        <w:spacing w:before="0" w:line="240" w:lineRule="auto"/>
        <w:jc w:val="both"/>
        <w:rPr>
          <w:rFonts w:ascii="Trebuchet MS" w:hAnsi="Trebuchet MS"/>
          <w:b/>
          <w:color w:val="0F243E" w:themeColor="text2" w:themeShade="80"/>
          <w:sz w:val="22"/>
          <w:szCs w:val="22"/>
        </w:rPr>
      </w:pPr>
      <w:bookmarkStart w:id="83" w:name="_Toc495329413"/>
      <w:bookmarkStart w:id="84" w:name="_Toc495397020"/>
      <w:bookmarkStart w:id="85" w:name="_Toc497223550"/>
      <w:r w:rsidRPr="00CB4EE8">
        <w:rPr>
          <w:rFonts w:ascii="Trebuchet MS" w:hAnsi="Trebuchet MS"/>
          <w:b/>
          <w:color w:val="0F243E" w:themeColor="text2" w:themeShade="80"/>
          <w:sz w:val="22"/>
          <w:szCs w:val="22"/>
        </w:rPr>
        <w:t>Anexe</w:t>
      </w:r>
      <w:bookmarkEnd w:id="83"/>
      <w:bookmarkEnd w:id="84"/>
      <w:bookmarkEnd w:id="85"/>
    </w:p>
    <w:p w:rsidR="00B726A1" w:rsidRPr="00CB4EE8" w:rsidRDefault="00B726A1" w:rsidP="00B726A1">
      <w:pPr>
        <w:spacing w:after="0" w:line="240" w:lineRule="auto"/>
        <w:ind w:left="360"/>
        <w:jc w:val="both"/>
        <w:rPr>
          <w:rFonts w:ascii="Trebuchet MS" w:hAnsi="Trebuchet MS"/>
          <w:color w:val="0F243E" w:themeColor="text2" w:themeShade="80"/>
        </w:rPr>
      </w:pP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ANEXA 1. Definițiile indicatorilor de rezultat și realizare</w:t>
      </w: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ANEXA 2.Grila de verificare a conformității administrative și a eligibilității</w:t>
      </w: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ANEXA 3. Grila de evaluare și selecție tehnică și financiară</w:t>
      </w: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 xml:space="preserve">ANEXA 4. Cadru legal si strategic aplicabil </w:t>
      </w: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ANEXA 5. Instrucțiuni privind completarea cererii de finanțare</w:t>
      </w:r>
    </w:p>
    <w:p w:rsidR="005E463D" w:rsidRPr="00CB4EE8" w:rsidRDefault="005E463D" w:rsidP="005E463D">
      <w:pPr>
        <w:spacing w:after="0" w:line="240" w:lineRule="auto"/>
        <w:jc w:val="both"/>
        <w:rPr>
          <w:rFonts w:ascii="Trebuchet MS" w:hAnsi="Trebuchet MS"/>
          <w:color w:val="0F243E" w:themeColor="text2" w:themeShade="80"/>
        </w:rPr>
      </w:pPr>
      <w:r w:rsidRPr="00CB4EE8">
        <w:rPr>
          <w:rFonts w:ascii="Trebuchet MS" w:hAnsi="Trebuchet MS"/>
          <w:color w:val="0F243E" w:themeColor="text2" w:themeShade="80"/>
        </w:rPr>
        <w:t>ANEXA 6. Declarație pe propria răspundere privind asumarea responsabilității pentru asigurarea sustenabilității măsurilor sprijinite</w:t>
      </w:r>
    </w:p>
    <w:p w:rsidR="001B7DF2" w:rsidRPr="00CB4EE8" w:rsidRDefault="001B7DF2" w:rsidP="001B7DF2">
      <w:pPr>
        <w:spacing w:after="0" w:line="240" w:lineRule="auto"/>
        <w:jc w:val="both"/>
        <w:rPr>
          <w:rFonts w:ascii="Trebuchet MS" w:hAnsi="Trebuchet MS" w:cs="Calibri"/>
          <w:color w:val="0F243E" w:themeColor="text2" w:themeShade="80"/>
        </w:rPr>
      </w:pPr>
      <w:r w:rsidRPr="00CB4EE8">
        <w:rPr>
          <w:rFonts w:ascii="Trebuchet MS" w:hAnsi="Trebuchet MS"/>
          <w:color w:val="0F243E" w:themeColor="text2" w:themeShade="80"/>
        </w:rPr>
        <w:t xml:space="preserve">ANEXA 7. Declarație pe propria răspundere privind neincadrarea în muncă a </w:t>
      </w:r>
      <w:r w:rsidRPr="00CB4EE8">
        <w:rPr>
          <w:rFonts w:ascii="Trebuchet MS" w:hAnsi="Trebuchet MS" w:cs="Calibri"/>
          <w:color w:val="0F243E" w:themeColor="text2" w:themeShade="80"/>
        </w:rPr>
        <w:t>persoanelor din grupul țintă în propria entitate juridică sau filialele/sucursalele sale.</w:t>
      </w:r>
    </w:p>
    <w:p w:rsidR="002D2336" w:rsidRPr="00CB4EE8" w:rsidRDefault="002D2336" w:rsidP="005E463D">
      <w:pPr>
        <w:spacing w:after="0" w:line="240" w:lineRule="auto"/>
        <w:jc w:val="both"/>
        <w:rPr>
          <w:rFonts w:ascii="Trebuchet MS" w:hAnsi="Trebuchet MS"/>
          <w:color w:val="0F243E" w:themeColor="text2" w:themeShade="80"/>
        </w:rPr>
      </w:pPr>
    </w:p>
    <w:p w:rsidR="00B726A1" w:rsidRPr="00CB4EE8" w:rsidRDefault="00B726A1" w:rsidP="00B726A1">
      <w:pPr>
        <w:spacing w:after="0" w:line="240" w:lineRule="auto"/>
        <w:ind w:left="360"/>
        <w:jc w:val="both"/>
        <w:rPr>
          <w:rFonts w:ascii="Trebuchet MS" w:hAnsi="Trebuchet MS"/>
          <w:color w:val="0F243E" w:themeColor="text2" w:themeShade="80"/>
        </w:rPr>
      </w:pPr>
    </w:p>
    <w:bookmarkEnd w:id="75"/>
    <w:bookmarkEnd w:id="76"/>
    <w:p w:rsidR="0097572F" w:rsidRPr="00CB4EE8" w:rsidRDefault="0097572F" w:rsidP="001A7119">
      <w:pPr>
        <w:tabs>
          <w:tab w:val="left" w:pos="6900"/>
        </w:tabs>
        <w:spacing w:after="0" w:line="240" w:lineRule="auto"/>
        <w:rPr>
          <w:rFonts w:ascii="Trebuchet MS" w:hAnsi="Trebuchet MS"/>
          <w:color w:val="0F243E" w:themeColor="text2" w:themeShade="80"/>
        </w:rPr>
      </w:pPr>
      <w:r w:rsidRPr="00CB4EE8">
        <w:rPr>
          <w:rFonts w:ascii="Trebuchet MS" w:hAnsi="Trebuchet MS"/>
          <w:color w:val="0F243E" w:themeColor="text2" w:themeShade="80"/>
        </w:rPr>
        <w:tab/>
      </w:r>
    </w:p>
    <w:sectPr w:rsidR="0097572F" w:rsidRPr="00CB4EE8" w:rsidSect="006638C5">
      <w:headerReference w:type="even" r:id="rId14"/>
      <w:headerReference w:type="default" r:id="rId15"/>
      <w:headerReference w:type="first" r:id="rId16"/>
      <w:pgSz w:w="11906" w:h="16838"/>
      <w:pgMar w:top="539" w:right="992" w:bottom="567" w:left="1276" w:header="141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2FA" w:rsidRDefault="002242FA" w:rsidP="000331B2">
      <w:pPr>
        <w:spacing w:after="0" w:line="240" w:lineRule="auto"/>
      </w:pPr>
      <w:r>
        <w:separator/>
      </w:r>
    </w:p>
  </w:endnote>
  <w:endnote w:type="continuationSeparator" w:id="0">
    <w:p w:rsidR="002242FA" w:rsidRDefault="002242FA"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font202">
    <w:altName w:val="MS Mincho"/>
    <w:panose1 w:val="00000000000000000000"/>
    <w:charset w:val="80"/>
    <w:family w:val="auto"/>
    <w:notTrueType/>
    <w:pitch w:val="variable"/>
    <w:sig w:usb0="00000001" w:usb1="08070000" w:usb2="00000010" w:usb3="00000000" w:csb0="00020000"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Default="00A20930"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sidR="00301E33">
      <w:rPr>
        <w:rStyle w:val="Numrdepagin"/>
        <w:rFonts w:cs="PF Square Sans Pro Medium"/>
      </w:rPr>
      <w:instrText xml:space="preserve">PAGE  </w:instrText>
    </w:r>
    <w:r>
      <w:rPr>
        <w:rStyle w:val="Numrdepagin"/>
        <w:rFonts w:cs="PF Square Sans Pro Medium"/>
      </w:rPr>
      <w:fldChar w:fldCharType="end"/>
    </w:r>
  </w:p>
  <w:p w:rsidR="00301E33" w:rsidRDefault="00301E33"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Pr="004A168B" w:rsidRDefault="00A20930"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00301E33"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E14F9D">
      <w:rPr>
        <w:rStyle w:val="Numrdepagin"/>
        <w:rFonts w:cs="PF Square Sans Pro Medium"/>
        <w:noProof/>
        <w:sz w:val="18"/>
        <w:szCs w:val="18"/>
      </w:rPr>
      <w:t>19</w:t>
    </w:r>
    <w:r w:rsidRPr="004A168B">
      <w:rPr>
        <w:rStyle w:val="Numrdepagin"/>
        <w:rFonts w:cs="PF Square Sans Pro Medium"/>
        <w:sz w:val="18"/>
        <w:szCs w:val="18"/>
      </w:rPr>
      <w:fldChar w:fldCharType="end"/>
    </w:r>
  </w:p>
  <w:p w:rsidR="00301E33" w:rsidRDefault="00301E33"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w:t>
    </w:r>
    <w:r w:rsidRPr="00830DB5">
      <w:rPr>
        <w:rFonts w:ascii="Trebuchet MS" w:hAnsi="Trebuchet MS"/>
        <w:i/>
        <w:color w:val="244061"/>
        <w:sz w:val="16"/>
        <w:szCs w:val="16"/>
      </w:rPr>
      <w:t xml:space="preserve">Viitor pentru tinerii </w:t>
    </w:r>
    <w:r>
      <w:rPr>
        <w:rFonts w:ascii="Trebuchet MS" w:hAnsi="Trebuchet MS"/>
        <w:i/>
        <w:color w:val="244061"/>
        <w:sz w:val="16"/>
        <w:szCs w:val="16"/>
      </w:rPr>
      <w:t xml:space="preserve">NEETS II” </w:t>
    </w:r>
  </w:p>
  <w:p w:rsidR="00301E33" w:rsidRPr="00830DB5" w:rsidRDefault="00301E33"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AP </w:t>
    </w:r>
    <w:r>
      <w:rPr>
        <w:rFonts w:ascii="Trebuchet MS" w:hAnsi="Trebuchet MS"/>
        <w:i/>
        <w:color w:val="244061"/>
        <w:sz w:val="16"/>
        <w:szCs w:val="16"/>
      </w:rPr>
      <w:t>2</w:t>
    </w:r>
    <w:r w:rsidRPr="00830DB5">
      <w:rPr>
        <w:rFonts w:ascii="Trebuchet MS" w:hAnsi="Trebuchet MS"/>
        <w:i/>
        <w:color w:val="244061"/>
        <w:sz w:val="16"/>
        <w:szCs w:val="16"/>
      </w:rPr>
      <w:t xml:space="preserve">/ PI 8.ii/ OS </w:t>
    </w:r>
    <w:r>
      <w:rPr>
        <w:rFonts w:ascii="Trebuchet MS" w:hAnsi="Trebuchet MS"/>
        <w:i/>
        <w:color w:val="244061"/>
        <w:sz w:val="16"/>
        <w:szCs w:val="16"/>
      </w:rPr>
      <w:t>2</w:t>
    </w:r>
    <w:r w:rsidRPr="00830DB5">
      <w:rPr>
        <w:rFonts w:ascii="Trebuchet MS" w:hAnsi="Trebuchet MS"/>
        <w:i/>
        <w:color w:val="244061"/>
        <w:sz w:val="16"/>
        <w:szCs w:val="16"/>
      </w:rPr>
      <w:t xml:space="preserve">.1 </w:t>
    </w:r>
    <w:r>
      <w:rPr>
        <w:rFonts w:ascii="Trebuchet MS" w:hAnsi="Trebuchet MS"/>
        <w:i/>
        <w:color w:val="244061"/>
        <w:sz w:val="16"/>
        <w:szCs w:val="16"/>
      </w:rPr>
      <w:t>&amp;</w:t>
    </w:r>
    <w:r w:rsidRPr="00830DB5">
      <w:rPr>
        <w:rFonts w:ascii="Trebuchet MS" w:hAnsi="Trebuchet MS"/>
        <w:i/>
        <w:color w:val="244061"/>
        <w:sz w:val="16"/>
        <w:szCs w:val="16"/>
      </w:rPr>
      <w:t xml:space="preserve"> OS </w:t>
    </w:r>
    <w:r>
      <w:rPr>
        <w:rFonts w:ascii="Trebuchet MS" w:hAnsi="Trebuchet MS"/>
        <w:i/>
        <w:color w:val="244061"/>
        <w:sz w:val="16"/>
        <w:szCs w:val="16"/>
      </w:rPr>
      <w:t>2</w:t>
    </w:r>
    <w:r w:rsidRPr="00830DB5">
      <w:rPr>
        <w:rFonts w:ascii="Trebuchet MS" w:hAnsi="Trebuchet MS"/>
        <w:i/>
        <w:color w:val="244061"/>
        <w:sz w:val="16"/>
        <w:szCs w:val="16"/>
      </w:rPr>
      <w:t>.2</w:t>
    </w:r>
  </w:p>
  <w:p w:rsidR="00301E33" w:rsidRPr="00830DB5" w:rsidRDefault="00301E33" w:rsidP="00DC610C">
    <w:pPr>
      <w:spacing w:after="0" w:line="360" w:lineRule="auto"/>
      <w:jc w:val="center"/>
      <w:rPr>
        <w:rFonts w:ascii="Trebuchet MS" w:hAnsi="Trebuchet MS"/>
        <w:color w:val="244061"/>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2FA" w:rsidRDefault="002242FA" w:rsidP="000331B2">
      <w:pPr>
        <w:spacing w:after="0" w:line="240" w:lineRule="auto"/>
      </w:pPr>
      <w:r>
        <w:separator/>
      </w:r>
    </w:p>
  </w:footnote>
  <w:footnote w:type="continuationSeparator" w:id="0">
    <w:p w:rsidR="002242FA" w:rsidRDefault="002242FA" w:rsidP="000331B2">
      <w:pPr>
        <w:spacing w:after="0" w:line="240" w:lineRule="auto"/>
      </w:pPr>
      <w:r>
        <w:continuationSeparator/>
      </w:r>
    </w:p>
  </w:footnote>
  <w:footnote w:id="1">
    <w:p w:rsidR="00301E33" w:rsidRPr="000E4D7E" w:rsidRDefault="00301E33" w:rsidP="007C05E5">
      <w:pPr>
        <w:pStyle w:val="Textnotdesubsol"/>
        <w:rPr>
          <w:rFonts w:ascii="Trebuchet MS" w:hAnsi="Trebuchet MS"/>
          <w:sz w:val="16"/>
          <w:szCs w:val="16"/>
        </w:rPr>
      </w:pPr>
      <w:r w:rsidRPr="000E4D7E">
        <w:rPr>
          <w:rStyle w:val="Referinnotdesubsol"/>
          <w:rFonts w:ascii="Trebuchet MS" w:hAnsi="Trebuchet MS"/>
          <w:sz w:val="16"/>
          <w:szCs w:val="16"/>
        </w:rPr>
        <w:footnoteRef/>
      </w:r>
      <w:r w:rsidRPr="000E4D7E">
        <w:rPr>
          <w:rFonts w:ascii="Trebuchet MS" w:hAnsi="Trebuchet MS"/>
          <w:sz w:val="16"/>
          <w:szCs w:val="16"/>
        </w:rPr>
        <w:t xml:space="preserve"> Conform Estimărilor EUROFOUND, aproximativ 1,54% din Produsul Intern Brut în 2011, Eurofound (2012), </w:t>
      </w:r>
      <w:r w:rsidRPr="000E4D7E">
        <w:rPr>
          <w:rFonts w:ascii="Trebuchet MS" w:hAnsi="Trebuchet MS"/>
          <w:i/>
          <w:sz w:val="16"/>
          <w:szCs w:val="16"/>
        </w:rPr>
        <w:t>NEETs – Young people not in employment, education or training: Characteristics, costs and policy responses in Europe</w:t>
      </w:r>
      <w:r w:rsidRPr="000E4D7E">
        <w:rPr>
          <w:rFonts w:ascii="Trebuchet MS" w:hAnsi="Trebuchet MS"/>
          <w:sz w:val="16"/>
          <w:szCs w:val="16"/>
        </w:rPr>
        <w:t>, Publications Office of the European Union, Luxembourg</w:t>
      </w:r>
    </w:p>
  </w:footnote>
  <w:footnote w:id="2">
    <w:p w:rsidR="00301E33" w:rsidRPr="00AE05D0" w:rsidRDefault="00301E33" w:rsidP="007C05E5">
      <w:pPr>
        <w:pStyle w:val="Textnotdesubsol"/>
        <w:rPr>
          <w:rFonts w:ascii="Trebuchet MS" w:hAnsi="Trebuchet MS"/>
          <w:sz w:val="16"/>
          <w:szCs w:val="16"/>
        </w:rPr>
      </w:pPr>
      <w:r w:rsidRPr="000E4D7E">
        <w:rPr>
          <w:rStyle w:val="Referinnotdesubsol"/>
          <w:rFonts w:ascii="Trebuchet MS" w:hAnsi="Trebuchet MS"/>
          <w:sz w:val="16"/>
          <w:szCs w:val="16"/>
        </w:rPr>
        <w:footnoteRef/>
      </w:r>
      <w:hyperlink r:id="rId1" w:history="1">
        <w:r w:rsidRPr="00AE05D0">
          <w:rPr>
            <w:rStyle w:val="Hyperlink"/>
            <w:rFonts w:ascii="Trebuchet MS" w:hAnsi="Trebuchet MS"/>
            <w:sz w:val="16"/>
            <w:szCs w:val="16"/>
          </w:rPr>
          <w:t>http://www.cedefop.europa.eu/en/publications-and-resources/country-reports/romania-skills-forecasts-2025</w:t>
        </w:r>
      </w:hyperlink>
      <w:r w:rsidRPr="00AE05D0">
        <w:rPr>
          <w:rFonts w:ascii="Trebuchet MS" w:hAnsi="Trebuchet MS"/>
          <w:sz w:val="16"/>
          <w:szCs w:val="16"/>
        </w:rPr>
        <w:t xml:space="preserve"> </w:t>
      </w:r>
    </w:p>
  </w:footnote>
  <w:footnote w:id="3">
    <w:p w:rsidR="00301E33" w:rsidRPr="000E4D7E" w:rsidRDefault="00301E33" w:rsidP="007C05E5">
      <w:pPr>
        <w:pStyle w:val="Textnotdesubsol"/>
        <w:rPr>
          <w:rFonts w:ascii="Trebuchet MS" w:hAnsi="Trebuchet MS"/>
          <w:sz w:val="16"/>
          <w:szCs w:val="16"/>
        </w:rPr>
      </w:pPr>
      <w:r w:rsidRPr="00AE05D0">
        <w:rPr>
          <w:rStyle w:val="Referinnotdesubsol"/>
          <w:rFonts w:ascii="Trebuchet MS" w:hAnsi="Trebuchet MS"/>
          <w:sz w:val="16"/>
          <w:szCs w:val="16"/>
        </w:rPr>
        <w:footnoteRef/>
      </w:r>
      <w:r w:rsidRPr="00AE05D0">
        <w:rPr>
          <w:rFonts w:ascii="Trebuchet MS" w:hAnsi="Trebuchet MS"/>
          <w:sz w:val="16"/>
          <w:szCs w:val="16"/>
        </w:rPr>
        <w:t xml:space="preserve"> Date INS și Eurostat</w:t>
      </w:r>
    </w:p>
  </w:footnote>
  <w:footnote w:id="4">
    <w:p w:rsidR="00301E33" w:rsidRPr="000E4D7E" w:rsidRDefault="00301E33" w:rsidP="00DC7FE3">
      <w:pPr>
        <w:pStyle w:val="Textnotdesubsol"/>
        <w:ind w:left="0" w:firstLine="0"/>
        <w:jc w:val="both"/>
        <w:rPr>
          <w:rFonts w:ascii="Trebuchet MS" w:hAnsi="Trebuchet MS"/>
          <w:sz w:val="16"/>
          <w:szCs w:val="16"/>
        </w:rPr>
      </w:pPr>
      <w:r w:rsidRPr="000E4D7E">
        <w:rPr>
          <w:rStyle w:val="Referinnotdesubsol"/>
          <w:rFonts w:ascii="Trebuchet MS" w:hAnsi="Trebuchet MS"/>
          <w:sz w:val="16"/>
          <w:szCs w:val="16"/>
        </w:rPr>
        <w:footnoteRef/>
      </w:r>
      <w:r w:rsidRPr="000E4D7E">
        <w:rPr>
          <w:rFonts w:ascii="Trebuchet MS" w:hAnsi="Trebuchet MS"/>
          <w:sz w:val="16"/>
          <w:szCs w:val="16"/>
        </w:rPr>
        <w:t xml:space="preserve">  Planul national de formare profesionala aferent anului 2017 si anexele aferente, poate fi consultat accesand urmatorul link; http://www.anofm.ro/planul-naţional-de-formare-profesională-2017</w:t>
      </w:r>
    </w:p>
  </w:footnote>
  <w:footnote w:id="5">
    <w:p w:rsidR="00301E33" w:rsidRDefault="00301E33" w:rsidP="00EA5A69">
      <w:pPr>
        <w:pStyle w:val="Textnotdesubsol"/>
        <w:spacing w:line="240" w:lineRule="auto"/>
        <w:ind w:left="0" w:firstLine="0"/>
        <w:jc w:val="both"/>
      </w:pPr>
      <w:r w:rsidRPr="00E507F5">
        <w:rPr>
          <w:rStyle w:val="Referinnotdesubsol"/>
          <w:i/>
          <w:color w:val="17365D"/>
          <w:lang w:val="ro-RO"/>
        </w:rPr>
        <w:footnoteRef/>
      </w:r>
      <w:r w:rsidRPr="00240071">
        <w:rPr>
          <w:rFonts w:ascii="Trebuchet MS" w:hAnsi="Trebuchet MS"/>
          <w:i/>
          <w:color w:val="17365D"/>
          <w:sz w:val="16"/>
          <w:szCs w:val="16"/>
          <w:lang w:val="ro-RO"/>
        </w:rPr>
        <w:t xml:space="preserve">Definiție preluată de pe pagina de internet a Comisiei Europene: </w:t>
      </w:r>
      <w:hyperlink r:id="rId2" w:history="1">
        <w:r w:rsidRPr="00240071">
          <w:rPr>
            <w:rStyle w:val="Hyperlink"/>
            <w:rFonts w:ascii="Trebuchet MS" w:hAnsi="Trebuchet MS"/>
            <w:i/>
            <w:color w:val="17365D"/>
            <w:sz w:val="16"/>
            <w:szCs w:val="16"/>
            <w:lang w:val="ro-RO"/>
          </w:rPr>
          <w:t>http://ec.europa.eu/social/main.jsp?catId=1022&amp;langId=en</w:t>
        </w:r>
      </w:hyperlink>
    </w:p>
  </w:footnote>
  <w:footnote w:id="6">
    <w:p w:rsidR="00301E33" w:rsidRDefault="00301E33" w:rsidP="001C046F">
      <w:pPr>
        <w:pStyle w:val="Textnotdesubsol"/>
        <w:ind w:left="90" w:hanging="90"/>
        <w:jc w:val="both"/>
      </w:pPr>
      <w:r w:rsidRPr="00C23ABC">
        <w:rPr>
          <w:rStyle w:val="Referinnotdesubsol"/>
          <w:rFonts w:ascii="Trebuchet MS" w:hAnsi="Trebuchet MS"/>
          <w:i/>
          <w:sz w:val="18"/>
          <w:szCs w:val="18"/>
          <w:lang w:val="ro-RO"/>
        </w:rPr>
        <w:footnoteRef/>
      </w:r>
      <w:r w:rsidRPr="000E4D7E">
        <w:rPr>
          <w:rFonts w:ascii="Trebuchet MS" w:hAnsi="Trebuchet MS"/>
          <w:i/>
          <w:sz w:val="16"/>
          <w:szCs w:val="16"/>
          <w:lang w:val="ro-RO"/>
        </w:rPr>
        <w:t>http://www.anofm.ro/legea-nr-762002-privind-sistemul-asigur%C4%83rilor-pentru-%C5%9Fomaj-%C5%9Fi-stimularea-ocup%C4%83rii-for%C5%A3ei-de-munc%C4%83-a-0</w:t>
      </w:r>
    </w:p>
  </w:footnote>
  <w:footnote w:id="7">
    <w:p w:rsidR="00301E33" w:rsidRDefault="00301E33" w:rsidP="00AB54CE">
      <w:pPr>
        <w:pStyle w:val="Textnotdesubsol"/>
        <w:jc w:val="both"/>
      </w:pPr>
      <w:r>
        <w:rPr>
          <w:rStyle w:val="Referinnotdesubsol"/>
        </w:rPr>
        <w:footnoteRef/>
      </w:r>
      <w:r>
        <w:t xml:space="preserve"> </w:t>
      </w:r>
      <w:r w:rsidRPr="003D1A7A">
        <w:rPr>
          <w:rFonts w:ascii="Calibri" w:hAnsi="Calibri"/>
        </w:rPr>
        <w:t xml:space="preserve">A se vedea prevederile Ordinului ministrului educatiei nationale nr.3973/2014 </w:t>
      </w:r>
      <w:r w:rsidRPr="003D1A7A">
        <w:rPr>
          <w:rFonts w:ascii="Calibri" w:hAnsi="Calibri" w:cs="Courier New"/>
          <w:bCs/>
        </w:rPr>
        <w:t>privind echivalarea nivelurilor de calificare obţinute prin sistemul naţional de învăţământ şi formarea profesională a adulţilor, anterior momentului intrării în vigoare a Cadrului naţional al calificărilor, cu nivelurile de calificare stabilite prin Cadrul naţional al calificărilor</w:t>
      </w:r>
      <w:r w:rsidRPr="003D1A7A">
        <w:rPr>
          <w:rFonts w:ascii="Calibri" w:hAnsi="Calibri"/>
          <w:bCs/>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Default="002242FA">
    <w:pPr>
      <w:pStyle w:val="Antet"/>
    </w:pPr>
    <w:r>
      <w:rPr>
        <w:noProof/>
        <w:lang w:eastAsia="en-US"/>
      </w:rPr>
      <w:pict>
        <v:group id="Grupare 53" o:spid="_x0000_s2057" style="position:absolute;margin-left:82.05pt;margin-top:-53.65pt;width:431.25pt;height:55.65pt;z-index:251657216;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2060" type="#_x0000_t75" style="position:absolute;top:95;width:8572;height:6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1" o:title=""/>
            <v:path arrowok="t"/>
          </v:shape>
          <v:shape id="Picture 27" o:spid="_x0000_s2059" type="#_x0000_t75" style="position:absolute;left:47910;top:95;width:6858;height:69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2" o:title=""/>
            <v:path arrowok="t"/>
          </v:shape>
          <v:shape id="Picture 28" o:spid="_x0000_s2058" type="#_x0000_t75" style="position:absolute;left:25527;width:6762;height:6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3" o:title=""/>
            <v:path arrowok="t"/>
          </v:shape>
          <w10:wrap type="square" anchorx="pag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Pr="00DC610C" w:rsidRDefault="002242FA" w:rsidP="00DC610C">
    <w:pPr>
      <w:pStyle w:val="Antet"/>
    </w:pPr>
    <w:r>
      <w:rPr>
        <w:noProof/>
        <w:lang w:eastAsia="en-US"/>
      </w:rPr>
      <w:pict>
        <v:group id="Grupare 49" o:spid="_x0000_s2053" style="position:absolute;margin-left:176.25pt;margin-top:-4pt;width:431.25pt;height:55.65pt;z-index:251656192;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2056" type="#_x0000_t75" style="position:absolute;top:95;width:8572;height:6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1" o:title=""/>
            <v:path arrowok="t"/>
          </v:shape>
          <v:shape id="Picture 27" o:spid="_x0000_s2055" type="#_x0000_t75" style="position:absolute;left:47910;top:95;width:6858;height:69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2" o:title=""/>
            <v:path arrowok="t"/>
          </v:shape>
          <v:shape id="Picture 28" o:spid="_x0000_s2054" type="#_x0000_t75" style="position:absolute;left:25527;width:6762;height:6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3" o:title=""/>
            <v:path arrowok="t"/>
          </v:shape>
          <w10:wrap type="square" anchorx="margin"/>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Default="00301E33">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Default="002242FA">
    <w:pPr>
      <w:pStyle w:val="Antet"/>
    </w:pPr>
    <w:r>
      <w:rPr>
        <w:noProof/>
        <w:lang w:eastAsia="en-US"/>
      </w:rPr>
      <w:pict>
        <v:group id="Grupare 61" o:spid="_x0000_s2049" style="position:absolute;margin-left:82.05pt;margin-top:-48.05pt;width:431.25pt;height:55.65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2052" type="#_x0000_t75" style="position:absolute;top:95;width:8572;height:6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1" o:title=""/>
            <v:path arrowok="t"/>
          </v:shape>
          <v:shape id="Picture 27" o:spid="_x0000_s2051" type="#_x0000_t75" style="position:absolute;left:47910;top:95;width:6858;height:69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2" o:title=""/>
            <v:path arrowok="t"/>
          </v:shape>
          <v:shape id="Picture 28" o:spid="_x0000_s2050" type="#_x0000_t75" style="position:absolute;left:25527;width:6762;height:6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3" o:title=""/>
            <v:path arrowok="t"/>
          </v:shape>
          <w10:wrap type="square" anchorx="page"/>
        </v:group>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E33" w:rsidRDefault="00301E3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606380F"/>
    <w:multiLevelType w:val="hybridMultilevel"/>
    <w:tmpl w:val="35A8C1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6D60165"/>
    <w:multiLevelType w:val="hybridMultilevel"/>
    <w:tmpl w:val="BE8216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08B35FD4"/>
    <w:multiLevelType w:val="hybridMultilevel"/>
    <w:tmpl w:val="3A16A8B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9332DB0"/>
    <w:multiLevelType w:val="hybridMultilevel"/>
    <w:tmpl w:val="D44AA69E"/>
    <w:lvl w:ilvl="0" w:tplc="309888FE">
      <w:start w:val="1"/>
      <w:numFmt w:val="bullet"/>
      <w:lvlText w:val=""/>
      <w:lvlJc w:val="left"/>
      <w:pPr>
        <w:ind w:left="1440" w:hanging="360"/>
      </w:pPr>
      <w:rPr>
        <w:rFonts w:ascii="Wingdings" w:hAnsi="Wingdings" w:hint="default"/>
        <w:color w:val="17365D"/>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09995C79"/>
    <w:multiLevelType w:val="hybridMultilevel"/>
    <w:tmpl w:val="B31CC560"/>
    <w:lvl w:ilvl="0" w:tplc="04090005">
      <w:start w:val="1"/>
      <w:numFmt w:val="bullet"/>
      <w:lvlText w:val=""/>
      <w:lvlJc w:val="left"/>
      <w:pPr>
        <w:tabs>
          <w:tab w:val="num" w:pos="810"/>
        </w:tabs>
        <w:ind w:left="810" w:hanging="360"/>
      </w:pPr>
      <w:rPr>
        <w:rFonts w:ascii="Wingdings" w:hAnsi="Wingdings"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8" w15:restartNumberingAfterBreak="0">
    <w:nsid w:val="173F75AE"/>
    <w:multiLevelType w:val="hybridMultilevel"/>
    <w:tmpl w:val="B7BC396E"/>
    <w:lvl w:ilvl="0" w:tplc="0AEA0C78">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17AA10F5"/>
    <w:multiLevelType w:val="hybridMultilevel"/>
    <w:tmpl w:val="7F62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6B110B6"/>
    <w:multiLevelType w:val="multilevel"/>
    <w:tmpl w:val="AA805F54"/>
    <w:lvl w:ilvl="0">
      <w:start w:val="2"/>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1D782A"/>
    <w:multiLevelType w:val="multilevel"/>
    <w:tmpl w:val="CE04014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85247E"/>
    <w:multiLevelType w:val="hybridMultilevel"/>
    <w:tmpl w:val="F0F4760C"/>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3B433112"/>
    <w:multiLevelType w:val="hybridMultilevel"/>
    <w:tmpl w:val="F63E44D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CFC43B5"/>
    <w:multiLevelType w:val="hybridMultilevel"/>
    <w:tmpl w:val="5A6AF556"/>
    <w:lvl w:ilvl="0" w:tplc="8F4E1A32">
      <w:start w:val="1"/>
      <w:numFmt w:val="bullet"/>
      <w:lvlText w:val="o"/>
      <w:lvlJc w:val="left"/>
      <w:pPr>
        <w:ind w:left="720" w:hanging="360"/>
      </w:pPr>
      <w:rPr>
        <w:rFonts w:ascii="Courier New" w:hAnsi="Courier New"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0F0112"/>
    <w:multiLevelType w:val="hybridMultilevel"/>
    <w:tmpl w:val="6506101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3EF57C6F"/>
    <w:multiLevelType w:val="hybridMultilevel"/>
    <w:tmpl w:val="ECA060F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026410B"/>
    <w:multiLevelType w:val="hybridMultilevel"/>
    <w:tmpl w:val="050E3722"/>
    <w:lvl w:ilvl="0" w:tplc="309888FE">
      <w:start w:val="1"/>
      <w:numFmt w:val="bullet"/>
      <w:lvlText w:val=""/>
      <w:lvlJc w:val="left"/>
      <w:pPr>
        <w:ind w:left="720" w:hanging="360"/>
      </w:pPr>
      <w:rPr>
        <w:rFonts w:ascii="Wingdings" w:hAnsi="Wingdings" w:hint="default"/>
        <w:color w:val="17365D"/>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CA00CF"/>
    <w:multiLevelType w:val="hybridMultilevel"/>
    <w:tmpl w:val="4A64716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1502C36"/>
    <w:multiLevelType w:val="hybridMultilevel"/>
    <w:tmpl w:val="8C702C94"/>
    <w:lvl w:ilvl="0" w:tplc="146014B0">
      <w:start w:val="1"/>
      <w:numFmt w:val="bullet"/>
      <w:lvlText w:val=""/>
      <w:lvlJc w:val="left"/>
      <w:pPr>
        <w:ind w:left="108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A0465E"/>
    <w:multiLevelType w:val="hybridMultilevel"/>
    <w:tmpl w:val="7764C6DE"/>
    <w:lvl w:ilvl="0" w:tplc="04090005">
      <w:start w:val="1"/>
      <w:numFmt w:val="bullet"/>
      <w:lvlText w:val=""/>
      <w:lvlJc w:val="left"/>
      <w:pPr>
        <w:tabs>
          <w:tab w:val="num" w:pos="1068"/>
        </w:tabs>
        <w:ind w:left="1068" w:hanging="360"/>
      </w:pPr>
      <w:rPr>
        <w:rFonts w:ascii="Wingdings" w:hAnsi="Wingdings"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3"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BB91C18"/>
    <w:multiLevelType w:val="multilevel"/>
    <w:tmpl w:val="056A125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6"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60E61C95"/>
    <w:multiLevelType w:val="hybridMultilevel"/>
    <w:tmpl w:val="A590ED0E"/>
    <w:lvl w:ilvl="0" w:tplc="8760E58E">
      <w:start w:val="1"/>
      <w:numFmt w:val="lowerLetter"/>
      <w:lvlText w:val="%1)"/>
      <w:lvlJc w:val="left"/>
      <w:pPr>
        <w:ind w:left="720" w:hanging="360"/>
      </w:pPr>
      <w:rPr>
        <w:rFonts w:asciiTheme="minorHAnsi" w:eastAsia="Times New Roman" w:hAnsiTheme="minorHAnsi" w:cs="Times New Roman"/>
        <w:i w:val="0"/>
      </w:rPr>
    </w:lvl>
    <w:lvl w:ilvl="1" w:tplc="B86A73B2">
      <w:start w:val="6"/>
      <w:numFmt w:val="bullet"/>
      <w:lvlText w:val="•"/>
      <w:lvlJc w:val="left"/>
      <w:pPr>
        <w:ind w:left="1800" w:hanging="720"/>
      </w:pPr>
      <w:rPr>
        <w:rFonts w:ascii="Trebuchet MS" w:eastAsia="Times New Roman"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C267A6"/>
    <w:multiLevelType w:val="hybridMultilevel"/>
    <w:tmpl w:val="2CF64E98"/>
    <w:lvl w:ilvl="0" w:tplc="5C5250F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676137AC"/>
    <w:multiLevelType w:val="hybridMultilevel"/>
    <w:tmpl w:val="7EA62216"/>
    <w:lvl w:ilvl="0" w:tplc="04090001">
      <w:start w:val="1"/>
      <w:numFmt w:val="bullet"/>
      <w:lvlText w:val=""/>
      <w:lvlJc w:val="left"/>
      <w:pPr>
        <w:ind w:left="720" w:hanging="360"/>
      </w:pPr>
      <w:rPr>
        <w:rFonts w:ascii="Symbol" w:hAnsi="Symbol" w:hint="default"/>
        <w:color w:val="17365D"/>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56004E"/>
    <w:multiLevelType w:val="multilevel"/>
    <w:tmpl w:val="C05AD638"/>
    <w:lvl w:ilvl="0">
      <w:start w:val="1"/>
      <w:numFmt w:val="bullet"/>
      <w:lvlText w:val="o"/>
      <w:lvlJc w:val="left"/>
      <w:pPr>
        <w:tabs>
          <w:tab w:val="num" w:pos="66"/>
        </w:tabs>
        <w:ind w:left="786" w:hanging="360"/>
      </w:pPr>
      <w:rPr>
        <w:rFonts w:ascii="Courier New" w:hAnsi="Courier New" w:hint="default"/>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2" w15:restartNumberingAfterBreak="0">
    <w:nsid w:val="723C3535"/>
    <w:multiLevelType w:val="hybridMultilevel"/>
    <w:tmpl w:val="C2189848"/>
    <w:lvl w:ilvl="0" w:tplc="104C7E46">
      <w:start w:val="1"/>
      <w:numFmt w:val="lowerLetter"/>
      <w:lvlText w:val="%1)"/>
      <w:lvlJc w:val="left"/>
      <w:pPr>
        <w:ind w:left="720" w:hanging="360"/>
      </w:pPr>
      <w:rPr>
        <w:rFonts w:cs="PF Square Sans Pro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5B4C83"/>
    <w:multiLevelType w:val="hybridMultilevel"/>
    <w:tmpl w:val="C2D63B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720380"/>
    <w:multiLevelType w:val="hybridMultilevel"/>
    <w:tmpl w:val="E37EF8B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5C1314B"/>
    <w:multiLevelType w:val="hybridMultilevel"/>
    <w:tmpl w:val="46D4999C"/>
    <w:lvl w:ilvl="0" w:tplc="11F0AB1E">
      <w:numFmt w:val="bullet"/>
      <w:lvlText w:val="•"/>
      <w:lvlJc w:val="left"/>
      <w:pPr>
        <w:ind w:left="1065" w:hanging="705"/>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7CBE483E"/>
    <w:multiLevelType w:val="hybridMultilevel"/>
    <w:tmpl w:val="7CBE483E"/>
    <w:lvl w:ilvl="0" w:tplc="BB425908">
      <w:start w:val="1"/>
      <w:numFmt w:val="bullet"/>
      <w:lvlText w:val=""/>
      <w:lvlJc w:val="left"/>
      <w:pPr>
        <w:ind w:left="720" w:hanging="360"/>
      </w:pPr>
      <w:rPr>
        <w:rFonts w:ascii="Symbol" w:hAnsi="Symbol"/>
      </w:rPr>
    </w:lvl>
    <w:lvl w:ilvl="1" w:tplc="1A8A9EBE">
      <w:start w:val="1"/>
      <w:numFmt w:val="bullet"/>
      <w:lvlText w:val="o"/>
      <w:lvlJc w:val="left"/>
      <w:pPr>
        <w:tabs>
          <w:tab w:val="num" w:pos="1440"/>
        </w:tabs>
        <w:ind w:left="1440" w:hanging="360"/>
      </w:pPr>
      <w:rPr>
        <w:rFonts w:ascii="Courier New" w:hAnsi="Courier New"/>
      </w:rPr>
    </w:lvl>
    <w:lvl w:ilvl="2" w:tplc="6EBED5C8">
      <w:start w:val="1"/>
      <w:numFmt w:val="bullet"/>
      <w:lvlText w:val=""/>
      <w:lvlJc w:val="left"/>
      <w:pPr>
        <w:tabs>
          <w:tab w:val="num" w:pos="2160"/>
        </w:tabs>
        <w:ind w:left="2160" w:hanging="360"/>
      </w:pPr>
      <w:rPr>
        <w:rFonts w:ascii="Wingdings" w:hAnsi="Wingdings"/>
      </w:rPr>
    </w:lvl>
    <w:lvl w:ilvl="3" w:tplc="EFB81EC4">
      <w:start w:val="1"/>
      <w:numFmt w:val="bullet"/>
      <w:lvlText w:val=""/>
      <w:lvlJc w:val="left"/>
      <w:pPr>
        <w:tabs>
          <w:tab w:val="num" w:pos="2880"/>
        </w:tabs>
        <w:ind w:left="2880" w:hanging="360"/>
      </w:pPr>
      <w:rPr>
        <w:rFonts w:ascii="Symbol" w:hAnsi="Symbol"/>
      </w:rPr>
    </w:lvl>
    <w:lvl w:ilvl="4" w:tplc="ACBE87E6">
      <w:start w:val="1"/>
      <w:numFmt w:val="bullet"/>
      <w:lvlText w:val="o"/>
      <w:lvlJc w:val="left"/>
      <w:pPr>
        <w:tabs>
          <w:tab w:val="num" w:pos="3600"/>
        </w:tabs>
        <w:ind w:left="3600" w:hanging="360"/>
      </w:pPr>
      <w:rPr>
        <w:rFonts w:ascii="Courier New" w:hAnsi="Courier New"/>
      </w:rPr>
    </w:lvl>
    <w:lvl w:ilvl="5" w:tplc="262A7BDA">
      <w:start w:val="1"/>
      <w:numFmt w:val="bullet"/>
      <w:lvlText w:val=""/>
      <w:lvlJc w:val="left"/>
      <w:pPr>
        <w:tabs>
          <w:tab w:val="num" w:pos="4320"/>
        </w:tabs>
        <w:ind w:left="4320" w:hanging="360"/>
      </w:pPr>
      <w:rPr>
        <w:rFonts w:ascii="Wingdings" w:hAnsi="Wingdings"/>
      </w:rPr>
    </w:lvl>
    <w:lvl w:ilvl="6" w:tplc="E39206AC">
      <w:start w:val="1"/>
      <w:numFmt w:val="bullet"/>
      <w:lvlText w:val=""/>
      <w:lvlJc w:val="left"/>
      <w:pPr>
        <w:tabs>
          <w:tab w:val="num" w:pos="5040"/>
        </w:tabs>
        <w:ind w:left="5040" w:hanging="360"/>
      </w:pPr>
      <w:rPr>
        <w:rFonts w:ascii="Symbol" w:hAnsi="Symbol"/>
      </w:rPr>
    </w:lvl>
    <w:lvl w:ilvl="7" w:tplc="78A02E0A">
      <w:start w:val="1"/>
      <w:numFmt w:val="bullet"/>
      <w:lvlText w:val="o"/>
      <w:lvlJc w:val="left"/>
      <w:pPr>
        <w:tabs>
          <w:tab w:val="num" w:pos="5760"/>
        </w:tabs>
        <w:ind w:left="5760" w:hanging="360"/>
      </w:pPr>
      <w:rPr>
        <w:rFonts w:ascii="Courier New" w:hAnsi="Courier New"/>
      </w:rPr>
    </w:lvl>
    <w:lvl w:ilvl="8" w:tplc="86FC172E">
      <w:start w:val="1"/>
      <w:numFmt w:val="bullet"/>
      <w:lvlText w:val=""/>
      <w:lvlJc w:val="left"/>
      <w:pPr>
        <w:tabs>
          <w:tab w:val="num" w:pos="6480"/>
        </w:tabs>
        <w:ind w:left="6480" w:hanging="360"/>
      </w:pPr>
      <w:rPr>
        <w:rFonts w:ascii="Wingdings" w:hAnsi="Wingdings"/>
      </w:rPr>
    </w:lvl>
  </w:abstractNum>
  <w:num w:numId="1">
    <w:abstractNumId w:val="27"/>
  </w:num>
  <w:num w:numId="2">
    <w:abstractNumId w:val="17"/>
  </w:num>
  <w:num w:numId="3">
    <w:abstractNumId w:val="65"/>
  </w:num>
  <w:num w:numId="4">
    <w:abstractNumId w:val="53"/>
  </w:num>
  <w:num w:numId="5">
    <w:abstractNumId w:val="54"/>
  </w:num>
  <w:num w:numId="6">
    <w:abstractNumId w:val="48"/>
  </w:num>
  <w:num w:numId="7">
    <w:abstractNumId w:val="31"/>
  </w:num>
  <w:num w:numId="8">
    <w:abstractNumId w:val="32"/>
  </w:num>
  <w:num w:numId="9">
    <w:abstractNumId w:val="47"/>
  </w:num>
  <w:num w:numId="10">
    <w:abstractNumId w:val="30"/>
  </w:num>
  <w:num w:numId="11">
    <w:abstractNumId w:val="46"/>
  </w:num>
  <w:num w:numId="12">
    <w:abstractNumId w:val="39"/>
  </w:num>
  <w:num w:numId="13">
    <w:abstractNumId w:val="23"/>
  </w:num>
  <w:num w:numId="14">
    <w:abstractNumId w:val="45"/>
  </w:num>
  <w:num w:numId="15">
    <w:abstractNumId w:val="22"/>
  </w:num>
  <w:num w:numId="16">
    <w:abstractNumId w:val="43"/>
  </w:num>
  <w:num w:numId="17">
    <w:abstractNumId w:val="33"/>
  </w:num>
  <w:num w:numId="18">
    <w:abstractNumId w:val="52"/>
  </w:num>
  <w:num w:numId="19">
    <w:abstractNumId w:val="37"/>
  </w:num>
  <w:num w:numId="20">
    <w:abstractNumId w:val="49"/>
  </w:num>
  <w:num w:numId="21">
    <w:abstractNumId w:val="21"/>
  </w:num>
  <w:num w:numId="22">
    <w:abstractNumId w:val="55"/>
  </w:num>
  <w:num w:numId="23">
    <w:abstractNumId w:val="36"/>
  </w:num>
  <w:num w:numId="24">
    <w:abstractNumId w:val="50"/>
  </w:num>
  <w:num w:numId="25">
    <w:abstractNumId w:val="28"/>
  </w:num>
  <w:num w:numId="26">
    <w:abstractNumId w:val="44"/>
  </w:num>
  <w:num w:numId="27">
    <w:abstractNumId w:val="56"/>
  </w:num>
  <w:num w:numId="28">
    <w:abstractNumId w:val="59"/>
  </w:num>
  <w:num w:numId="29">
    <w:abstractNumId w:val="67"/>
  </w:num>
  <w:num w:numId="30">
    <w:abstractNumId w:val="40"/>
  </w:num>
  <w:num w:numId="31">
    <w:abstractNumId w:val="51"/>
  </w:num>
  <w:num w:numId="32">
    <w:abstractNumId w:val="35"/>
  </w:num>
  <w:num w:numId="33">
    <w:abstractNumId w:val="63"/>
  </w:num>
  <w:num w:numId="34">
    <w:abstractNumId w:val="24"/>
  </w:num>
  <w:num w:numId="35">
    <w:abstractNumId w:val="26"/>
  </w:num>
  <w:num w:numId="36">
    <w:abstractNumId w:val="68"/>
  </w:num>
  <w:num w:numId="37">
    <w:abstractNumId w:val="64"/>
  </w:num>
  <w:num w:numId="38">
    <w:abstractNumId w:val="60"/>
  </w:num>
  <w:num w:numId="39">
    <w:abstractNumId w:val="3"/>
  </w:num>
  <w:num w:numId="40">
    <w:abstractNumId w:val="57"/>
  </w:num>
  <w:num w:numId="41">
    <w:abstractNumId w:val="58"/>
  </w:num>
  <w:num w:numId="42">
    <w:abstractNumId w:val="41"/>
  </w:num>
  <w:num w:numId="43">
    <w:abstractNumId w:val="38"/>
  </w:num>
  <w:num w:numId="44">
    <w:abstractNumId w:val="61"/>
  </w:num>
  <w:num w:numId="45">
    <w:abstractNumId w:val="29"/>
  </w:num>
  <w:num w:numId="46">
    <w:abstractNumId w:val="25"/>
  </w:num>
  <w:num w:numId="47">
    <w:abstractNumId w:val="34"/>
  </w:num>
  <w:num w:numId="48">
    <w:abstractNumId w:val="42"/>
  </w:num>
  <w:num w:numId="49">
    <w:abstractNumId w:val="66"/>
  </w:num>
  <w:num w:numId="50">
    <w:abstractNumId w:val="6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588D"/>
    <w:rsid w:val="00000446"/>
    <w:rsid w:val="000005A3"/>
    <w:rsid w:val="00000B2B"/>
    <w:rsid w:val="00001020"/>
    <w:rsid w:val="000024BD"/>
    <w:rsid w:val="000027F5"/>
    <w:rsid w:val="000036EA"/>
    <w:rsid w:val="00004BE3"/>
    <w:rsid w:val="000058CD"/>
    <w:rsid w:val="00006CC5"/>
    <w:rsid w:val="00007B41"/>
    <w:rsid w:val="00010064"/>
    <w:rsid w:val="00011893"/>
    <w:rsid w:val="00011D94"/>
    <w:rsid w:val="00013D7B"/>
    <w:rsid w:val="00014C10"/>
    <w:rsid w:val="00015DB4"/>
    <w:rsid w:val="0001646B"/>
    <w:rsid w:val="00016F0B"/>
    <w:rsid w:val="00017B9D"/>
    <w:rsid w:val="00017EFE"/>
    <w:rsid w:val="00021B27"/>
    <w:rsid w:val="00021D8F"/>
    <w:rsid w:val="0002486D"/>
    <w:rsid w:val="00024B74"/>
    <w:rsid w:val="000263AE"/>
    <w:rsid w:val="000266AF"/>
    <w:rsid w:val="00030135"/>
    <w:rsid w:val="00030BC7"/>
    <w:rsid w:val="0003164E"/>
    <w:rsid w:val="000328F3"/>
    <w:rsid w:val="00032905"/>
    <w:rsid w:val="000331B2"/>
    <w:rsid w:val="00033541"/>
    <w:rsid w:val="00033633"/>
    <w:rsid w:val="000346BF"/>
    <w:rsid w:val="00034A3F"/>
    <w:rsid w:val="00035A8E"/>
    <w:rsid w:val="000361B1"/>
    <w:rsid w:val="00037A63"/>
    <w:rsid w:val="0004040E"/>
    <w:rsid w:val="00040551"/>
    <w:rsid w:val="00040727"/>
    <w:rsid w:val="0004232F"/>
    <w:rsid w:val="00044E39"/>
    <w:rsid w:val="0004563F"/>
    <w:rsid w:val="00050470"/>
    <w:rsid w:val="000517F2"/>
    <w:rsid w:val="00052CA7"/>
    <w:rsid w:val="00053016"/>
    <w:rsid w:val="0005338F"/>
    <w:rsid w:val="00054368"/>
    <w:rsid w:val="000555A4"/>
    <w:rsid w:val="00055806"/>
    <w:rsid w:val="000560E2"/>
    <w:rsid w:val="000572BF"/>
    <w:rsid w:val="00060A6E"/>
    <w:rsid w:val="0006128F"/>
    <w:rsid w:val="000622CA"/>
    <w:rsid w:val="000625F2"/>
    <w:rsid w:val="0006353F"/>
    <w:rsid w:val="000635B6"/>
    <w:rsid w:val="00064104"/>
    <w:rsid w:val="0006578E"/>
    <w:rsid w:val="0006723D"/>
    <w:rsid w:val="0006758F"/>
    <w:rsid w:val="000679B7"/>
    <w:rsid w:val="00070545"/>
    <w:rsid w:val="0007250F"/>
    <w:rsid w:val="00073154"/>
    <w:rsid w:val="000732FD"/>
    <w:rsid w:val="0007350A"/>
    <w:rsid w:val="00074D4D"/>
    <w:rsid w:val="00074F35"/>
    <w:rsid w:val="00075EEC"/>
    <w:rsid w:val="00077A8D"/>
    <w:rsid w:val="00077BF9"/>
    <w:rsid w:val="00080DD1"/>
    <w:rsid w:val="00082725"/>
    <w:rsid w:val="00084779"/>
    <w:rsid w:val="000851B6"/>
    <w:rsid w:val="00085830"/>
    <w:rsid w:val="00085DCE"/>
    <w:rsid w:val="000860E8"/>
    <w:rsid w:val="00087593"/>
    <w:rsid w:val="00087609"/>
    <w:rsid w:val="00092160"/>
    <w:rsid w:val="0009367B"/>
    <w:rsid w:val="000948BB"/>
    <w:rsid w:val="00094F43"/>
    <w:rsid w:val="00096229"/>
    <w:rsid w:val="000A121F"/>
    <w:rsid w:val="000A1C95"/>
    <w:rsid w:val="000A298E"/>
    <w:rsid w:val="000A2ABF"/>
    <w:rsid w:val="000A3ED5"/>
    <w:rsid w:val="000A4937"/>
    <w:rsid w:val="000A67D3"/>
    <w:rsid w:val="000A79E5"/>
    <w:rsid w:val="000B4C9F"/>
    <w:rsid w:val="000B4F65"/>
    <w:rsid w:val="000B6E63"/>
    <w:rsid w:val="000C0A6B"/>
    <w:rsid w:val="000C24A7"/>
    <w:rsid w:val="000C307D"/>
    <w:rsid w:val="000C44A2"/>
    <w:rsid w:val="000C4E9B"/>
    <w:rsid w:val="000C6E62"/>
    <w:rsid w:val="000C7BCA"/>
    <w:rsid w:val="000D13AA"/>
    <w:rsid w:val="000D4384"/>
    <w:rsid w:val="000D522A"/>
    <w:rsid w:val="000D5704"/>
    <w:rsid w:val="000D57A4"/>
    <w:rsid w:val="000D6D25"/>
    <w:rsid w:val="000E11C6"/>
    <w:rsid w:val="000E1415"/>
    <w:rsid w:val="000E1881"/>
    <w:rsid w:val="000E1AE2"/>
    <w:rsid w:val="000E5374"/>
    <w:rsid w:val="000E7ECE"/>
    <w:rsid w:val="000F023D"/>
    <w:rsid w:val="000F3980"/>
    <w:rsid w:val="000F3F82"/>
    <w:rsid w:val="000F4658"/>
    <w:rsid w:val="000F6394"/>
    <w:rsid w:val="000F76B8"/>
    <w:rsid w:val="000F76DC"/>
    <w:rsid w:val="0010024F"/>
    <w:rsid w:val="00100278"/>
    <w:rsid w:val="00100602"/>
    <w:rsid w:val="001010D0"/>
    <w:rsid w:val="0010123F"/>
    <w:rsid w:val="0010249D"/>
    <w:rsid w:val="00103318"/>
    <w:rsid w:val="001034E8"/>
    <w:rsid w:val="001036A7"/>
    <w:rsid w:val="0010501B"/>
    <w:rsid w:val="0010574F"/>
    <w:rsid w:val="00105D1C"/>
    <w:rsid w:val="001063AE"/>
    <w:rsid w:val="001063D0"/>
    <w:rsid w:val="00106886"/>
    <w:rsid w:val="001117A8"/>
    <w:rsid w:val="00111814"/>
    <w:rsid w:val="001118E2"/>
    <w:rsid w:val="00112E8C"/>
    <w:rsid w:val="0011331A"/>
    <w:rsid w:val="00113ADA"/>
    <w:rsid w:val="00113C06"/>
    <w:rsid w:val="0011453F"/>
    <w:rsid w:val="0011475B"/>
    <w:rsid w:val="00114AA8"/>
    <w:rsid w:val="00114D40"/>
    <w:rsid w:val="00115064"/>
    <w:rsid w:val="00116089"/>
    <w:rsid w:val="00116451"/>
    <w:rsid w:val="00116BE6"/>
    <w:rsid w:val="001170BD"/>
    <w:rsid w:val="001172B1"/>
    <w:rsid w:val="00120954"/>
    <w:rsid w:val="00120CB5"/>
    <w:rsid w:val="00121E89"/>
    <w:rsid w:val="001223B3"/>
    <w:rsid w:val="0012249D"/>
    <w:rsid w:val="00124172"/>
    <w:rsid w:val="00130962"/>
    <w:rsid w:val="00130A6D"/>
    <w:rsid w:val="00130A84"/>
    <w:rsid w:val="00132400"/>
    <w:rsid w:val="00132897"/>
    <w:rsid w:val="0013307A"/>
    <w:rsid w:val="00133961"/>
    <w:rsid w:val="00134006"/>
    <w:rsid w:val="001346EF"/>
    <w:rsid w:val="00135F61"/>
    <w:rsid w:val="001361BE"/>
    <w:rsid w:val="001372E6"/>
    <w:rsid w:val="00137476"/>
    <w:rsid w:val="00137911"/>
    <w:rsid w:val="00137BD9"/>
    <w:rsid w:val="00137C2D"/>
    <w:rsid w:val="0014011D"/>
    <w:rsid w:val="001411B7"/>
    <w:rsid w:val="00142D7E"/>
    <w:rsid w:val="001508F4"/>
    <w:rsid w:val="001510BF"/>
    <w:rsid w:val="00151B8A"/>
    <w:rsid w:val="00153CAA"/>
    <w:rsid w:val="001551AD"/>
    <w:rsid w:val="001569A1"/>
    <w:rsid w:val="00156AAF"/>
    <w:rsid w:val="00156E21"/>
    <w:rsid w:val="0015775F"/>
    <w:rsid w:val="00160DE1"/>
    <w:rsid w:val="001617DB"/>
    <w:rsid w:val="00163026"/>
    <w:rsid w:val="001634A4"/>
    <w:rsid w:val="00163946"/>
    <w:rsid w:val="001646D8"/>
    <w:rsid w:val="001649D1"/>
    <w:rsid w:val="00165B34"/>
    <w:rsid w:val="00166BBB"/>
    <w:rsid w:val="00166D51"/>
    <w:rsid w:val="00171DF4"/>
    <w:rsid w:val="00172779"/>
    <w:rsid w:val="00172C7C"/>
    <w:rsid w:val="00173284"/>
    <w:rsid w:val="00173294"/>
    <w:rsid w:val="001734F5"/>
    <w:rsid w:val="0017356B"/>
    <w:rsid w:val="00174500"/>
    <w:rsid w:val="00175788"/>
    <w:rsid w:val="00176095"/>
    <w:rsid w:val="00177216"/>
    <w:rsid w:val="001774FB"/>
    <w:rsid w:val="00177D60"/>
    <w:rsid w:val="00181313"/>
    <w:rsid w:val="001815CA"/>
    <w:rsid w:val="00181A3F"/>
    <w:rsid w:val="00183B3C"/>
    <w:rsid w:val="00185B54"/>
    <w:rsid w:val="00187874"/>
    <w:rsid w:val="00187CFB"/>
    <w:rsid w:val="00187EC7"/>
    <w:rsid w:val="0019186C"/>
    <w:rsid w:val="00191B77"/>
    <w:rsid w:val="00191E67"/>
    <w:rsid w:val="001932D6"/>
    <w:rsid w:val="00193452"/>
    <w:rsid w:val="00194453"/>
    <w:rsid w:val="00194BB7"/>
    <w:rsid w:val="00195A47"/>
    <w:rsid w:val="00196216"/>
    <w:rsid w:val="00196C4D"/>
    <w:rsid w:val="00196EC7"/>
    <w:rsid w:val="001A336F"/>
    <w:rsid w:val="001A4A91"/>
    <w:rsid w:val="001A5DF3"/>
    <w:rsid w:val="001A610E"/>
    <w:rsid w:val="001A65A7"/>
    <w:rsid w:val="001A6B57"/>
    <w:rsid w:val="001A7119"/>
    <w:rsid w:val="001A7992"/>
    <w:rsid w:val="001A7998"/>
    <w:rsid w:val="001B05A3"/>
    <w:rsid w:val="001B172D"/>
    <w:rsid w:val="001B3768"/>
    <w:rsid w:val="001B5808"/>
    <w:rsid w:val="001B7DF2"/>
    <w:rsid w:val="001C046F"/>
    <w:rsid w:val="001C1EEA"/>
    <w:rsid w:val="001C24C9"/>
    <w:rsid w:val="001C2A0A"/>
    <w:rsid w:val="001C3971"/>
    <w:rsid w:val="001C3E2D"/>
    <w:rsid w:val="001C4408"/>
    <w:rsid w:val="001C4C79"/>
    <w:rsid w:val="001C574D"/>
    <w:rsid w:val="001C5DD5"/>
    <w:rsid w:val="001C64AD"/>
    <w:rsid w:val="001C67A7"/>
    <w:rsid w:val="001C6B8D"/>
    <w:rsid w:val="001C71E7"/>
    <w:rsid w:val="001C7687"/>
    <w:rsid w:val="001C77FC"/>
    <w:rsid w:val="001D2865"/>
    <w:rsid w:val="001D2D1A"/>
    <w:rsid w:val="001D3553"/>
    <w:rsid w:val="001D3946"/>
    <w:rsid w:val="001D3E00"/>
    <w:rsid w:val="001D402F"/>
    <w:rsid w:val="001D41B3"/>
    <w:rsid w:val="001D456E"/>
    <w:rsid w:val="001D51D5"/>
    <w:rsid w:val="001D522E"/>
    <w:rsid w:val="001D5596"/>
    <w:rsid w:val="001D613B"/>
    <w:rsid w:val="001D6B46"/>
    <w:rsid w:val="001D7159"/>
    <w:rsid w:val="001E044A"/>
    <w:rsid w:val="001E06F6"/>
    <w:rsid w:val="001E07ED"/>
    <w:rsid w:val="001E2853"/>
    <w:rsid w:val="001E2C1A"/>
    <w:rsid w:val="001E315A"/>
    <w:rsid w:val="001E329C"/>
    <w:rsid w:val="001E32EE"/>
    <w:rsid w:val="001E35FB"/>
    <w:rsid w:val="001E3B69"/>
    <w:rsid w:val="001E40FA"/>
    <w:rsid w:val="001E4324"/>
    <w:rsid w:val="001E54BA"/>
    <w:rsid w:val="001E580B"/>
    <w:rsid w:val="001E6A07"/>
    <w:rsid w:val="001E794D"/>
    <w:rsid w:val="001E795C"/>
    <w:rsid w:val="001F0271"/>
    <w:rsid w:val="001F0E03"/>
    <w:rsid w:val="001F1751"/>
    <w:rsid w:val="001F1B1E"/>
    <w:rsid w:val="001F1B6D"/>
    <w:rsid w:val="001F1BE3"/>
    <w:rsid w:val="001F22C5"/>
    <w:rsid w:val="001F3F2E"/>
    <w:rsid w:val="001F535D"/>
    <w:rsid w:val="001F630D"/>
    <w:rsid w:val="00203B04"/>
    <w:rsid w:val="00205233"/>
    <w:rsid w:val="00205D3A"/>
    <w:rsid w:val="00206D76"/>
    <w:rsid w:val="002072A6"/>
    <w:rsid w:val="002073E7"/>
    <w:rsid w:val="002078AE"/>
    <w:rsid w:val="00210ABD"/>
    <w:rsid w:val="00210AF1"/>
    <w:rsid w:val="00210FD7"/>
    <w:rsid w:val="00211090"/>
    <w:rsid w:val="00211352"/>
    <w:rsid w:val="00211A27"/>
    <w:rsid w:val="002121BF"/>
    <w:rsid w:val="00213F30"/>
    <w:rsid w:val="0021483D"/>
    <w:rsid w:val="002158CE"/>
    <w:rsid w:val="002202DE"/>
    <w:rsid w:val="00220D39"/>
    <w:rsid w:val="0022310B"/>
    <w:rsid w:val="002233AD"/>
    <w:rsid w:val="002242FA"/>
    <w:rsid w:val="00224C7B"/>
    <w:rsid w:val="0022533A"/>
    <w:rsid w:val="00225CBE"/>
    <w:rsid w:val="00226A7D"/>
    <w:rsid w:val="00230A39"/>
    <w:rsid w:val="00230FA1"/>
    <w:rsid w:val="00233D7B"/>
    <w:rsid w:val="00234CA9"/>
    <w:rsid w:val="00234EF3"/>
    <w:rsid w:val="00235DAE"/>
    <w:rsid w:val="002378A6"/>
    <w:rsid w:val="00240071"/>
    <w:rsid w:val="00240F98"/>
    <w:rsid w:val="00241EAB"/>
    <w:rsid w:val="00243355"/>
    <w:rsid w:val="00243872"/>
    <w:rsid w:val="00245851"/>
    <w:rsid w:val="00245870"/>
    <w:rsid w:val="00245E13"/>
    <w:rsid w:val="00246676"/>
    <w:rsid w:val="0025101C"/>
    <w:rsid w:val="00252E92"/>
    <w:rsid w:val="00253DDC"/>
    <w:rsid w:val="00254EA3"/>
    <w:rsid w:val="002561D1"/>
    <w:rsid w:val="002578AC"/>
    <w:rsid w:val="00257A72"/>
    <w:rsid w:val="002607EA"/>
    <w:rsid w:val="00261106"/>
    <w:rsid w:val="00264906"/>
    <w:rsid w:val="00265371"/>
    <w:rsid w:val="002706E4"/>
    <w:rsid w:val="002731BE"/>
    <w:rsid w:val="0027668C"/>
    <w:rsid w:val="002804E9"/>
    <w:rsid w:val="00280E93"/>
    <w:rsid w:val="002819CB"/>
    <w:rsid w:val="00281B76"/>
    <w:rsid w:val="0028244A"/>
    <w:rsid w:val="002851BD"/>
    <w:rsid w:val="00286290"/>
    <w:rsid w:val="00286C8D"/>
    <w:rsid w:val="00286E65"/>
    <w:rsid w:val="00287AD4"/>
    <w:rsid w:val="00287F05"/>
    <w:rsid w:val="0029045E"/>
    <w:rsid w:val="0029162E"/>
    <w:rsid w:val="002927F0"/>
    <w:rsid w:val="00293A53"/>
    <w:rsid w:val="00293BF7"/>
    <w:rsid w:val="00294D00"/>
    <w:rsid w:val="002954D2"/>
    <w:rsid w:val="00295873"/>
    <w:rsid w:val="00296F76"/>
    <w:rsid w:val="0029736B"/>
    <w:rsid w:val="0029775E"/>
    <w:rsid w:val="0029776D"/>
    <w:rsid w:val="002A047C"/>
    <w:rsid w:val="002A0648"/>
    <w:rsid w:val="002A19EC"/>
    <w:rsid w:val="002A24E4"/>
    <w:rsid w:val="002A2621"/>
    <w:rsid w:val="002A2F4A"/>
    <w:rsid w:val="002A3509"/>
    <w:rsid w:val="002A36B1"/>
    <w:rsid w:val="002A37CA"/>
    <w:rsid w:val="002A39D9"/>
    <w:rsid w:val="002A3B0C"/>
    <w:rsid w:val="002A4322"/>
    <w:rsid w:val="002A4AFE"/>
    <w:rsid w:val="002A5931"/>
    <w:rsid w:val="002A6CEF"/>
    <w:rsid w:val="002A6D0B"/>
    <w:rsid w:val="002A7067"/>
    <w:rsid w:val="002A76AE"/>
    <w:rsid w:val="002A786D"/>
    <w:rsid w:val="002B0946"/>
    <w:rsid w:val="002B438E"/>
    <w:rsid w:val="002B4858"/>
    <w:rsid w:val="002B5A0F"/>
    <w:rsid w:val="002C08C3"/>
    <w:rsid w:val="002C1D84"/>
    <w:rsid w:val="002C2292"/>
    <w:rsid w:val="002C282C"/>
    <w:rsid w:val="002C3312"/>
    <w:rsid w:val="002C6410"/>
    <w:rsid w:val="002C755F"/>
    <w:rsid w:val="002C76EE"/>
    <w:rsid w:val="002C7731"/>
    <w:rsid w:val="002C7852"/>
    <w:rsid w:val="002D1866"/>
    <w:rsid w:val="002D197A"/>
    <w:rsid w:val="002D2336"/>
    <w:rsid w:val="002D5627"/>
    <w:rsid w:val="002D5BE5"/>
    <w:rsid w:val="002E014C"/>
    <w:rsid w:val="002E137D"/>
    <w:rsid w:val="002E1663"/>
    <w:rsid w:val="002E1FFC"/>
    <w:rsid w:val="002E367E"/>
    <w:rsid w:val="002E50BF"/>
    <w:rsid w:val="002E53D6"/>
    <w:rsid w:val="002E6A3D"/>
    <w:rsid w:val="002E6E2E"/>
    <w:rsid w:val="002F03BD"/>
    <w:rsid w:val="002F10F5"/>
    <w:rsid w:val="002F1219"/>
    <w:rsid w:val="002F2201"/>
    <w:rsid w:val="002F24BD"/>
    <w:rsid w:val="002F3050"/>
    <w:rsid w:val="002F3212"/>
    <w:rsid w:val="002F3EC7"/>
    <w:rsid w:val="002F4D2A"/>
    <w:rsid w:val="002F5015"/>
    <w:rsid w:val="002F6667"/>
    <w:rsid w:val="003011EB"/>
    <w:rsid w:val="00301E33"/>
    <w:rsid w:val="0030245D"/>
    <w:rsid w:val="00304052"/>
    <w:rsid w:val="00304917"/>
    <w:rsid w:val="00304A54"/>
    <w:rsid w:val="00304C87"/>
    <w:rsid w:val="00304E22"/>
    <w:rsid w:val="00304FE2"/>
    <w:rsid w:val="003054E3"/>
    <w:rsid w:val="003073AA"/>
    <w:rsid w:val="00310C86"/>
    <w:rsid w:val="00311910"/>
    <w:rsid w:val="00311F6D"/>
    <w:rsid w:val="00312259"/>
    <w:rsid w:val="003137B4"/>
    <w:rsid w:val="003147BE"/>
    <w:rsid w:val="00315158"/>
    <w:rsid w:val="0031519C"/>
    <w:rsid w:val="00315583"/>
    <w:rsid w:val="00316AD1"/>
    <w:rsid w:val="00316D75"/>
    <w:rsid w:val="00320898"/>
    <w:rsid w:val="00320CBD"/>
    <w:rsid w:val="00321642"/>
    <w:rsid w:val="00321980"/>
    <w:rsid w:val="00321E08"/>
    <w:rsid w:val="0032218A"/>
    <w:rsid w:val="003223E3"/>
    <w:rsid w:val="00322A02"/>
    <w:rsid w:val="00323725"/>
    <w:rsid w:val="003253B4"/>
    <w:rsid w:val="00326068"/>
    <w:rsid w:val="00326911"/>
    <w:rsid w:val="00326DE0"/>
    <w:rsid w:val="003271A0"/>
    <w:rsid w:val="00330712"/>
    <w:rsid w:val="0033169E"/>
    <w:rsid w:val="003324EC"/>
    <w:rsid w:val="0033335F"/>
    <w:rsid w:val="00334509"/>
    <w:rsid w:val="003371C6"/>
    <w:rsid w:val="003373F0"/>
    <w:rsid w:val="00337688"/>
    <w:rsid w:val="003400F6"/>
    <w:rsid w:val="0034068F"/>
    <w:rsid w:val="00340A86"/>
    <w:rsid w:val="00342E00"/>
    <w:rsid w:val="00343740"/>
    <w:rsid w:val="00344B5C"/>
    <w:rsid w:val="00345A77"/>
    <w:rsid w:val="003468E5"/>
    <w:rsid w:val="0034714B"/>
    <w:rsid w:val="00351ABF"/>
    <w:rsid w:val="003520E8"/>
    <w:rsid w:val="0035292C"/>
    <w:rsid w:val="00353EE5"/>
    <w:rsid w:val="00353F00"/>
    <w:rsid w:val="00354989"/>
    <w:rsid w:val="00355C1B"/>
    <w:rsid w:val="00356EEA"/>
    <w:rsid w:val="00357D69"/>
    <w:rsid w:val="003627BD"/>
    <w:rsid w:val="0036329C"/>
    <w:rsid w:val="003632E3"/>
    <w:rsid w:val="003642F9"/>
    <w:rsid w:val="00366132"/>
    <w:rsid w:val="003666D5"/>
    <w:rsid w:val="00367889"/>
    <w:rsid w:val="003716A3"/>
    <w:rsid w:val="003719E9"/>
    <w:rsid w:val="003734B1"/>
    <w:rsid w:val="003737DB"/>
    <w:rsid w:val="0037457A"/>
    <w:rsid w:val="00374A8B"/>
    <w:rsid w:val="00374B75"/>
    <w:rsid w:val="00374C15"/>
    <w:rsid w:val="00376602"/>
    <w:rsid w:val="00376B00"/>
    <w:rsid w:val="00377260"/>
    <w:rsid w:val="00377A41"/>
    <w:rsid w:val="00380F9F"/>
    <w:rsid w:val="00382124"/>
    <w:rsid w:val="003821E5"/>
    <w:rsid w:val="00383741"/>
    <w:rsid w:val="00383A95"/>
    <w:rsid w:val="00383EBA"/>
    <w:rsid w:val="00384DA0"/>
    <w:rsid w:val="00390404"/>
    <w:rsid w:val="00390E44"/>
    <w:rsid w:val="003915BF"/>
    <w:rsid w:val="00391B13"/>
    <w:rsid w:val="00392BE3"/>
    <w:rsid w:val="00392CDA"/>
    <w:rsid w:val="003939D2"/>
    <w:rsid w:val="00394F10"/>
    <w:rsid w:val="0039748A"/>
    <w:rsid w:val="003A2FCA"/>
    <w:rsid w:val="003A456F"/>
    <w:rsid w:val="003A6B8C"/>
    <w:rsid w:val="003A7F9A"/>
    <w:rsid w:val="003B0AA3"/>
    <w:rsid w:val="003B1279"/>
    <w:rsid w:val="003B286A"/>
    <w:rsid w:val="003B4FD4"/>
    <w:rsid w:val="003B548F"/>
    <w:rsid w:val="003B558B"/>
    <w:rsid w:val="003B6EDA"/>
    <w:rsid w:val="003B77DB"/>
    <w:rsid w:val="003B7C92"/>
    <w:rsid w:val="003C32CE"/>
    <w:rsid w:val="003C3E04"/>
    <w:rsid w:val="003C3F5E"/>
    <w:rsid w:val="003C45E8"/>
    <w:rsid w:val="003C53BA"/>
    <w:rsid w:val="003C61F7"/>
    <w:rsid w:val="003C7214"/>
    <w:rsid w:val="003C7466"/>
    <w:rsid w:val="003C75B5"/>
    <w:rsid w:val="003D05ED"/>
    <w:rsid w:val="003D152E"/>
    <w:rsid w:val="003D2C75"/>
    <w:rsid w:val="003D2EAA"/>
    <w:rsid w:val="003D2EF9"/>
    <w:rsid w:val="003D38D9"/>
    <w:rsid w:val="003D5803"/>
    <w:rsid w:val="003D589D"/>
    <w:rsid w:val="003D5F8E"/>
    <w:rsid w:val="003D6B1F"/>
    <w:rsid w:val="003D7C86"/>
    <w:rsid w:val="003E1A2A"/>
    <w:rsid w:val="003E31FD"/>
    <w:rsid w:val="003E3D7E"/>
    <w:rsid w:val="003E467C"/>
    <w:rsid w:val="003E527A"/>
    <w:rsid w:val="003E579F"/>
    <w:rsid w:val="003E5D80"/>
    <w:rsid w:val="003E672B"/>
    <w:rsid w:val="003E7323"/>
    <w:rsid w:val="003F00DF"/>
    <w:rsid w:val="003F0D51"/>
    <w:rsid w:val="003F28B8"/>
    <w:rsid w:val="003F29F5"/>
    <w:rsid w:val="003F3475"/>
    <w:rsid w:val="003F3BFE"/>
    <w:rsid w:val="003F40B1"/>
    <w:rsid w:val="003F5455"/>
    <w:rsid w:val="003F575E"/>
    <w:rsid w:val="003F6E8D"/>
    <w:rsid w:val="003F707C"/>
    <w:rsid w:val="003F7A19"/>
    <w:rsid w:val="003F7A6E"/>
    <w:rsid w:val="004011F6"/>
    <w:rsid w:val="004013C4"/>
    <w:rsid w:val="00401552"/>
    <w:rsid w:val="00401D9A"/>
    <w:rsid w:val="00402B98"/>
    <w:rsid w:val="00402D0F"/>
    <w:rsid w:val="00403D94"/>
    <w:rsid w:val="00403DE8"/>
    <w:rsid w:val="004040F7"/>
    <w:rsid w:val="00404B2C"/>
    <w:rsid w:val="00405C65"/>
    <w:rsid w:val="00405DF7"/>
    <w:rsid w:val="00406E17"/>
    <w:rsid w:val="004076CE"/>
    <w:rsid w:val="0041000D"/>
    <w:rsid w:val="00410860"/>
    <w:rsid w:val="00411DE7"/>
    <w:rsid w:val="00412048"/>
    <w:rsid w:val="0041261A"/>
    <w:rsid w:val="004130DA"/>
    <w:rsid w:val="00414AB5"/>
    <w:rsid w:val="00414DC2"/>
    <w:rsid w:val="00414DC8"/>
    <w:rsid w:val="00416B05"/>
    <w:rsid w:val="004204E6"/>
    <w:rsid w:val="004205EA"/>
    <w:rsid w:val="00421041"/>
    <w:rsid w:val="004219B1"/>
    <w:rsid w:val="00421CC4"/>
    <w:rsid w:val="00422D9F"/>
    <w:rsid w:val="00423039"/>
    <w:rsid w:val="00424A45"/>
    <w:rsid w:val="004255BC"/>
    <w:rsid w:val="00427BB7"/>
    <w:rsid w:val="00427CF4"/>
    <w:rsid w:val="004302AE"/>
    <w:rsid w:val="00430AB4"/>
    <w:rsid w:val="00430C21"/>
    <w:rsid w:val="0043187A"/>
    <w:rsid w:val="00432A4C"/>
    <w:rsid w:val="00432AC6"/>
    <w:rsid w:val="0043365A"/>
    <w:rsid w:val="00433FAD"/>
    <w:rsid w:val="004343A0"/>
    <w:rsid w:val="00434DD9"/>
    <w:rsid w:val="00436339"/>
    <w:rsid w:val="00436415"/>
    <w:rsid w:val="004401E3"/>
    <w:rsid w:val="00444B7D"/>
    <w:rsid w:val="00444B98"/>
    <w:rsid w:val="00445530"/>
    <w:rsid w:val="0044567E"/>
    <w:rsid w:val="004456D3"/>
    <w:rsid w:val="00446A65"/>
    <w:rsid w:val="00447344"/>
    <w:rsid w:val="0045496B"/>
    <w:rsid w:val="00455689"/>
    <w:rsid w:val="00455F0B"/>
    <w:rsid w:val="00456540"/>
    <w:rsid w:val="00457066"/>
    <w:rsid w:val="0045764B"/>
    <w:rsid w:val="00457951"/>
    <w:rsid w:val="00457FF3"/>
    <w:rsid w:val="00460D30"/>
    <w:rsid w:val="004611D8"/>
    <w:rsid w:val="00461534"/>
    <w:rsid w:val="0046161E"/>
    <w:rsid w:val="004622D4"/>
    <w:rsid w:val="004627E8"/>
    <w:rsid w:val="004632BD"/>
    <w:rsid w:val="00463DCA"/>
    <w:rsid w:val="00464627"/>
    <w:rsid w:val="00465DCE"/>
    <w:rsid w:val="00466033"/>
    <w:rsid w:val="00466337"/>
    <w:rsid w:val="004663D7"/>
    <w:rsid w:val="00466815"/>
    <w:rsid w:val="00467742"/>
    <w:rsid w:val="00470272"/>
    <w:rsid w:val="004708CA"/>
    <w:rsid w:val="00471630"/>
    <w:rsid w:val="004724BE"/>
    <w:rsid w:val="00472B1A"/>
    <w:rsid w:val="004733AF"/>
    <w:rsid w:val="00473FB6"/>
    <w:rsid w:val="004747BC"/>
    <w:rsid w:val="00475C4D"/>
    <w:rsid w:val="00477B50"/>
    <w:rsid w:val="00480360"/>
    <w:rsid w:val="004818C1"/>
    <w:rsid w:val="00482A47"/>
    <w:rsid w:val="004855CD"/>
    <w:rsid w:val="00486A20"/>
    <w:rsid w:val="00487CB3"/>
    <w:rsid w:val="004905B3"/>
    <w:rsid w:val="00490A00"/>
    <w:rsid w:val="00490AFC"/>
    <w:rsid w:val="00490BE3"/>
    <w:rsid w:val="00490E9B"/>
    <w:rsid w:val="00492687"/>
    <w:rsid w:val="0049397E"/>
    <w:rsid w:val="0049512C"/>
    <w:rsid w:val="004954E8"/>
    <w:rsid w:val="004965B4"/>
    <w:rsid w:val="00496B0D"/>
    <w:rsid w:val="004973E1"/>
    <w:rsid w:val="004976B9"/>
    <w:rsid w:val="0049795B"/>
    <w:rsid w:val="00497B30"/>
    <w:rsid w:val="00497D64"/>
    <w:rsid w:val="004A0055"/>
    <w:rsid w:val="004A029B"/>
    <w:rsid w:val="004A02EF"/>
    <w:rsid w:val="004A0483"/>
    <w:rsid w:val="004A0FF1"/>
    <w:rsid w:val="004A168B"/>
    <w:rsid w:val="004A177D"/>
    <w:rsid w:val="004A2183"/>
    <w:rsid w:val="004A22D8"/>
    <w:rsid w:val="004A3A0C"/>
    <w:rsid w:val="004A4E1A"/>
    <w:rsid w:val="004A6A2D"/>
    <w:rsid w:val="004B0B15"/>
    <w:rsid w:val="004B0C32"/>
    <w:rsid w:val="004B0F5C"/>
    <w:rsid w:val="004B15F0"/>
    <w:rsid w:val="004B1AC5"/>
    <w:rsid w:val="004B2985"/>
    <w:rsid w:val="004B538F"/>
    <w:rsid w:val="004B6272"/>
    <w:rsid w:val="004B680A"/>
    <w:rsid w:val="004B7A52"/>
    <w:rsid w:val="004C094D"/>
    <w:rsid w:val="004C0C47"/>
    <w:rsid w:val="004C1033"/>
    <w:rsid w:val="004C1394"/>
    <w:rsid w:val="004C27C4"/>
    <w:rsid w:val="004C4730"/>
    <w:rsid w:val="004C47FB"/>
    <w:rsid w:val="004C481B"/>
    <w:rsid w:val="004C4EA1"/>
    <w:rsid w:val="004C51B7"/>
    <w:rsid w:val="004C5FE1"/>
    <w:rsid w:val="004C6F17"/>
    <w:rsid w:val="004D1248"/>
    <w:rsid w:val="004D16FD"/>
    <w:rsid w:val="004D2B3F"/>
    <w:rsid w:val="004D3DCB"/>
    <w:rsid w:val="004D3E34"/>
    <w:rsid w:val="004D566C"/>
    <w:rsid w:val="004D5CFE"/>
    <w:rsid w:val="004D6006"/>
    <w:rsid w:val="004D64DF"/>
    <w:rsid w:val="004D740E"/>
    <w:rsid w:val="004E10BA"/>
    <w:rsid w:val="004E1117"/>
    <w:rsid w:val="004E17DA"/>
    <w:rsid w:val="004E1E35"/>
    <w:rsid w:val="004E2325"/>
    <w:rsid w:val="004E3076"/>
    <w:rsid w:val="004E7E32"/>
    <w:rsid w:val="004F0B77"/>
    <w:rsid w:val="004F1069"/>
    <w:rsid w:val="004F5CD9"/>
    <w:rsid w:val="004F5D6E"/>
    <w:rsid w:val="004F5FE0"/>
    <w:rsid w:val="004F6B85"/>
    <w:rsid w:val="004F6C1C"/>
    <w:rsid w:val="004F6CCD"/>
    <w:rsid w:val="004F743A"/>
    <w:rsid w:val="004F75D1"/>
    <w:rsid w:val="004F7AF7"/>
    <w:rsid w:val="0050095F"/>
    <w:rsid w:val="00500A17"/>
    <w:rsid w:val="00500CEA"/>
    <w:rsid w:val="00500FC8"/>
    <w:rsid w:val="00501838"/>
    <w:rsid w:val="005025A9"/>
    <w:rsid w:val="00503EB9"/>
    <w:rsid w:val="00504A3F"/>
    <w:rsid w:val="00504FC1"/>
    <w:rsid w:val="00505132"/>
    <w:rsid w:val="005051E6"/>
    <w:rsid w:val="00505B42"/>
    <w:rsid w:val="00505E97"/>
    <w:rsid w:val="00506860"/>
    <w:rsid w:val="005068B5"/>
    <w:rsid w:val="00506E27"/>
    <w:rsid w:val="005075EE"/>
    <w:rsid w:val="00507AEB"/>
    <w:rsid w:val="00510FB4"/>
    <w:rsid w:val="0051125C"/>
    <w:rsid w:val="00511308"/>
    <w:rsid w:val="00512134"/>
    <w:rsid w:val="00512407"/>
    <w:rsid w:val="00512EF6"/>
    <w:rsid w:val="00513309"/>
    <w:rsid w:val="005134FC"/>
    <w:rsid w:val="00515300"/>
    <w:rsid w:val="00515616"/>
    <w:rsid w:val="005160B8"/>
    <w:rsid w:val="00520F05"/>
    <w:rsid w:val="00522689"/>
    <w:rsid w:val="005229B4"/>
    <w:rsid w:val="00524181"/>
    <w:rsid w:val="005253BB"/>
    <w:rsid w:val="00526376"/>
    <w:rsid w:val="005305BF"/>
    <w:rsid w:val="0053095A"/>
    <w:rsid w:val="00530ECE"/>
    <w:rsid w:val="00531383"/>
    <w:rsid w:val="0053477E"/>
    <w:rsid w:val="00534BD1"/>
    <w:rsid w:val="005405DC"/>
    <w:rsid w:val="00542367"/>
    <w:rsid w:val="00544D3F"/>
    <w:rsid w:val="00544FB8"/>
    <w:rsid w:val="005462AF"/>
    <w:rsid w:val="00546323"/>
    <w:rsid w:val="005467AD"/>
    <w:rsid w:val="00546F82"/>
    <w:rsid w:val="0054705C"/>
    <w:rsid w:val="00547120"/>
    <w:rsid w:val="0054743A"/>
    <w:rsid w:val="005510F6"/>
    <w:rsid w:val="005521D7"/>
    <w:rsid w:val="00552907"/>
    <w:rsid w:val="005529B1"/>
    <w:rsid w:val="00553DA8"/>
    <w:rsid w:val="0055491F"/>
    <w:rsid w:val="0055577C"/>
    <w:rsid w:val="00555829"/>
    <w:rsid w:val="00555BCD"/>
    <w:rsid w:val="00556927"/>
    <w:rsid w:val="005575E7"/>
    <w:rsid w:val="00557EAF"/>
    <w:rsid w:val="005605AD"/>
    <w:rsid w:val="005606E2"/>
    <w:rsid w:val="005611D9"/>
    <w:rsid w:val="00561D6C"/>
    <w:rsid w:val="00561F67"/>
    <w:rsid w:val="00562176"/>
    <w:rsid w:val="00562EDE"/>
    <w:rsid w:val="00563A24"/>
    <w:rsid w:val="00564A96"/>
    <w:rsid w:val="0056506D"/>
    <w:rsid w:val="0056578A"/>
    <w:rsid w:val="005669D2"/>
    <w:rsid w:val="00566C7B"/>
    <w:rsid w:val="0056782A"/>
    <w:rsid w:val="00567ED6"/>
    <w:rsid w:val="00570496"/>
    <w:rsid w:val="0057083D"/>
    <w:rsid w:val="0057150B"/>
    <w:rsid w:val="0057184E"/>
    <w:rsid w:val="00572474"/>
    <w:rsid w:val="00572501"/>
    <w:rsid w:val="00572D6D"/>
    <w:rsid w:val="0057402C"/>
    <w:rsid w:val="00575350"/>
    <w:rsid w:val="005756C6"/>
    <w:rsid w:val="00575DA6"/>
    <w:rsid w:val="005765A8"/>
    <w:rsid w:val="00576B51"/>
    <w:rsid w:val="00577E53"/>
    <w:rsid w:val="00580EF3"/>
    <w:rsid w:val="00582CE9"/>
    <w:rsid w:val="0058332B"/>
    <w:rsid w:val="00583A65"/>
    <w:rsid w:val="005845B5"/>
    <w:rsid w:val="00584A69"/>
    <w:rsid w:val="005862B5"/>
    <w:rsid w:val="00586DB8"/>
    <w:rsid w:val="00586EEB"/>
    <w:rsid w:val="00587865"/>
    <w:rsid w:val="00591D01"/>
    <w:rsid w:val="005924E7"/>
    <w:rsid w:val="005927F8"/>
    <w:rsid w:val="0059425A"/>
    <w:rsid w:val="00595FA8"/>
    <w:rsid w:val="005969A3"/>
    <w:rsid w:val="00596DEB"/>
    <w:rsid w:val="00597C53"/>
    <w:rsid w:val="005A07B0"/>
    <w:rsid w:val="005A0EF9"/>
    <w:rsid w:val="005A1FF4"/>
    <w:rsid w:val="005A29BC"/>
    <w:rsid w:val="005A2B99"/>
    <w:rsid w:val="005A626C"/>
    <w:rsid w:val="005A6C4B"/>
    <w:rsid w:val="005A7A10"/>
    <w:rsid w:val="005B05B5"/>
    <w:rsid w:val="005B1240"/>
    <w:rsid w:val="005B1E9F"/>
    <w:rsid w:val="005B338F"/>
    <w:rsid w:val="005B39D4"/>
    <w:rsid w:val="005B4210"/>
    <w:rsid w:val="005B4F39"/>
    <w:rsid w:val="005B58E8"/>
    <w:rsid w:val="005B7F7D"/>
    <w:rsid w:val="005C19B9"/>
    <w:rsid w:val="005C1B9D"/>
    <w:rsid w:val="005C1C5A"/>
    <w:rsid w:val="005C202B"/>
    <w:rsid w:val="005C2BCD"/>
    <w:rsid w:val="005C462D"/>
    <w:rsid w:val="005C588D"/>
    <w:rsid w:val="005C67FC"/>
    <w:rsid w:val="005C75F1"/>
    <w:rsid w:val="005C7D9F"/>
    <w:rsid w:val="005D0104"/>
    <w:rsid w:val="005D0328"/>
    <w:rsid w:val="005D0F6C"/>
    <w:rsid w:val="005D1492"/>
    <w:rsid w:val="005D3BE4"/>
    <w:rsid w:val="005D466F"/>
    <w:rsid w:val="005D4E6F"/>
    <w:rsid w:val="005D6DE8"/>
    <w:rsid w:val="005D6E38"/>
    <w:rsid w:val="005D6ED9"/>
    <w:rsid w:val="005D764A"/>
    <w:rsid w:val="005D7A20"/>
    <w:rsid w:val="005E1B37"/>
    <w:rsid w:val="005E2848"/>
    <w:rsid w:val="005E361F"/>
    <w:rsid w:val="005E3636"/>
    <w:rsid w:val="005E4165"/>
    <w:rsid w:val="005E463D"/>
    <w:rsid w:val="005E5D3E"/>
    <w:rsid w:val="005E62D5"/>
    <w:rsid w:val="005E69BD"/>
    <w:rsid w:val="005E6F19"/>
    <w:rsid w:val="005E7624"/>
    <w:rsid w:val="005F0BBB"/>
    <w:rsid w:val="005F1D36"/>
    <w:rsid w:val="005F2E6F"/>
    <w:rsid w:val="005F36F2"/>
    <w:rsid w:val="005F4D52"/>
    <w:rsid w:val="005F59D8"/>
    <w:rsid w:val="005F67D4"/>
    <w:rsid w:val="005F6EE3"/>
    <w:rsid w:val="005F778C"/>
    <w:rsid w:val="005F7A08"/>
    <w:rsid w:val="005F7A5E"/>
    <w:rsid w:val="0060013C"/>
    <w:rsid w:val="006019A7"/>
    <w:rsid w:val="0060217F"/>
    <w:rsid w:val="00602259"/>
    <w:rsid w:val="0060293B"/>
    <w:rsid w:val="00602A9B"/>
    <w:rsid w:val="0060307C"/>
    <w:rsid w:val="00605747"/>
    <w:rsid w:val="006063FC"/>
    <w:rsid w:val="00606E96"/>
    <w:rsid w:val="00606FDA"/>
    <w:rsid w:val="00610712"/>
    <w:rsid w:val="00612704"/>
    <w:rsid w:val="00612779"/>
    <w:rsid w:val="00612AF7"/>
    <w:rsid w:val="00612B44"/>
    <w:rsid w:val="00614639"/>
    <w:rsid w:val="00615DB8"/>
    <w:rsid w:val="00616DB4"/>
    <w:rsid w:val="006174BC"/>
    <w:rsid w:val="00617B6B"/>
    <w:rsid w:val="00617C56"/>
    <w:rsid w:val="00620851"/>
    <w:rsid w:val="0062122D"/>
    <w:rsid w:val="006214D5"/>
    <w:rsid w:val="00621B25"/>
    <w:rsid w:val="00621BE9"/>
    <w:rsid w:val="006223CD"/>
    <w:rsid w:val="00622783"/>
    <w:rsid w:val="006245EE"/>
    <w:rsid w:val="00624D6F"/>
    <w:rsid w:val="006257C4"/>
    <w:rsid w:val="00625B2F"/>
    <w:rsid w:val="00626F4E"/>
    <w:rsid w:val="006275CB"/>
    <w:rsid w:val="00627736"/>
    <w:rsid w:val="0063315E"/>
    <w:rsid w:val="00633433"/>
    <w:rsid w:val="00633D95"/>
    <w:rsid w:val="00633EA7"/>
    <w:rsid w:val="00633F7C"/>
    <w:rsid w:val="00634AD7"/>
    <w:rsid w:val="00636C9F"/>
    <w:rsid w:val="00637036"/>
    <w:rsid w:val="00637B9B"/>
    <w:rsid w:val="00640520"/>
    <w:rsid w:val="006412E2"/>
    <w:rsid w:val="00642543"/>
    <w:rsid w:val="006432DA"/>
    <w:rsid w:val="0064388E"/>
    <w:rsid w:val="006456E5"/>
    <w:rsid w:val="0064636B"/>
    <w:rsid w:val="00646AD5"/>
    <w:rsid w:val="00646D8C"/>
    <w:rsid w:val="006471AE"/>
    <w:rsid w:val="00647EB7"/>
    <w:rsid w:val="0065027A"/>
    <w:rsid w:val="00650458"/>
    <w:rsid w:val="0065185C"/>
    <w:rsid w:val="00652E83"/>
    <w:rsid w:val="00653A4B"/>
    <w:rsid w:val="0065401C"/>
    <w:rsid w:val="0065425C"/>
    <w:rsid w:val="00655C01"/>
    <w:rsid w:val="006567C7"/>
    <w:rsid w:val="00657952"/>
    <w:rsid w:val="0065797D"/>
    <w:rsid w:val="00661849"/>
    <w:rsid w:val="0066185A"/>
    <w:rsid w:val="006638C5"/>
    <w:rsid w:val="0066419D"/>
    <w:rsid w:val="00664768"/>
    <w:rsid w:val="00664B65"/>
    <w:rsid w:val="00664F88"/>
    <w:rsid w:val="006673AB"/>
    <w:rsid w:val="00673531"/>
    <w:rsid w:val="006776D1"/>
    <w:rsid w:val="00680E94"/>
    <w:rsid w:val="006816AB"/>
    <w:rsid w:val="00681A5B"/>
    <w:rsid w:val="00682636"/>
    <w:rsid w:val="0068334A"/>
    <w:rsid w:val="00686995"/>
    <w:rsid w:val="006911FD"/>
    <w:rsid w:val="006930EA"/>
    <w:rsid w:val="00693E82"/>
    <w:rsid w:val="00694AD7"/>
    <w:rsid w:val="00694FB3"/>
    <w:rsid w:val="00695CF0"/>
    <w:rsid w:val="006962A8"/>
    <w:rsid w:val="006A1105"/>
    <w:rsid w:val="006A12F5"/>
    <w:rsid w:val="006A2232"/>
    <w:rsid w:val="006A2705"/>
    <w:rsid w:val="006A42A4"/>
    <w:rsid w:val="006A4E17"/>
    <w:rsid w:val="006A588E"/>
    <w:rsid w:val="006A664B"/>
    <w:rsid w:val="006A66C9"/>
    <w:rsid w:val="006A75E2"/>
    <w:rsid w:val="006B06E5"/>
    <w:rsid w:val="006B1CB5"/>
    <w:rsid w:val="006B261F"/>
    <w:rsid w:val="006B27D3"/>
    <w:rsid w:val="006B3492"/>
    <w:rsid w:val="006B38AC"/>
    <w:rsid w:val="006B51AA"/>
    <w:rsid w:val="006B579E"/>
    <w:rsid w:val="006B5A8A"/>
    <w:rsid w:val="006C04A8"/>
    <w:rsid w:val="006C04E6"/>
    <w:rsid w:val="006C0907"/>
    <w:rsid w:val="006C3D00"/>
    <w:rsid w:val="006C4702"/>
    <w:rsid w:val="006C63FD"/>
    <w:rsid w:val="006D030C"/>
    <w:rsid w:val="006D0FC9"/>
    <w:rsid w:val="006D1914"/>
    <w:rsid w:val="006D1FAD"/>
    <w:rsid w:val="006D2ADF"/>
    <w:rsid w:val="006D3DE2"/>
    <w:rsid w:val="006D5226"/>
    <w:rsid w:val="006D6163"/>
    <w:rsid w:val="006D6CCB"/>
    <w:rsid w:val="006D75E1"/>
    <w:rsid w:val="006E075E"/>
    <w:rsid w:val="006E0A65"/>
    <w:rsid w:val="006E1BF7"/>
    <w:rsid w:val="006E3035"/>
    <w:rsid w:val="006E3048"/>
    <w:rsid w:val="006E3281"/>
    <w:rsid w:val="006E33E2"/>
    <w:rsid w:val="006E449E"/>
    <w:rsid w:val="006E61BE"/>
    <w:rsid w:val="006E6BAF"/>
    <w:rsid w:val="006F030B"/>
    <w:rsid w:val="006F098C"/>
    <w:rsid w:val="006F0B49"/>
    <w:rsid w:val="006F14D0"/>
    <w:rsid w:val="006F1C95"/>
    <w:rsid w:val="006F292A"/>
    <w:rsid w:val="006F3680"/>
    <w:rsid w:val="006F3D9D"/>
    <w:rsid w:val="006F416D"/>
    <w:rsid w:val="006F57EE"/>
    <w:rsid w:val="006F6708"/>
    <w:rsid w:val="007020AE"/>
    <w:rsid w:val="0070388E"/>
    <w:rsid w:val="00703A01"/>
    <w:rsid w:val="0070569F"/>
    <w:rsid w:val="0070668B"/>
    <w:rsid w:val="00707AD3"/>
    <w:rsid w:val="00710D58"/>
    <w:rsid w:val="00711EFE"/>
    <w:rsid w:val="00712860"/>
    <w:rsid w:val="007147B5"/>
    <w:rsid w:val="007175D7"/>
    <w:rsid w:val="00730881"/>
    <w:rsid w:val="007323E9"/>
    <w:rsid w:val="0073346B"/>
    <w:rsid w:val="0073460D"/>
    <w:rsid w:val="007346C8"/>
    <w:rsid w:val="00737664"/>
    <w:rsid w:val="0074230F"/>
    <w:rsid w:val="0074246D"/>
    <w:rsid w:val="00743120"/>
    <w:rsid w:val="007432F3"/>
    <w:rsid w:val="00745767"/>
    <w:rsid w:val="00746D74"/>
    <w:rsid w:val="00750739"/>
    <w:rsid w:val="007509FF"/>
    <w:rsid w:val="00751129"/>
    <w:rsid w:val="007515D6"/>
    <w:rsid w:val="007544FE"/>
    <w:rsid w:val="00754DE0"/>
    <w:rsid w:val="00755929"/>
    <w:rsid w:val="00756183"/>
    <w:rsid w:val="00757FD6"/>
    <w:rsid w:val="00762903"/>
    <w:rsid w:val="0076445E"/>
    <w:rsid w:val="007646DF"/>
    <w:rsid w:val="00767B01"/>
    <w:rsid w:val="00770826"/>
    <w:rsid w:val="00770D7A"/>
    <w:rsid w:val="0077139C"/>
    <w:rsid w:val="00772F4D"/>
    <w:rsid w:val="007732F7"/>
    <w:rsid w:val="007737D0"/>
    <w:rsid w:val="00773F7D"/>
    <w:rsid w:val="00774A56"/>
    <w:rsid w:val="00780908"/>
    <w:rsid w:val="00780A55"/>
    <w:rsid w:val="00781A7E"/>
    <w:rsid w:val="00782B40"/>
    <w:rsid w:val="00783C25"/>
    <w:rsid w:val="00785CEF"/>
    <w:rsid w:val="00786DBE"/>
    <w:rsid w:val="00787202"/>
    <w:rsid w:val="007878B7"/>
    <w:rsid w:val="00790B27"/>
    <w:rsid w:val="0079214F"/>
    <w:rsid w:val="00792AF5"/>
    <w:rsid w:val="00793948"/>
    <w:rsid w:val="00793A8A"/>
    <w:rsid w:val="00793C73"/>
    <w:rsid w:val="00793EB3"/>
    <w:rsid w:val="007959C2"/>
    <w:rsid w:val="00795A8D"/>
    <w:rsid w:val="007A0358"/>
    <w:rsid w:val="007A1A80"/>
    <w:rsid w:val="007A1AFE"/>
    <w:rsid w:val="007A1C57"/>
    <w:rsid w:val="007A25C5"/>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722A"/>
    <w:rsid w:val="007B7DD9"/>
    <w:rsid w:val="007C05E5"/>
    <w:rsid w:val="007C0EF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36D2"/>
    <w:rsid w:val="007D42BF"/>
    <w:rsid w:val="007D4950"/>
    <w:rsid w:val="007D4C0B"/>
    <w:rsid w:val="007D5887"/>
    <w:rsid w:val="007D619A"/>
    <w:rsid w:val="007D61DD"/>
    <w:rsid w:val="007D6625"/>
    <w:rsid w:val="007E00D8"/>
    <w:rsid w:val="007E07CB"/>
    <w:rsid w:val="007E1517"/>
    <w:rsid w:val="007E15C8"/>
    <w:rsid w:val="007E2969"/>
    <w:rsid w:val="007E3AA8"/>
    <w:rsid w:val="007E49DC"/>
    <w:rsid w:val="007E4EC1"/>
    <w:rsid w:val="007E55A5"/>
    <w:rsid w:val="007E6D51"/>
    <w:rsid w:val="007E77D6"/>
    <w:rsid w:val="007F1388"/>
    <w:rsid w:val="007F17B5"/>
    <w:rsid w:val="007F225A"/>
    <w:rsid w:val="007F3FC8"/>
    <w:rsid w:val="007F4048"/>
    <w:rsid w:val="007F412D"/>
    <w:rsid w:val="007F6052"/>
    <w:rsid w:val="007F7266"/>
    <w:rsid w:val="007F7744"/>
    <w:rsid w:val="007F77EF"/>
    <w:rsid w:val="007F7921"/>
    <w:rsid w:val="0080083D"/>
    <w:rsid w:val="00800DBC"/>
    <w:rsid w:val="00802DCB"/>
    <w:rsid w:val="0080361C"/>
    <w:rsid w:val="00804060"/>
    <w:rsid w:val="00804470"/>
    <w:rsid w:val="0080546A"/>
    <w:rsid w:val="00805A52"/>
    <w:rsid w:val="00805DEA"/>
    <w:rsid w:val="00806F6A"/>
    <w:rsid w:val="00807961"/>
    <w:rsid w:val="008119F9"/>
    <w:rsid w:val="00813206"/>
    <w:rsid w:val="0081338D"/>
    <w:rsid w:val="00813400"/>
    <w:rsid w:val="008139BC"/>
    <w:rsid w:val="008140D1"/>
    <w:rsid w:val="00816039"/>
    <w:rsid w:val="008170D3"/>
    <w:rsid w:val="0081782E"/>
    <w:rsid w:val="00820595"/>
    <w:rsid w:val="0082100C"/>
    <w:rsid w:val="00822852"/>
    <w:rsid w:val="00822A6D"/>
    <w:rsid w:val="00823BC5"/>
    <w:rsid w:val="00825144"/>
    <w:rsid w:val="00826AC6"/>
    <w:rsid w:val="00826E5B"/>
    <w:rsid w:val="008279EF"/>
    <w:rsid w:val="00830DB5"/>
    <w:rsid w:val="0083185B"/>
    <w:rsid w:val="008327F5"/>
    <w:rsid w:val="00832A0A"/>
    <w:rsid w:val="008336BE"/>
    <w:rsid w:val="00833FAF"/>
    <w:rsid w:val="008350D8"/>
    <w:rsid w:val="008362E0"/>
    <w:rsid w:val="0083731B"/>
    <w:rsid w:val="00840D37"/>
    <w:rsid w:val="00841CFA"/>
    <w:rsid w:val="00841DB0"/>
    <w:rsid w:val="00842B73"/>
    <w:rsid w:val="008436B4"/>
    <w:rsid w:val="008442A6"/>
    <w:rsid w:val="00844400"/>
    <w:rsid w:val="00844AE7"/>
    <w:rsid w:val="008464BF"/>
    <w:rsid w:val="00846593"/>
    <w:rsid w:val="008472CD"/>
    <w:rsid w:val="008504B6"/>
    <w:rsid w:val="00851168"/>
    <w:rsid w:val="008520DD"/>
    <w:rsid w:val="0085320F"/>
    <w:rsid w:val="00853D46"/>
    <w:rsid w:val="00853E73"/>
    <w:rsid w:val="00855D66"/>
    <w:rsid w:val="00857874"/>
    <w:rsid w:val="00861294"/>
    <w:rsid w:val="008617E1"/>
    <w:rsid w:val="00862235"/>
    <w:rsid w:val="008630BE"/>
    <w:rsid w:val="008640FF"/>
    <w:rsid w:val="0086461C"/>
    <w:rsid w:val="00864CAA"/>
    <w:rsid w:val="00864ED1"/>
    <w:rsid w:val="008656E6"/>
    <w:rsid w:val="008709AF"/>
    <w:rsid w:val="0087197C"/>
    <w:rsid w:val="0087280F"/>
    <w:rsid w:val="00873BB4"/>
    <w:rsid w:val="008759B6"/>
    <w:rsid w:val="00875B32"/>
    <w:rsid w:val="00875F81"/>
    <w:rsid w:val="00881FE6"/>
    <w:rsid w:val="00883AC8"/>
    <w:rsid w:val="0088434A"/>
    <w:rsid w:val="00884431"/>
    <w:rsid w:val="00884E2A"/>
    <w:rsid w:val="00885B22"/>
    <w:rsid w:val="00886176"/>
    <w:rsid w:val="008866D7"/>
    <w:rsid w:val="008873E9"/>
    <w:rsid w:val="00890223"/>
    <w:rsid w:val="008909EA"/>
    <w:rsid w:val="00892281"/>
    <w:rsid w:val="00896599"/>
    <w:rsid w:val="00896DAA"/>
    <w:rsid w:val="008A05C4"/>
    <w:rsid w:val="008A5464"/>
    <w:rsid w:val="008A7B53"/>
    <w:rsid w:val="008A7F4E"/>
    <w:rsid w:val="008B046A"/>
    <w:rsid w:val="008B0BEB"/>
    <w:rsid w:val="008B2855"/>
    <w:rsid w:val="008B2A8D"/>
    <w:rsid w:val="008B4449"/>
    <w:rsid w:val="008B58E9"/>
    <w:rsid w:val="008B69E7"/>
    <w:rsid w:val="008C0641"/>
    <w:rsid w:val="008C1E0E"/>
    <w:rsid w:val="008C2259"/>
    <w:rsid w:val="008C2642"/>
    <w:rsid w:val="008C34A2"/>
    <w:rsid w:val="008C4762"/>
    <w:rsid w:val="008C4AA7"/>
    <w:rsid w:val="008C4FB9"/>
    <w:rsid w:val="008C53C5"/>
    <w:rsid w:val="008C60AB"/>
    <w:rsid w:val="008D271A"/>
    <w:rsid w:val="008D288C"/>
    <w:rsid w:val="008D477D"/>
    <w:rsid w:val="008E0425"/>
    <w:rsid w:val="008E2C45"/>
    <w:rsid w:val="008E2D15"/>
    <w:rsid w:val="008E3611"/>
    <w:rsid w:val="008E3C0B"/>
    <w:rsid w:val="008E43EA"/>
    <w:rsid w:val="008E46C5"/>
    <w:rsid w:val="008E6751"/>
    <w:rsid w:val="008E685C"/>
    <w:rsid w:val="008E6AE1"/>
    <w:rsid w:val="008E7581"/>
    <w:rsid w:val="008F1C66"/>
    <w:rsid w:val="008F21DB"/>
    <w:rsid w:val="008F361E"/>
    <w:rsid w:val="008F38B1"/>
    <w:rsid w:val="008F3921"/>
    <w:rsid w:val="008F4961"/>
    <w:rsid w:val="008F4BC7"/>
    <w:rsid w:val="008F70BC"/>
    <w:rsid w:val="009006F6"/>
    <w:rsid w:val="00902422"/>
    <w:rsid w:val="00903E02"/>
    <w:rsid w:val="00903ED3"/>
    <w:rsid w:val="00905775"/>
    <w:rsid w:val="00906150"/>
    <w:rsid w:val="00906245"/>
    <w:rsid w:val="009077F0"/>
    <w:rsid w:val="009078D9"/>
    <w:rsid w:val="00907F65"/>
    <w:rsid w:val="00910073"/>
    <w:rsid w:val="00910656"/>
    <w:rsid w:val="00912CA6"/>
    <w:rsid w:val="00912DFC"/>
    <w:rsid w:val="00914BD9"/>
    <w:rsid w:val="00914E20"/>
    <w:rsid w:val="00914FA8"/>
    <w:rsid w:val="009168BC"/>
    <w:rsid w:val="00917132"/>
    <w:rsid w:val="00917569"/>
    <w:rsid w:val="0091780B"/>
    <w:rsid w:val="009201E6"/>
    <w:rsid w:val="009207A6"/>
    <w:rsid w:val="00920B8E"/>
    <w:rsid w:val="009220D5"/>
    <w:rsid w:val="0092316E"/>
    <w:rsid w:val="00923809"/>
    <w:rsid w:val="00923E2C"/>
    <w:rsid w:val="009249D2"/>
    <w:rsid w:val="00924C70"/>
    <w:rsid w:val="009251FA"/>
    <w:rsid w:val="009259D8"/>
    <w:rsid w:val="00925A91"/>
    <w:rsid w:val="00926522"/>
    <w:rsid w:val="00927A2C"/>
    <w:rsid w:val="009308A6"/>
    <w:rsid w:val="009334AB"/>
    <w:rsid w:val="00933987"/>
    <w:rsid w:val="00934418"/>
    <w:rsid w:val="00934D78"/>
    <w:rsid w:val="009357D6"/>
    <w:rsid w:val="00935E25"/>
    <w:rsid w:val="00936449"/>
    <w:rsid w:val="00936F81"/>
    <w:rsid w:val="009402A6"/>
    <w:rsid w:val="009408E9"/>
    <w:rsid w:val="009431E3"/>
    <w:rsid w:val="009439D5"/>
    <w:rsid w:val="0094421F"/>
    <w:rsid w:val="00944832"/>
    <w:rsid w:val="0094524F"/>
    <w:rsid w:val="00945AAE"/>
    <w:rsid w:val="00945FD7"/>
    <w:rsid w:val="0094693D"/>
    <w:rsid w:val="009505B2"/>
    <w:rsid w:val="0095123B"/>
    <w:rsid w:val="0095299A"/>
    <w:rsid w:val="0095398E"/>
    <w:rsid w:val="00953A96"/>
    <w:rsid w:val="00953CF3"/>
    <w:rsid w:val="00956059"/>
    <w:rsid w:val="00956324"/>
    <w:rsid w:val="009606D3"/>
    <w:rsid w:val="00960B88"/>
    <w:rsid w:val="009620AE"/>
    <w:rsid w:val="009623F4"/>
    <w:rsid w:val="0096287E"/>
    <w:rsid w:val="00962AC3"/>
    <w:rsid w:val="00962FC9"/>
    <w:rsid w:val="009642D9"/>
    <w:rsid w:val="00966596"/>
    <w:rsid w:val="009669A3"/>
    <w:rsid w:val="009701D8"/>
    <w:rsid w:val="00970D7F"/>
    <w:rsid w:val="00971AD0"/>
    <w:rsid w:val="00972960"/>
    <w:rsid w:val="009734B3"/>
    <w:rsid w:val="009734EC"/>
    <w:rsid w:val="00974964"/>
    <w:rsid w:val="0097572F"/>
    <w:rsid w:val="00975A83"/>
    <w:rsid w:val="00976343"/>
    <w:rsid w:val="009765D1"/>
    <w:rsid w:val="00981A2A"/>
    <w:rsid w:val="0098250D"/>
    <w:rsid w:val="009838FB"/>
    <w:rsid w:val="0098413A"/>
    <w:rsid w:val="00984DBF"/>
    <w:rsid w:val="00985C0B"/>
    <w:rsid w:val="00991BB3"/>
    <w:rsid w:val="0099290C"/>
    <w:rsid w:val="00993238"/>
    <w:rsid w:val="00993830"/>
    <w:rsid w:val="00993882"/>
    <w:rsid w:val="009949F0"/>
    <w:rsid w:val="00997A22"/>
    <w:rsid w:val="009A11D3"/>
    <w:rsid w:val="009A1486"/>
    <w:rsid w:val="009A149D"/>
    <w:rsid w:val="009A2137"/>
    <w:rsid w:val="009A27E4"/>
    <w:rsid w:val="009A2C2C"/>
    <w:rsid w:val="009A3DE4"/>
    <w:rsid w:val="009A4C94"/>
    <w:rsid w:val="009A4D03"/>
    <w:rsid w:val="009A6E81"/>
    <w:rsid w:val="009B1B30"/>
    <w:rsid w:val="009B744D"/>
    <w:rsid w:val="009C331C"/>
    <w:rsid w:val="009C384A"/>
    <w:rsid w:val="009C3979"/>
    <w:rsid w:val="009C48AD"/>
    <w:rsid w:val="009C6112"/>
    <w:rsid w:val="009C61EE"/>
    <w:rsid w:val="009C6E03"/>
    <w:rsid w:val="009D04A8"/>
    <w:rsid w:val="009D0535"/>
    <w:rsid w:val="009D08AD"/>
    <w:rsid w:val="009D136E"/>
    <w:rsid w:val="009D15F5"/>
    <w:rsid w:val="009D2029"/>
    <w:rsid w:val="009D2485"/>
    <w:rsid w:val="009D3E9B"/>
    <w:rsid w:val="009D4EF0"/>
    <w:rsid w:val="009D5AC1"/>
    <w:rsid w:val="009D7348"/>
    <w:rsid w:val="009E034F"/>
    <w:rsid w:val="009E0D0A"/>
    <w:rsid w:val="009E16C0"/>
    <w:rsid w:val="009E25DA"/>
    <w:rsid w:val="009E3781"/>
    <w:rsid w:val="009E3DB6"/>
    <w:rsid w:val="009E68DE"/>
    <w:rsid w:val="009E6AD9"/>
    <w:rsid w:val="009F04B4"/>
    <w:rsid w:val="009F0F44"/>
    <w:rsid w:val="009F148A"/>
    <w:rsid w:val="009F1863"/>
    <w:rsid w:val="009F18CB"/>
    <w:rsid w:val="009F1A60"/>
    <w:rsid w:val="009F23F1"/>
    <w:rsid w:val="009F246B"/>
    <w:rsid w:val="009F4826"/>
    <w:rsid w:val="009F4B5B"/>
    <w:rsid w:val="009F68AB"/>
    <w:rsid w:val="009F6CCC"/>
    <w:rsid w:val="009F7C51"/>
    <w:rsid w:val="00A0047E"/>
    <w:rsid w:val="00A00804"/>
    <w:rsid w:val="00A0167F"/>
    <w:rsid w:val="00A01B88"/>
    <w:rsid w:val="00A02CD0"/>
    <w:rsid w:val="00A03C41"/>
    <w:rsid w:val="00A04751"/>
    <w:rsid w:val="00A05A05"/>
    <w:rsid w:val="00A05A23"/>
    <w:rsid w:val="00A06ABF"/>
    <w:rsid w:val="00A079E2"/>
    <w:rsid w:val="00A1033F"/>
    <w:rsid w:val="00A10553"/>
    <w:rsid w:val="00A106FA"/>
    <w:rsid w:val="00A10ACF"/>
    <w:rsid w:val="00A10E97"/>
    <w:rsid w:val="00A10FF6"/>
    <w:rsid w:val="00A1155F"/>
    <w:rsid w:val="00A120E8"/>
    <w:rsid w:val="00A128C3"/>
    <w:rsid w:val="00A12A58"/>
    <w:rsid w:val="00A136EF"/>
    <w:rsid w:val="00A140D5"/>
    <w:rsid w:val="00A14653"/>
    <w:rsid w:val="00A149C5"/>
    <w:rsid w:val="00A15212"/>
    <w:rsid w:val="00A1521F"/>
    <w:rsid w:val="00A17D87"/>
    <w:rsid w:val="00A20930"/>
    <w:rsid w:val="00A214ED"/>
    <w:rsid w:val="00A21695"/>
    <w:rsid w:val="00A2173E"/>
    <w:rsid w:val="00A2218D"/>
    <w:rsid w:val="00A227F0"/>
    <w:rsid w:val="00A22D32"/>
    <w:rsid w:val="00A25900"/>
    <w:rsid w:val="00A26795"/>
    <w:rsid w:val="00A26829"/>
    <w:rsid w:val="00A26C56"/>
    <w:rsid w:val="00A2799B"/>
    <w:rsid w:val="00A27EF7"/>
    <w:rsid w:val="00A30221"/>
    <w:rsid w:val="00A30F37"/>
    <w:rsid w:val="00A319BC"/>
    <w:rsid w:val="00A32441"/>
    <w:rsid w:val="00A32534"/>
    <w:rsid w:val="00A362AA"/>
    <w:rsid w:val="00A362BE"/>
    <w:rsid w:val="00A37D1B"/>
    <w:rsid w:val="00A37F20"/>
    <w:rsid w:val="00A40081"/>
    <w:rsid w:val="00A414C5"/>
    <w:rsid w:val="00A42414"/>
    <w:rsid w:val="00A4297D"/>
    <w:rsid w:val="00A43008"/>
    <w:rsid w:val="00A43CF0"/>
    <w:rsid w:val="00A44D83"/>
    <w:rsid w:val="00A45584"/>
    <w:rsid w:val="00A45ECD"/>
    <w:rsid w:val="00A50406"/>
    <w:rsid w:val="00A509F0"/>
    <w:rsid w:val="00A50DA9"/>
    <w:rsid w:val="00A51616"/>
    <w:rsid w:val="00A523E7"/>
    <w:rsid w:val="00A56A20"/>
    <w:rsid w:val="00A56B70"/>
    <w:rsid w:val="00A60326"/>
    <w:rsid w:val="00A60477"/>
    <w:rsid w:val="00A60886"/>
    <w:rsid w:val="00A612DB"/>
    <w:rsid w:val="00A618CB"/>
    <w:rsid w:val="00A62682"/>
    <w:rsid w:val="00A6294D"/>
    <w:rsid w:val="00A65671"/>
    <w:rsid w:val="00A66934"/>
    <w:rsid w:val="00A7016E"/>
    <w:rsid w:val="00A70D8F"/>
    <w:rsid w:val="00A71270"/>
    <w:rsid w:val="00A72E28"/>
    <w:rsid w:val="00A73511"/>
    <w:rsid w:val="00A7461D"/>
    <w:rsid w:val="00A74D49"/>
    <w:rsid w:val="00A76560"/>
    <w:rsid w:val="00A776AB"/>
    <w:rsid w:val="00A77E82"/>
    <w:rsid w:val="00A82958"/>
    <w:rsid w:val="00A82E6B"/>
    <w:rsid w:val="00A84D71"/>
    <w:rsid w:val="00A8525A"/>
    <w:rsid w:val="00A855ED"/>
    <w:rsid w:val="00A904DE"/>
    <w:rsid w:val="00A95223"/>
    <w:rsid w:val="00A959C4"/>
    <w:rsid w:val="00A962F9"/>
    <w:rsid w:val="00A97600"/>
    <w:rsid w:val="00A97D88"/>
    <w:rsid w:val="00AA1E86"/>
    <w:rsid w:val="00AA2415"/>
    <w:rsid w:val="00AA283A"/>
    <w:rsid w:val="00AA3044"/>
    <w:rsid w:val="00AA5688"/>
    <w:rsid w:val="00AA604A"/>
    <w:rsid w:val="00AA6D5C"/>
    <w:rsid w:val="00AB0BD6"/>
    <w:rsid w:val="00AB54CE"/>
    <w:rsid w:val="00AB65ED"/>
    <w:rsid w:val="00AB6CFC"/>
    <w:rsid w:val="00AC1457"/>
    <w:rsid w:val="00AC2941"/>
    <w:rsid w:val="00AC451D"/>
    <w:rsid w:val="00AC4A04"/>
    <w:rsid w:val="00AC564B"/>
    <w:rsid w:val="00AC60DE"/>
    <w:rsid w:val="00AC6CE3"/>
    <w:rsid w:val="00AC7347"/>
    <w:rsid w:val="00AD0D6B"/>
    <w:rsid w:val="00AD0E4A"/>
    <w:rsid w:val="00AD18CB"/>
    <w:rsid w:val="00AD228F"/>
    <w:rsid w:val="00AD2CCC"/>
    <w:rsid w:val="00AD3F3F"/>
    <w:rsid w:val="00AD3F84"/>
    <w:rsid w:val="00AD409B"/>
    <w:rsid w:val="00AD40D6"/>
    <w:rsid w:val="00AD5A4A"/>
    <w:rsid w:val="00AD5ACB"/>
    <w:rsid w:val="00AD7CA7"/>
    <w:rsid w:val="00AE1D66"/>
    <w:rsid w:val="00AE4F8B"/>
    <w:rsid w:val="00AE6C52"/>
    <w:rsid w:val="00AE6CFB"/>
    <w:rsid w:val="00AE7881"/>
    <w:rsid w:val="00AF0DE1"/>
    <w:rsid w:val="00AF10A9"/>
    <w:rsid w:val="00AF165C"/>
    <w:rsid w:val="00AF1857"/>
    <w:rsid w:val="00AF3373"/>
    <w:rsid w:val="00AF360B"/>
    <w:rsid w:val="00AF3DD9"/>
    <w:rsid w:val="00AF44B9"/>
    <w:rsid w:val="00AF49A1"/>
    <w:rsid w:val="00AF632D"/>
    <w:rsid w:val="00AF673D"/>
    <w:rsid w:val="00AF7305"/>
    <w:rsid w:val="00AF7930"/>
    <w:rsid w:val="00AF7E40"/>
    <w:rsid w:val="00B006D1"/>
    <w:rsid w:val="00B0269F"/>
    <w:rsid w:val="00B030A7"/>
    <w:rsid w:val="00B05CB3"/>
    <w:rsid w:val="00B05E3C"/>
    <w:rsid w:val="00B06106"/>
    <w:rsid w:val="00B06CEC"/>
    <w:rsid w:val="00B10B17"/>
    <w:rsid w:val="00B122DF"/>
    <w:rsid w:val="00B12EFF"/>
    <w:rsid w:val="00B149CD"/>
    <w:rsid w:val="00B16D2A"/>
    <w:rsid w:val="00B17138"/>
    <w:rsid w:val="00B17207"/>
    <w:rsid w:val="00B17B42"/>
    <w:rsid w:val="00B202BA"/>
    <w:rsid w:val="00B206F2"/>
    <w:rsid w:val="00B22636"/>
    <w:rsid w:val="00B23C46"/>
    <w:rsid w:val="00B24154"/>
    <w:rsid w:val="00B25667"/>
    <w:rsid w:val="00B26D15"/>
    <w:rsid w:val="00B27C35"/>
    <w:rsid w:val="00B308C2"/>
    <w:rsid w:val="00B30ABC"/>
    <w:rsid w:val="00B30C2B"/>
    <w:rsid w:val="00B326DD"/>
    <w:rsid w:val="00B3358E"/>
    <w:rsid w:val="00B33C76"/>
    <w:rsid w:val="00B36081"/>
    <w:rsid w:val="00B377B7"/>
    <w:rsid w:val="00B37E2B"/>
    <w:rsid w:val="00B4104B"/>
    <w:rsid w:val="00B413CF"/>
    <w:rsid w:val="00B415B5"/>
    <w:rsid w:val="00B42072"/>
    <w:rsid w:val="00B42415"/>
    <w:rsid w:val="00B450AD"/>
    <w:rsid w:val="00B45356"/>
    <w:rsid w:val="00B457FD"/>
    <w:rsid w:val="00B45A50"/>
    <w:rsid w:val="00B4634D"/>
    <w:rsid w:val="00B50284"/>
    <w:rsid w:val="00B50B80"/>
    <w:rsid w:val="00B51B03"/>
    <w:rsid w:val="00B51EBF"/>
    <w:rsid w:val="00B522EF"/>
    <w:rsid w:val="00B526D2"/>
    <w:rsid w:val="00B54415"/>
    <w:rsid w:val="00B55387"/>
    <w:rsid w:val="00B558FD"/>
    <w:rsid w:val="00B5769A"/>
    <w:rsid w:val="00B57D83"/>
    <w:rsid w:val="00B614B0"/>
    <w:rsid w:val="00B614CB"/>
    <w:rsid w:val="00B62808"/>
    <w:rsid w:val="00B634C1"/>
    <w:rsid w:val="00B63678"/>
    <w:rsid w:val="00B63689"/>
    <w:rsid w:val="00B642D8"/>
    <w:rsid w:val="00B64818"/>
    <w:rsid w:val="00B64B9E"/>
    <w:rsid w:val="00B66F6F"/>
    <w:rsid w:val="00B71213"/>
    <w:rsid w:val="00B71DF6"/>
    <w:rsid w:val="00B726A1"/>
    <w:rsid w:val="00B742C3"/>
    <w:rsid w:val="00B747C5"/>
    <w:rsid w:val="00B76462"/>
    <w:rsid w:val="00B777FC"/>
    <w:rsid w:val="00B80052"/>
    <w:rsid w:val="00B80343"/>
    <w:rsid w:val="00B80D8F"/>
    <w:rsid w:val="00B82108"/>
    <w:rsid w:val="00B832D6"/>
    <w:rsid w:val="00B83C2C"/>
    <w:rsid w:val="00B83C8F"/>
    <w:rsid w:val="00B841C5"/>
    <w:rsid w:val="00B862DB"/>
    <w:rsid w:val="00B876A3"/>
    <w:rsid w:val="00B90769"/>
    <w:rsid w:val="00B92F36"/>
    <w:rsid w:val="00B93E8D"/>
    <w:rsid w:val="00B94085"/>
    <w:rsid w:val="00B9430D"/>
    <w:rsid w:val="00B94F14"/>
    <w:rsid w:val="00B9542D"/>
    <w:rsid w:val="00B955F6"/>
    <w:rsid w:val="00B95AAA"/>
    <w:rsid w:val="00B96946"/>
    <w:rsid w:val="00BA005E"/>
    <w:rsid w:val="00BA1AF7"/>
    <w:rsid w:val="00BA32DC"/>
    <w:rsid w:val="00BA448A"/>
    <w:rsid w:val="00BA51F6"/>
    <w:rsid w:val="00BA6A6D"/>
    <w:rsid w:val="00BA717A"/>
    <w:rsid w:val="00BA71CE"/>
    <w:rsid w:val="00BA7736"/>
    <w:rsid w:val="00BB01D4"/>
    <w:rsid w:val="00BB1D0F"/>
    <w:rsid w:val="00BB1D73"/>
    <w:rsid w:val="00BB254E"/>
    <w:rsid w:val="00BB34F4"/>
    <w:rsid w:val="00BB3B6E"/>
    <w:rsid w:val="00BB3E05"/>
    <w:rsid w:val="00BB5093"/>
    <w:rsid w:val="00BB53DA"/>
    <w:rsid w:val="00BB621E"/>
    <w:rsid w:val="00BB6BEC"/>
    <w:rsid w:val="00BB7C8D"/>
    <w:rsid w:val="00BC07D9"/>
    <w:rsid w:val="00BC08FE"/>
    <w:rsid w:val="00BC1F3A"/>
    <w:rsid w:val="00BC3A01"/>
    <w:rsid w:val="00BC489E"/>
    <w:rsid w:val="00BC5692"/>
    <w:rsid w:val="00BC6015"/>
    <w:rsid w:val="00BC6F28"/>
    <w:rsid w:val="00BC7D56"/>
    <w:rsid w:val="00BD0408"/>
    <w:rsid w:val="00BD07AF"/>
    <w:rsid w:val="00BD0B2B"/>
    <w:rsid w:val="00BD0E8A"/>
    <w:rsid w:val="00BD11E9"/>
    <w:rsid w:val="00BD2255"/>
    <w:rsid w:val="00BD362A"/>
    <w:rsid w:val="00BD4C1D"/>
    <w:rsid w:val="00BD5BF0"/>
    <w:rsid w:val="00BD5F77"/>
    <w:rsid w:val="00BD6E0A"/>
    <w:rsid w:val="00BD7116"/>
    <w:rsid w:val="00BD74CB"/>
    <w:rsid w:val="00BD762C"/>
    <w:rsid w:val="00BD7655"/>
    <w:rsid w:val="00BE0D2A"/>
    <w:rsid w:val="00BE1471"/>
    <w:rsid w:val="00BE1A8E"/>
    <w:rsid w:val="00BE3A5A"/>
    <w:rsid w:val="00BE43A2"/>
    <w:rsid w:val="00BE4708"/>
    <w:rsid w:val="00BE4A81"/>
    <w:rsid w:val="00BE4CD0"/>
    <w:rsid w:val="00BE6B22"/>
    <w:rsid w:val="00BE71A7"/>
    <w:rsid w:val="00BE77FE"/>
    <w:rsid w:val="00BF01A5"/>
    <w:rsid w:val="00BF0B8B"/>
    <w:rsid w:val="00BF0F64"/>
    <w:rsid w:val="00BF0F65"/>
    <w:rsid w:val="00BF1C94"/>
    <w:rsid w:val="00BF1DC0"/>
    <w:rsid w:val="00BF1EEC"/>
    <w:rsid w:val="00BF265D"/>
    <w:rsid w:val="00BF3563"/>
    <w:rsid w:val="00BF366E"/>
    <w:rsid w:val="00BF36C7"/>
    <w:rsid w:val="00BF3A0B"/>
    <w:rsid w:val="00BF3CED"/>
    <w:rsid w:val="00BF507F"/>
    <w:rsid w:val="00BF7275"/>
    <w:rsid w:val="00BF757E"/>
    <w:rsid w:val="00C0153F"/>
    <w:rsid w:val="00C01629"/>
    <w:rsid w:val="00C02140"/>
    <w:rsid w:val="00C02B22"/>
    <w:rsid w:val="00C03E3B"/>
    <w:rsid w:val="00C03FBE"/>
    <w:rsid w:val="00C04087"/>
    <w:rsid w:val="00C0509E"/>
    <w:rsid w:val="00C0665B"/>
    <w:rsid w:val="00C07091"/>
    <w:rsid w:val="00C102C0"/>
    <w:rsid w:val="00C1276F"/>
    <w:rsid w:val="00C137F6"/>
    <w:rsid w:val="00C1610E"/>
    <w:rsid w:val="00C162AD"/>
    <w:rsid w:val="00C1713D"/>
    <w:rsid w:val="00C206FB"/>
    <w:rsid w:val="00C20A53"/>
    <w:rsid w:val="00C20B07"/>
    <w:rsid w:val="00C21BA8"/>
    <w:rsid w:val="00C237FC"/>
    <w:rsid w:val="00C2384E"/>
    <w:rsid w:val="00C23ABC"/>
    <w:rsid w:val="00C25165"/>
    <w:rsid w:val="00C25DF4"/>
    <w:rsid w:val="00C25EF2"/>
    <w:rsid w:val="00C26885"/>
    <w:rsid w:val="00C26E93"/>
    <w:rsid w:val="00C315F4"/>
    <w:rsid w:val="00C332C5"/>
    <w:rsid w:val="00C33AAD"/>
    <w:rsid w:val="00C34C97"/>
    <w:rsid w:val="00C34E81"/>
    <w:rsid w:val="00C3551C"/>
    <w:rsid w:val="00C35D07"/>
    <w:rsid w:val="00C379DC"/>
    <w:rsid w:val="00C40A00"/>
    <w:rsid w:val="00C41D51"/>
    <w:rsid w:val="00C434AF"/>
    <w:rsid w:val="00C43E38"/>
    <w:rsid w:val="00C441CE"/>
    <w:rsid w:val="00C44A32"/>
    <w:rsid w:val="00C44FBD"/>
    <w:rsid w:val="00C45010"/>
    <w:rsid w:val="00C45F9B"/>
    <w:rsid w:val="00C466D7"/>
    <w:rsid w:val="00C46B64"/>
    <w:rsid w:val="00C47207"/>
    <w:rsid w:val="00C511B1"/>
    <w:rsid w:val="00C52DD8"/>
    <w:rsid w:val="00C53450"/>
    <w:rsid w:val="00C536B6"/>
    <w:rsid w:val="00C54B69"/>
    <w:rsid w:val="00C54EA8"/>
    <w:rsid w:val="00C55993"/>
    <w:rsid w:val="00C568AE"/>
    <w:rsid w:val="00C56C90"/>
    <w:rsid w:val="00C573A9"/>
    <w:rsid w:val="00C61DA6"/>
    <w:rsid w:val="00C62D16"/>
    <w:rsid w:val="00C643AD"/>
    <w:rsid w:val="00C6482E"/>
    <w:rsid w:val="00C64D28"/>
    <w:rsid w:val="00C656A2"/>
    <w:rsid w:val="00C662A4"/>
    <w:rsid w:val="00C67ADA"/>
    <w:rsid w:val="00C7162B"/>
    <w:rsid w:val="00C71642"/>
    <w:rsid w:val="00C72769"/>
    <w:rsid w:val="00C733EF"/>
    <w:rsid w:val="00C74B98"/>
    <w:rsid w:val="00C75714"/>
    <w:rsid w:val="00C758A6"/>
    <w:rsid w:val="00C75DB0"/>
    <w:rsid w:val="00C75F3B"/>
    <w:rsid w:val="00C765DD"/>
    <w:rsid w:val="00C76F4B"/>
    <w:rsid w:val="00C770AB"/>
    <w:rsid w:val="00C815E3"/>
    <w:rsid w:val="00C8400B"/>
    <w:rsid w:val="00C84601"/>
    <w:rsid w:val="00C862D3"/>
    <w:rsid w:val="00C86A74"/>
    <w:rsid w:val="00C87484"/>
    <w:rsid w:val="00C91E3B"/>
    <w:rsid w:val="00C92C64"/>
    <w:rsid w:val="00C92F2F"/>
    <w:rsid w:val="00C931F7"/>
    <w:rsid w:val="00C94189"/>
    <w:rsid w:val="00C94C87"/>
    <w:rsid w:val="00C9583A"/>
    <w:rsid w:val="00C9619A"/>
    <w:rsid w:val="00C962E8"/>
    <w:rsid w:val="00C9644C"/>
    <w:rsid w:val="00C96906"/>
    <w:rsid w:val="00C96C65"/>
    <w:rsid w:val="00CA0588"/>
    <w:rsid w:val="00CA10EC"/>
    <w:rsid w:val="00CA50F3"/>
    <w:rsid w:val="00CA5CA3"/>
    <w:rsid w:val="00CA6DD9"/>
    <w:rsid w:val="00CB0659"/>
    <w:rsid w:val="00CB08E8"/>
    <w:rsid w:val="00CB08F5"/>
    <w:rsid w:val="00CB1068"/>
    <w:rsid w:val="00CB12A3"/>
    <w:rsid w:val="00CB1976"/>
    <w:rsid w:val="00CB1F92"/>
    <w:rsid w:val="00CB26B7"/>
    <w:rsid w:val="00CB4EE8"/>
    <w:rsid w:val="00CB6512"/>
    <w:rsid w:val="00CB70EF"/>
    <w:rsid w:val="00CC0A3D"/>
    <w:rsid w:val="00CC0F1D"/>
    <w:rsid w:val="00CC2D5A"/>
    <w:rsid w:val="00CC466B"/>
    <w:rsid w:val="00CC48C3"/>
    <w:rsid w:val="00CC4FBA"/>
    <w:rsid w:val="00CC58F5"/>
    <w:rsid w:val="00CC66AB"/>
    <w:rsid w:val="00CC70B8"/>
    <w:rsid w:val="00CC7783"/>
    <w:rsid w:val="00CD2A38"/>
    <w:rsid w:val="00CD3278"/>
    <w:rsid w:val="00CD5024"/>
    <w:rsid w:val="00CD7102"/>
    <w:rsid w:val="00CE09A0"/>
    <w:rsid w:val="00CE1B98"/>
    <w:rsid w:val="00CE1C18"/>
    <w:rsid w:val="00CE1D4B"/>
    <w:rsid w:val="00CE5747"/>
    <w:rsid w:val="00CE6238"/>
    <w:rsid w:val="00CE6993"/>
    <w:rsid w:val="00CE6B1A"/>
    <w:rsid w:val="00CE72FE"/>
    <w:rsid w:val="00CE7710"/>
    <w:rsid w:val="00CF0D9A"/>
    <w:rsid w:val="00CF2CDA"/>
    <w:rsid w:val="00CF312E"/>
    <w:rsid w:val="00CF320B"/>
    <w:rsid w:val="00CF3559"/>
    <w:rsid w:val="00CF45CE"/>
    <w:rsid w:val="00CF5730"/>
    <w:rsid w:val="00D02064"/>
    <w:rsid w:val="00D024AD"/>
    <w:rsid w:val="00D025A3"/>
    <w:rsid w:val="00D039C3"/>
    <w:rsid w:val="00D03C34"/>
    <w:rsid w:val="00D03CDC"/>
    <w:rsid w:val="00D03ECE"/>
    <w:rsid w:val="00D042DB"/>
    <w:rsid w:val="00D058B4"/>
    <w:rsid w:val="00D0597F"/>
    <w:rsid w:val="00D06007"/>
    <w:rsid w:val="00D0663B"/>
    <w:rsid w:val="00D06642"/>
    <w:rsid w:val="00D06965"/>
    <w:rsid w:val="00D07D0C"/>
    <w:rsid w:val="00D07E98"/>
    <w:rsid w:val="00D10F4B"/>
    <w:rsid w:val="00D11D8C"/>
    <w:rsid w:val="00D1204B"/>
    <w:rsid w:val="00D12DE8"/>
    <w:rsid w:val="00D15F2D"/>
    <w:rsid w:val="00D176CD"/>
    <w:rsid w:val="00D17AB0"/>
    <w:rsid w:val="00D17B0F"/>
    <w:rsid w:val="00D17E7C"/>
    <w:rsid w:val="00D2035A"/>
    <w:rsid w:val="00D22107"/>
    <w:rsid w:val="00D2388C"/>
    <w:rsid w:val="00D239DF"/>
    <w:rsid w:val="00D246B6"/>
    <w:rsid w:val="00D25085"/>
    <w:rsid w:val="00D250D8"/>
    <w:rsid w:val="00D2541E"/>
    <w:rsid w:val="00D257D0"/>
    <w:rsid w:val="00D263D2"/>
    <w:rsid w:val="00D2702A"/>
    <w:rsid w:val="00D27855"/>
    <w:rsid w:val="00D279BD"/>
    <w:rsid w:val="00D30696"/>
    <w:rsid w:val="00D32919"/>
    <w:rsid w:val="00D3348B"/>
    <w:rsid w:val="00D37191"/>
    <w:rsid w:val="00D37557"/>
    <w:rsid w:val="00D37B4A"/>
    <w:rsid w:val="00D37B7D"/>
    <w:rsid w:val="00D4019E"/>
    <w:rsid w:val="00D4028C"/>
    <w:rsid w:val="00D40DEE"/>
    <w:rsid w:val="00D40EE0"/>
    <w:rsid w:val="00D41274"/>
    <w:rsid w:val="00D417CA"/>
    <w:rsid w:val="00D41E50"/>
    <w:rsid w:val="00D42999"/>
    <w:rsid w:val="00D435B7"/>
    <w:rsid w:val="00D43B98"/>
    <w:rsid w:val="00D43CA8"/>
    <w:rsid w:val="00D45522"/>
    <w:rsid w:val="00D45B3E"/>
    <w:rsid w:val="00D46D96"/>
    <w:rsid w:val="00D503CE"/>
    <w:rsid w:val="00D51DF4"/>
    <w:rsid w:val="00D53487"/>
    <w:rsid w:val="00D5613E"/>
    <w:rsid w:val="00D5683B"/>
    <w:rsid w:val="00D56F62"/>
    <w:rsid w:val="00D608B7"/>
    <w:rsid w:val="00D60C52"/>
    <w:rsid w:val="00D62159"/>
    <w:rsid w:val="00D622EA"/>
    <w:rsid w:val="00D62CF2"/>
    <w:rsid w:val="00D64324"/>
    <w:rsid w:val="00D643E4"/>
    <w:rsid w:val="00D6575A"/>
    <w:rsid w:val="00D6587E"/>
    <w:rsid w:val="00D6707D"/>
    <w:rsid w:val="00D71108"/>
    <w:rsid w:val="00D711AD"/>
    <w:rsid w:val="00D7142A"/>
    <w:rsid w:val="00D73E46"/>
    <w:rsid w:val="00D8019F"/>
    <w:rsid w:val="00D805C5"/>
    <w:rsid w:val="00D80957"/>
    <w:rsid w:val="00D80BB7"/>
    <w:rsid w:val="00D83CFA"/>
    <w:rsid w:val="00D83F25"/>
    <w:rsid w:val="00D83FD7"/>
    <w:rsid w:val="00D8424C"/>
    <w:rsid w:val="00D8495F"/>
    <w:rsid w:val="00D863A7"/>
    <w:rsid w:val="00D873D9"/>
    <w:rsid w:val="00D9165D"/>
    <w:rsid w:val="00D91CBB"/>
    <w:rsid w:val="00D91F3E"/>
    <w:rsid w:val="00D92C0E"/>
    <w:rsid w:val="00D932C5"/>
    <w:rsid w:val="00D93893"/>
    <w:rsid w:val="00D93B3A"/>
    <w:rsid w:val="00D95652"/>
    <w:rsid w:val="00D95A19"/>
    <w:rsid w:val="00D970A9"/>
    <w:rsid w:val="00D97431"/>
    <w:rsid w:val="00D978C8"/>
    <w:rsid w:val="00D97A9A"/>
    <w:rsid w:val="00D97D11"/>
    <w:rsid w:val="00DA0CE6"/>
    <w:rsid w:val="00DA2512"/>
    <w:rsid w:val="00DA2B43"/>
    <w:rsid w:val="00DA2FEC"/>
    <w:rsid w:val="00DA3060"/>
    <w:rsid w:val="00DA3826"/>
    <w:rsid w:val="00DA3B79"/>
    <w:rsid w:val="00DA6510"/>
    <w:rsid w:val="00DA748A"/>
    <w:rsid w:val="00DB020D"/>
    <w:rsid w:val="00DB04FC"/>
    <w:rsid w:val="00DB1DE8"/>
    <w:rsid w:val="00DB219C"/>
    <w:rsid w:val="00DB27DF"/>
    <w:rsid w:val="00DB4C58"/>
    <w:rsid w:val="00DB6BD4"/>
    <w:rsid w:val="00DB7F62"/>
    <w:rsid w:val="00DC0B50"/>
    <w:rsid w:val="00DC10C8"/>
    <w:rsid w:val="00DC162A"/>
    <w:rsid w:val="00DC2149"/>
    <w:rsid w:val="00DC28A3"/>
    <w:rsid w:val="00DC36D7"/>
    <w:rsid w:val="00DC43F2"/>
    <w:rsid w:val="00DC5A82"/>
    <w:rsid w:val="00DC610C"/>
    <w:rsid w:val="00DC6E31"/>
    <w:rsid w:val="00DC7DDA"/>
    <w:rsid w:val="00DC7FE3"/>
    <w:rsid w:val="00DD1038"/>
    <w:rsid w:val="00DD179C"/>
    <w:rsid w:val="00DD33CB"/>
    <w:rsid w:val="00DD543A"/>
    <w:rsid w:val="00DD731C"/>
    <w:rsid w:val="00DD7D39"/>
    <w:rsid w:val="00DE046E"/>
    <w:rsid w:val="00DE0B6E"/>
    <w:rsid w:val="00DE169E"/>
    <w:rsid w:val="00DE2CE0"/>
    <w:rsid w:val="00DE67B0"/>
    <w:rsid w:val="00DF05D4"/>
    <w:rsid w:val="00DF15DB"/>
    <w:rsid w:val="00DF1DDF"/>
    <w:rsid w:val="00DF4572"/>
    <w:rsid w:val="00DF5D20"/>
    <w:rsid w:val="00DF752B"/>
    <w:rsid w:val="00DF7CAD"/>
    <w:rsid w:val="00E0059F"/>
    <w:rsid w:val="00E00E2C"/>
    <w:rsid w:val="00E011ED"/>
    <w:rsid w:val="00E02104"/>
    <w:rsid w:val="00E03117"/>
    <w:rsid w:val="00E04344"/>
    <w:rsid w:val="00E04881"/>
    <w:rsid w:val="00E0585A"/>
    <w:rsid w:val="00E06572"/>
    <w:rsid w:val="00E0753B"/>
    <w:rsid w:val="00E07A6B"/>
    <w:rsid w:val="00E07D90"/>
    <w:rsid w:val="00E122AC"/>
    <w:rsid w:val="00E1232D"/>
    <w:rsid w:val="00E136F8"/>
    <w:rsid w:val="00E1483D"/>
    <w:rsid w:val="00E14F9D"/>
    <w:rsid w:val="00E15F75"/>
    <w:rsid w:val="00E160ED"/>
    <w:rsid w:val="00E17674"/>
    <w:rsid w:val="00E203BF"/>
    <w:rsid w:val="00E20580"/>
    <w:rsid w:val="00E20EFA"/>
    <w:rsid w:val="00E22114"/>
    <w:rsid w:val="00E222E4"/>
    <w:rsid w:val="00E22364"/>
    <w:rsid w:val="00E22DEF"/>
    <w:rsid w:val="00E25E00"/>
    <w:rsid w:val="00E261AA"/>
    <w:rsid w:val="00E261D1"/>
    <w:rsid w:val="00E27460"/>
    <w:rsid w:val="00E3248A"/>
    <w:rsid w:val="00E32A7F"/>
    <w:rsid w:val="00E32E99"/>
    <w:rsid w:val="00E334A7"/>
    <w:rsid w:val="00E35B4C"/>
    <w:rsid w:val="00E37975"/>
    <w:rsid w:val="00E40FAF"/>
    <w:rsid w:val="00E41074"/>
    <w:rsid w:val="00E4122F"/>
    <w:rsid w:val="00E4149D"/>
    <w:rsid w:val="00E41662"/>
    <w:rsid w:val="00E41700"/>
    <w:rsid w:val="00E42B08"/>
    <w:rsid w:val="00E436F7"/>
    <w:rsid w:val="00E44908"/>
    <w:rsid w:val="00E45E71"/>
    <w:rsid w:val="00E46990"/>
    <w:rsid w:val="00E470C3"/>
    <w:rsid w:val="00E474CC"/>
    <w:rsid w:val="00E507F5"/>
    <w:rsid w:val="00E50C0B"/>
    <w:rsid w:val="00E51EDE"/>
    <w:rsid w:val="00E52151"/>
    <w:rsid w:val="00E52732"/>
    <w:rsid w:val="00E52DAE"/>
    <w:rsid w:val="00E53ACC"/>
    <w:rsid w:val="00E540B2"/>
    <w:rsid w:val="00E55146"/>
    <w:rsid w:val="00E56357"/>
    <w:rsid w:val="00E57267"/>
    <w:rsid w:val="00E5795A"/>
    <w:rsid w:val="00E601FC"/>
    <w:rsid w:val="00E61018"/>
    <w:rsid w:val="00E61608"/>
    <w:rsid w:val="00E61E71"/>
    <w:rsid w:val="00E63546"/>
    <w:rsid w:val="00E6369E"/>
    <w:rsid w:val="00E63970"/>
    <w:rsid w:val="00E63AE6"/>
    <w:rsid w:val="00E64A32"/>
    <w:rsid w:val="00E64E1A"/>
    <w:rsid w:val="00E64F0C"/>
    <w:rsid w:val="00E660BE"/>
    <w:rsid w:val="00E66213"/>
    <w:rsid w:val="00E663D1"/>
    <w:rsid w:val="00E66424"/>
    <w:rsid w:val="00E677F5"/>
    <w:rsid w:val="00E67814"/>
    <w:rsid w:val="00E72741"/>
    <w:rsid w:val="00E72B69"/>
    <w:rsid w:val="00E74155"/>
    <w:rsid w:val="00E75EC9"/>
    <w:rsid w:val="00E77DB5"/>
    <w:rsid w:val="00E800FD"/>
    <w:rsid w:val="00E808C3"/>
    <w:rsid w:val="00E80A14"/>
    <w:rsid w:val="00E817CD"/>
    <w:rsid w:val="00E841A6"/>
    <w:rsid w:val="00E85851"/>
    <w:rsid w:val="00E85BA3"/>
    <w:rsid w:val="00E86409"/>
    <w:rsid w:val="00E86464"/>
    <w:rsid w:val="00E86EE3"/>
    <w:rsid w:val="00E90742"/>
    <w:rsid w:val="00E90868"/>
    <w:rsid w:val="00E9376E"/>
    <w:rsid w:val="00E9404E"/>
    <w:rsid w:val="00E9447D"/>
    <w:rsid w:val="00E94769"/>
    <w:rsid w:val="00E94943"/>
    <w:rsid w:val="00E95B94"/>
    <w:rsid w:val="00E95CB8"/>
    <w:rsid w:val="00E9673D"/>
    <w:rsid w:val="00E969BA"/>
    <w:rsid w:val="00EA200A"/>
    <w:rsid w:val="00EA2E35"/>
    <w:rsid w:val="00EA3BD4"/>
    <w:rsid w:val="00EA3FC5"/>
    <w:rsid w:val="00EA52B0"/>
    <w:rsid w:val="00EA5A69"/>
    <w:rsid w:val="00EA633F"/>
    <w:rsid w:val="00EA7ECF"/>
    <w:rsid w:val="00EB0835"/>
    <w:rsid w:val="00EB5D56"/>
    <w:rsid w:val="00EB6310"/>
    <w:rsid w:val="00EB635F"/>
    <w:rsid w:val="00EB7ACB"/>
    <w:rsid w:val="00EB7D44"/>
    <w:rsid w:val="00EC0DDC"/>
    <w:rsid w:val="00EC1B12"/>
    <w:rsid w:val="00EC210E"/>
    <w:rsid w:val="00EC2336"/>
    <w:rsid w:val="00EC28AA"/>
    <w:rsid w:val="00EC2C02"/>
    <w:rsid w:val="00EC2FC3"/>
    <w:rsid w:val="00EC35B7"/>
    <w:rsid w:val="00EC3649"/>
    <w:rsid w:val="00EC434A"/>
    <w:rsid w:val="00EC4EBC"/>
    <w:rsid w:val="00EC5015"/>
    <w:rsid w:val="00EC6DA4"/>
    <w:rsid w:val="00EC70F2"/>
    <w:rsid w:val="00EC73BE"/>
    <w:rsid w:val="00ED0200"/>
    <w:rsid w:val="00ED0B82"/>
    <w:rsid w:val="00ED2CAF"/>
    <w:rsid w:val="00ED3EE4"/>
    <w:rsid w:val="00ED57DF"/>
    <w:rsid w:val="00ED5C1B"/>
    <w:rsid w:val="00ED63C9"/>
    <w:rsid w:val="00ED6FEB"/>
    <w:rsid w:val="00EE125D"/>
    <w:rsid w:val="00EE288F"/>
    <w:rsid w:val="00EE337B"/>
    <w:rsid w:val="00EE4205"/>
    <w:rsid w:val="00EE48B2"/>
    <w:rsid w:val="00EE6269"/>
    <w:rsid w:val="00EE63D2"/>
    <w:rsid w:val="00EE6B48"/>
    <w:rsid w:val="00EE781F"/>
    <w:rsid w:val="00EF0094"/>
    <w:rsid w:val="00EF0317"/>
    <w:rsid w:val="00EF0E61"/>
    <w:rsid w:val="00EF180B"/>
    <w:rsid w:val="00EF1ADE"/>
    <w:rsid w:val="00EF1EE5"/>
    <w:rsid w:val="00EF4E34"/>
    <w:rsid w:val="00EF58CB"/>
    <w:rsid w:val="00EF61A4"/>
    <w:rsid w:val="00EF6DD1"/>
    <w:rsid w:val="00EF7022"/>
    <w:rsid w:val="00F0041B"/>
    <w:rsid w:val="00F00B0D"/>
    <w:rsid w:val="00F011E3"/>
    <w:rsid w:val="00F012BA"/>
    <w:rsid w:val="00F0298E"/>
    <w:rsid w:val="00F02B85"/>
    <w:rsid w:val="00F03517"/>
    <w:rsid w:val="00F03FC1"/>
    <w:rsid w:val="00F05730"/>
    <w:rsid w:val="00F05BD7"/>
    <w:rsid w:val="00F1137F"/>
    <w:rsid w:val="00F11515"/>
    <w:rsid w:val="00F12AD5"/>
    <w:rsid w:val="00F13797"/>
    <w:rsid w:val="00F13B9C"/>
    <w:rsid w:val="00F1456B"/>
    <w:rsid w:val="00F16059"/>
    <w:rsid w:val="00F160C3"/>
    <w:rsid w:val="00F16D24"/>
    <w:rsid w:val="00F17144"/>
    <w:rsid w:val="00F20215"/>
    <w:rsid w:val="00F20D12"/>
    <w:rsid w:val="00F21A1C"/>
    <w:rsid w:val="00F23576"/>
    <w:rsid w:val="00F23A14"/>
    <w:rsid w:val="00F242BB"/>
    <w:rsid w:val="00F253DB"/>
    <w:rsid w:val="00F25C8C"/>
    <w:rsid w:val="00F267C5"/>
    <w:rsid w:val="00F26926"/>
    <w:rsid w:val="00F276EC"/>
    <w:rsid w:val="00F31037"/>
    <w:rsid w:val="00F3156D"/>
    <w:rsid w:val="00F32AD4"/>
    <w:rsid w:val="00F33113"/>
    <w:rsid w:val="00F33234"/>
    <w:rsid w:val="00F3602C"/>
    <w:rsid w:val="00F36D1D"/>
    <w:rsid w:val="00F36E4C"/>
    <w:rsid w:val="00F36E76"/>
    <w:rsid w:val="00F373A1"/>
    <w:rsid w:val="00F37750"/>
    <w:rsid w:val="00F4071C"/>
    <w:rsid w:val="00F40754"/>
    <w:rsid w:val="00F40AF0"/>
    <w:rsid w:val="00F40AF9"/>
    <w:rsid w:val="00F4122B"/>
    <w:rsid w:val="00F43123"/>
    <w:rsid w:val="00F43DD0"/>
    <w:rsid w:val="00F440BA"/>
    <w:rsid w:val="00F4513B"/>
    <w:rsid w:val="00F45A5D"/>
    <w:rsid w:val="00F4635A"/>
    <w:rsid w:val="00F47574"/>
    <w:rsid w:val="00F50015"/>
    <w:rsid w:val="00F50D37"/>
    <w:rsid w:val="00F50E89"/>
    <w:rsid w:val="00F51F27"/>
    <w:rsid w:val="00F52000"/>
    <w:rsid w:val="00F525BC"/>
    <w:rsid w:val="00F5293C"/>
    <w:rsid w:val="00F537BE"/>
    <w:rsid w:val="00F53C79"/>
    <w:rsid w:val="00F5414E"/>
    <w:rsid w:val="00F5558C"/>
    <w:rsid w:val="00F56278"/>
    <w:rsid w:val="00F56691"/>
    <w:rsid w:val="00F56A85"/>
    <w:rsid w:val="00F60966"/>
    <w:rsid w:val="00F61EFE"/>
    <w:rsid w:val="00F61F58"/>
    <w:rsid w:val="00F62118"/>
    <w:rsid w:val="00F6274C"/>
    <w:rsid w:val="00F63C92"/>
    <w:rsid w:val="00F646CC"/>
    <w:rsid w:val="00F6583F"/>
    <w:rsid w:val="00F66396"/>
    <w:rsid w:val="00F67A1F"/>
    <w:rsid w:val="00F67C26"/>
    <w:rsid w:val="00F70918"/>
    <w:rsid w:val="00F719D7"/>
    <w:rsid w:val="00F71D8E"/>
    <w:rsid w:val="00F72500"/>
    <w:rsid w:val="00F73302"/>
    <w:rsid w:val="00F75246"/>
    <w:rsid w:val="00F757AC"/>
    <w:rsid w:val="00F7646F"/>
    <w:rsid w:val="00F76607"/>
    <w:rsid w:val="00F80CE5"/>
    <w:rsid w:val="00F8114A"/>
    <w:rsid w:val="00F81BA8"/>
    <w:rsid w:val="00F81F91"/>
    <w:rsid w:val="00F828C8"/>
    <w:rsid w:val="00F82D3D"/>
    <w:rsid w:val="00F83177"/>
    <w:rsid w:val="00F83F85"/>
    <w:rsid w:val="00F85813"/>
    <w:rsid w:val="00F85923"/>
    <w:rsid w:val="00F85BE7"/>
    <w:rsid w:val="00F87FE8"/>
    <w:rsid w:val="00F903ED"/>
    <w:rsid w:val="00F90566"/>
    <w:rsid w:val="00F92164"/>
    <w:rsid w:val="00F965B2"/>
    <w:rsid w:val="00F97A0A"/>
    <w:rsid w:val="00FA166D"/>
    <w:rsid w:val="00FA1FE5"/>
    <w:rsid w:val="00FA32F5"/>
    <w:rsid w:val="00FA4800"/>
    <w:rsid w:val="00FA50DA"/>
    <w:rsid w:val="00FA5252"/>
    <w:rsid w:val="00FA600F"/>
    <w:rsid w:val="00FA73C4"/>
    <w:rsid w:val="00FA73C7"/>
    <w:rsid w:val="00FA7ABC"/>
    <w:rsid w:val="00FA7FCD"/>
    <w:rsid w:val="00FB2D44"/>
    <w:rsid w:val="00FB3DF9"/>
    <w:rsid w:val="00FB4041"/>
    <w:rsid w:val="00FB4EAA"/>
    <w:rsid w:val="00FB4F0C"/>
    <w:rsid w:val="00FB52C5"/>
    <w:rsid w:val="00FB6193"/>
    <w:rsid w:val="00FB6488"/>
    <w:rsid w:val="00FB65EC"/>
    <w:rsid w:val="00FC0084"/>
    <w:rsid w:val="00FC0C11"/>
    <w:rsid w:val="00FC1090"/>
    <w:rsid w:val="00FC1CBE"/>
    <w:rsid w:val="00FC2650"/>
    <w:rsid w:val="00FC5425"/>
    <w:rsid w:val="00FC5541"/>
    <w:rsid w:val="00FC6A0B"/>
    <w:rsid w:val="00FC6D1C"/>
    <w:rsid w:val="00FC77BB"/>
    <w:rsid w:val="00FD0865"/>
    <w:rsid w:val="00FD0ADA"/>
    <w:rsid w:val="00FD211C"/>
    <w:rsid w:val="00FD3760"/>
    <w:rsid w:val="00FD37B0"/>
    <w:rsid w:val="00FD41ED"/>
    <w:rsid w:val="00FD477B"/>
    <w:rsid w:val="00FD53DD"/>
    <w:rsid w:val="00FD6E3F"/>
    <w:rsid w:val="00FE042E"/>
    <w:rsid w:val="00FE0F2C"/>
    <w:rsid w:val="00FE1B24"/>
    <w:rsid w:val="00FE2D77"/>
    <w:rsid w:val="00FE34EB"/>
    <w:rsid w:val="00FE46C4"/>
    <w:rsid w:val="00FE4732"/>
    <w:rsid w:val="00FE5FE5"/>
    <w:rsid w:val="00FE612F"/>
    <w:rsid w:val="00FE654D"/>
    <w:rsid w:val="00FE7B52"/>
    <w:rsid w:val="00FF256A"/>
    <w:rsid w:val="00FF2EB4"/>
    <w:rsid w:val="00FF30F2"/>
    <w:rsid w:val="00FF3230"/>
    <w:rsid w:val="00FF37E3"/>
    <w:rsid w:val="00FF49AB"/>
    <w:rsid w:val="00FF4FE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15:docId w15:val="{8DA91002-19C1-47E7-AD89-E639003B0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32"/>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4"/>
      <w:lang w:val="en-US"/>
    </w:rPr>
  </w:style>
  <w:style w:type="paragraph" w:styleId="Titlu4">
    <w:name w:val="heading 4"/>
    <w:basedOn w:val="Normal"/>
    <w:next w:val="Normal"/>
    <w:link w:val="Titlu4Caracter"/>
    <w:uiPriority w:val="99"/>
    <w:qFormat/>
    <w:rsid w:val="007C3080"/>
    <w:pPr>
      <w:keepNext/>
      <w:spacing w:before="240" w:after="60"/>
      <w:outlineLvl w:val="3"/>
    </w:pPr>
    <w:rPr>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iCs/>
      <w:color w:val="404040"/>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B4041"/>
    <w:rPr>
      <w:rFonts w:ascii="Cambria" w:hAnsi="Cambria" w:cs="Times New Roman"/>
      <w:color w:val="365F91"/>
      <w:sz w:val="32"/>
    </w:rPr>
  </w:style>
  <w:style w:type="character" w:customStyle="1" w:styleId="Titlu2Caracter">
    <w:name w:val="Titlu 2 Caracter"/>
    <w:basedOn w:val="Fontdeparagrafimplicit"/>
    <w:link w:val="Titlu2"/>
    <w:uiPriority w:val="99"/>
    <w:locked/>
    <w:rsid w:val="000331B2"/>
    <w:rPr>
      <w:rFonts w:ascii="Calibri Light" w:hAnsi="Calibri Light" w:cs="Times New Roman"/>
      <w:color w:val="2E74B5"/>
      <w:sz w:val="26"/>
      <w:szCs w:val="26"/>
      <w:lang w:val="ro-RO" w:eastAsia="ar-SA" w:bidi="ar-SA"/>
    </w:rPr>
  </w:style>
  <w:style w:type="character" w:customStyle="1" w:styleId="Titlu3Caracter">
    <w:name w:val="Titlu 3 Caracter"/>
    <w:basedOn w:val="Fontdeparagrafimplicit"/>
    <w:link w:val="Titlu3"/>
    <w:uiPriority w:val="99"/>
    <w:semiHidden/>
    <w:locked/>
    <w:rsid w:val="00EC2FC3"/>
    <w:rPr>
      <w:rFonts w:ascii="Cambria" w:hAnsi="Cambria" w:cs="Times New Roman"/>
      <w:color w:val="243F60"/>
      <w:sz w:val="24"/>
    </w:rPr>
  </w:style>
  <w:style w:type="character" w:customStyle="1" w:styleId="Titlu4Caracter">
    <w:name w:val="Titlu 4 Caracter"/>
    <w:basedOn w:val="Fontdeparagrafimplicit"/>
    <w:link w:val="Titlu4"/>
    <w:uiPriority w:val="99"/>
    <w:semiHidden/>
    <w:locked/>
    <w:rsid w:val="0041261A"/>
    <w:rPr>
      <w:rFonts w:ascii="Calibri" w:hAnsi="Calibri" w:cs="Times New Roman"/>
      <w:b/>
      <w:sz w:val="28"/>
      <w:lang w:val="ro-RO"/>
    </w:rPr>
  </w:style>
  <w:style w:type="character" w:customStyle="1" w:styleId="Titlu9Caracter">
    <w:name w:val="Titlu 9 Caracter"/>
    <w:basedOn w:val="Fontdeparagrafimplicit"/>
    <w:link w:val="Titlu9"/>
    <w:uiPriority w:val="99"/>
    <w:semiHidden/>
    <w:locked/>
    <w:rsid w:val="00B51EBF"/>
    <w:rPr>
      <w:rFonts w:ascii="Cambria" w:hAnsi="Cambria" w:cs="Times New Roman"/>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16"/>
      <w:lang w:val="en-US"/>
    </w:rPr>
  </w:style>
  <w:style w:type="character" w:customStyle="1" w:styleId="TextnBalonCaracter">
    <w:name w:val="Text în Balon Caracter"/>
    <w:basedOn w:val="Fontdeparagrafimplicit"/>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basedOn w:val="Fontdeparagrafimplicit"/>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basedOn w:val="Fontdeparagrafimplicit"/>
    <w:link w:val="BVIfnrChar1Char"/>
    <w:uiPriority w:val="99"/>
    <w:qFormat/>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AntetCaracter">
    <w:name w:val="Antet Caracter"/>
    <w:basedOn w:val="Fontdeparagrafimplicit"/>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SubsolCaracter">
    <w:name w:val="Subsol Caracter"/>
    <w:basedOn w:val="Fontdeparagrafimplicit"/>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basedOn w:val="Fontdeparagrafimplicit"/>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locked/>
    <w:rsid w:val="00CB1976"/>
    <w:rPr>
      <w:rFonts w:cs="Times New Roman"/>
      <w:sz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basedOn w:val="TextcomentariuCaracter"/>
    <w:link w:val="SubiectComentariu"/>
    <w:uiPriority w:val="99"/>
    <w:semiHidden/>
    <w:locked/>
    <w:rsid w:val="00CB1976"/>
    <w:rPr>
      <w:rFonts w:cs="Times New Roman"/>
      <w:b/>
      <w:sz w:val="20"/>
    </w:rPr>
  </w:style>
  <w:style w:type="table" w:styleId="Tabelgril">
    <w:name w:val="Table Grid"/>
    <w:basedOn w:val="TabelNormal"/>
    <w:uiPriority w:val="99"/>
    <w:locked/>
    <w:rsid w:val="00D27855"/>
    <w:pPr>
      <w:spacing w:after="200" w:line="276"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qFormat/>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uiPriority w:val="99"/>
    <w:rsid w:val="007509FF"/>
    <w:rPr>
      <w:rFonts w:cs="Times New Roman"/>
    </w:rPr>
  </w:style>
  <w:style w:type="character" w:styleId="Robust">
    <w:name w:val="Strong"/>
    <w:basedOn w:val="Fontdeparagrafimplicit"/>
    <w:uiPriority w:val="99"/>
    <w:qFormat/>
    <w:rsid w:val="007509FF"/>
    <w:rPr>
      <w:rFonts w:cs="Times New Roman"/>
      <w:b/>
      <w:bCs/>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locked/>
    <w:rsid w:val="00F012BA"/>
    <w:rPr>
      <w:rFonts w:cs="Times New Roman"/>
      <w:lang w:val="ro-RO"/>
    </w:rPr>
  </w:style>
  <w:style w:type="character" w:styleId="Referinnotdefinal">
    <w:name w:val="endnote reference"/>
    <w:basedOn w:val="Fontdeparagrafimplicit"/>
    <w:uiPriority w:val="99"/>
    <w:semiHidden/>
    <w:locked/>
    <w:rsid w:val="00F012BA"/>
    <w:rPr>
      <w:rFonts w:cs="Times New Roman"/>
      <w:vertAlign w:val="superscript"/>
    </w:rPr>
  </w:style>
  <w:style w:type="character" w:styleId="Numrdepagin">
    <w:name w:val="page number"/>
    <w:basedOn w:val="Fontdeparagrafimplicit"/>
    <w:uiPriority w:val="99"/>
    <w:locked/>
    <w:rsid w:val="00FE4732"/>
    <w:rPr>
      <w:rFonts w:cs="Times New Roman"/>
    </w:rPr>
  </w:style>
  <w:style w:type="paragraph" w:customStyle="1" w:styleId="Default">
    <w:name w:val="Default"/>
    <w:uiPriority w:val="99"/>
    <w:rsid w:val="00AC60DE"/>
    <w:pPr>
      <w:autoSpaceDE w:val="0"/>
      <w:autoSpaceDN w:val="0"/>
      <w:adjustRightInd w:val="0"/>
    </w:pPr>
    <w:rPr>
      <w:rFonts w:cs="Calibri"/>
      <w:color w:val="000000"/>
      <w:sz w:val="24"/>
      <w:szCs w:val="24"/>
    </w:rPr>
  </w:style>
  <w:style w:type="table" w:customStyle="1" w:styleId="LightShading1">
    <w:name w:val="Light Shading1"/>
    <w:uiPriority w:val="99"/>
    <w:rsid w:val="00BE1471"/>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styleId="Umbriredeculoaredeschis-Accentuare2">
    <w:name w:val="Light Shading Accent 2"/>
    <w:basedOn w:val="TabelNormal"/>
    <w:uiPriority w:val="99"/>
    <w:rsid w:val="00BE1471"/>
    <w:rPr>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hps">
    <w:name w:val="hps"/>
    <w:uiPriority w:val="99"/>
    <w:rsid w:val="00BD7655"/>
  </w:style>
  <w:style w:type="character" w:customStyle="1" w:styleId="atn">
    <w:name w:val="atn"/>
    <w:uiPriority w:val="99"/>
    <w:rsid w:val="00BD7655"/>
  </w:style>
  <w:style w:type="paragraph" w:customStyle="1" w:styleId="CaracterCaracter2CharChar">
    <w:name w:val="Caracter Caracter2 Char Char"/>
    <w:basedOn w:val="Normal"/>
    <w:next w:val="Normal"/>
    <w:uiPriority w:val="99"/>
    <w:rsid w:val="004D3E34"/>
    <w:pPr>
      <w:spacing w:after="160" w:line="240" w:lineRule="exact"/>
    </w:pPr>
    <w:rPr>
      <w:rFonts w:ascii="Tahoma" w:eastAsia="Times New Roman" w:hAnsi="Tahoma"/>
      <w:sz w:val="24"/>
      <w:szCs w:val="20"/>
      <w:lang w:val="en-US"/>
    </w:rPr>
  </w:style>
  <w:style w:type="paragraph" w:customStyle="1" w:styleId="Text2">
    <w:name w:val="Text 2"/>
    <w:basedOn w:val="Normal"/>
    <w:rsid w:val="00BA448A"/>
    <w:pPr>
      <w:spacing w:before="60" w:after="60" w:line="240" w:lineRule="auto"/>
      <w:ind w:left="1417"/>
    </w:pPr>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021215">
      <w:bodyDiv w:val="1"/>
      <w:marLeft w:val="0"/>
      <w:marRight w:val="0"/>
      <w:marTop w:val="0"/>
      <w:marBottom w:val="0"/>
      <w:divBdr>
        <w:top w:val="none" w:sz="0" w:space="0" w:color="auto"/>
        <w:left w:val="none" w:sz="0" w:space="0" w:color="auto"/>
        <w:bottom w:val="none" w:sz="0" w:space="0" w:color="auto"/>
        <w:right w:val="none" w:sz="0" w:space="0" w:color="auto"/>
      </w:divBdr>
    </w:div>
    <w:div w:id="1317949838">
      <w:marLeft w:val="0"/>
      <w:marRight w:val="0"/>
      <w:marTop w:val="0"/>
      <w:marBottom w:val="0"/>
      <w:divBdr>
        <w:top w:val="none" w:sz="0" w:space="0" w:color="auto"/>
        <w:left w:val="none" w:sz="0" w:space="0" w:color="auto"/>
        <w:bottom w:val="none" w:sz="0" w:space="0" w:color="auto"/>
        <w:right w:val="none" w:sz="0" w:space="0" w:color="auto"/>
      </w:divBdr>
    </w:div>
    <w:div w:id="1317949839">
      <w:marLeft w:val="0"/>
      <w:marRight w:val="0"/>
      <w:marTop w:val="0"/>
      <w:marBottom w:val="0"/>
      <w:divBdr>
        <w:top w:val="none" w:sz="0" w:space="0" w:color="auto"/>
        <w:left w:val="none" w:sz="0" w:space="0" w:color="auto"/>
        <w:bottom w:val="none" w:sz="0" w:space="0" w:color="auto"/>
        <w:right w:val="none" w:sz="0" w:space="0" w:color="auto"/>
      </w:divBdr>
    </w:div>
    <w:div w:id="1317949840">
      <w:marLeft w:val="0"/>
      <w:marRight w:val="0"/>
      <w:marTop w:val="0"/>
      <w:marBottom w:val="0"/>
      <w:divBdr>
        <w:top w:val="none" w:sz="0" w:space="0" w:color="auto"/>
        <w:left w:val="none" w:sz="0" w:space="0" w:color="auto"/>
        <w:bottom w:val="none" w:sz="0" w:space="0" w:color="auto"/>
        <w:right w:val="none" w:sz="0" w:space="0" w:color="auto"/>
      </w:divBdr>
    </w:div>
    <w:div w:id="1317949841">
      <w:marLeft w:val="0"/>
      <w:marRight w:val="0"/>
      <w:marTop w:val="0"/>
      <w:marBottom w:val="0"/>
      <w:divBdr>
        <w:top w:val="none" w:sz="0" w:space="0" w:color="auto"/>
        <w:left w:val="none" w:sz="0" w:space="0" w:color="auto"/>
        <w:bottom w:val="none" w:sz="0" w:space="0" w:color="auto"/>
        <w:right w:val="none" w:sz="0" w:space="0" w:color="auto"/>
      </w:divBdr>
    </w:div>
    <w:div w:id="1317949842">
      <w:marLeft w:val="0"/>
      <w:marRight w:val="0"/>
      <w:marTop w:val="0"/>
      <w:marBottom w:val="0"/>
      <w:divBdr>
        <w:top w:val="none" w:sz="0" w:space="0" w:color="auto"/>
        <w:left w:val="none" w:sz="0" w:space="0" w:color="auto"/>
        <w:bottom w:val="none" w:sz="0" w:space="0" w:color="auto"/>
        <w:right w:val="none" w:sz="0" w:space="0" w:color="auto"/>
      </w:divBdr>
    </w:div>
    <w:div w:id="1317949843">
      <w:marLeft w:val="0"/>
      <w:marRight w:val="0"/>
      <w:marTop w:val="0"/>
      <w:marBottom w:val="0"/>
      <w:divBdr>
        <w:top w:val="none" w:sz="0" w:space="0" w:color="auto"/>
        <w:left w:val="none" w:sz="0" w:space="0" w:color="auto"/>
        <w:bottom w:val="none" w:sz="0" w:space="0" w:color="auto"/>
        <w:right w:val="none" w:sz="0" w:space="0" w:color="auto"/>
      </w:divBdr>
    </w:div>
    <w:div w:id="1317949844">
      <w:marLeft w:val="0"/>
      <w:marRight w:val="0"/>
      <w:marTop w:val="0"/>
      <w:marBottom w:val="0"/>
      <w:divBdr>
        <w:top w:val="none" w:sz="0" w:space="0" w:color="auto"/>
        <w:left w:val="none" w:sz="0" w:space="0" w:color="auto"/>
        <w:bottom w:val="none" w:sz="0" w:space="0" w:color="auto"/>
        <w:right w:val="none" w:sz="0" w:space="0" w:color="auto"/>
      </w:divBdr>
    </w:div>
    <w:div w:id="1317949845">
      <w:marLeft w:val="0"/>
      <w:marRight w:val="0"/>
      <w:marTop w:val="0"/>
      <w:marBottom w:val="0"/>
      <w:divBdr>
        <w:top w:val="none" w:sz="0" w:space="0" w:color="auto"/>
        <w:left w:val="none" w:sz="0" w:space="0" w:color="auto"/>
        <w:bottom w:val="none" w:sz="0" w:space="0" w:color="auto"/>
        <w:right w:val="none" w:sz="0" w:space="0" w:color="auto"/>
      </w:divBdr>
    </w:div>
    <w:div w:id="1317949846">
      <w:marLeft w:val="0"/>
      <w:marRight w:val="0"/>
      <w:marTop w:val="0"/>
      <w:marBottom w:val="0"/>
      <w:divBdr>
        <w:top w:val="none" w:sz="0" w:space="0" w:color="auto"/>
        <w:left w:val="none" w:sz="0" w:space="0" w:color="auto"/>
        <w:bottom w:val="none" w:sz="0" w:space="0" w:color="auto"/>
        <w:right w:val="none" w:sz="0" w:space="0" w:color="auto"/>
      </w:divBdr>
    </w:div>
    <w:div w:id="1317949847">
      <w:marLeft w:val="0"/>
      <w:marRight w:val="0"/>
      <w:marTop w:val="0"/>
      <w:marBottom w:val="0"/>
      <w:divBdr>
        <w:top w:val="none" w:sz="0" w:space="0" w:color="auto"/>
        <w:left w:val="none" w:sz="0" w:space="0" w:color="auto"/>
        <w:bottom w:val="none" w:sz="0" w:space="0" w:color="auto"/>
        <w:right w:val="none" w:sz="0" w:space="0" w:color="auto"/>
      </w:divBdr>
    </w:div>
    <w:div w:id="1317949848">
      <w:marLeft w:val="0"/>
      <w:marRight w:val="0"/>
      <w:marTop w:val="0"/>
      <w:marBottom w:val="0"/>
      <w:divBdr>
        <w:top w:val="none" w:sz="0" w:space="0" w:color="auto"/>
        <w:left w:val="none" w:sz="0" w:space="0" w:color="auto"/>
        <w:bottom w:val="none" w:sz="0" w:space="0" w:color="auto"/>
        <w:right w:val="none" w:sz="0" w:space="0" w:color="auto"/>
      </w:divBdr>
    </w:div>
    <w:div w:id="1317949849">
      <w:marLeft w:val="0"/>
      <w:marRight w:val="0"/>
      <w:marTop w:val="0"/>
      <w:marBottom w:val="0"/>
      <w:divBdr>
        <w:top w:val="none" w:sz="0" w:space="0" w:color="auto"/>
        <w:left w:val="none" w:sz="0" w:space="0" w:color="auto"/>
        <w:bottom w:val="none" w:sz="0" w:space="0" w:color="auto"/>
        <w:right w:val="none" w:sz="0" w:space="0" w:color="auto"/>
      </w:divBdr>
    </w:div>
    <w:div w:id="1317949850">
      <w:marLeft w:val="0"/>
      <w:marRight w:val="0"/>
      <w:marTop w:val="0"/>
      <w:marBottom w:val="0"/>
      <w:divBdr>
        <w:top w:val="none" w:sz="0" w:space="0" w:color="auto"/>
        <w:left w:val="none" w:sz="0" w:space="0" w:color="auto"/>
        <w:bottom w:val="none" w:sz="0" w:space="0" w:color="auto"/>
        <w:right w:val="none" w:sz="0" w:space="0" w:color="auto"/>
      </w:divBdr>
    </w:div>
    <w:div w:id="1317949851">
      <w:marLeft w:val="0"/>
      <w:marRight w:val="0"/>
      <w:marTop w:val="0"/>
      <w:marBottom w:val="0"/>
      <w:divBdr>
        <w:top w:val="none" w:sz="0" w:space="0" w:color="auto"/>
        <w:left w:val="none" w:sz="0" w:space="0" w:color="auto"/>
        <w:bottom w:val="none" w:sz="0" w:space="0" w:color="auto"/>
        <w:right w:val="none" w:sz="0" w:space="0" w:color="auto"/>
      </w:divBdr>
    </w:div>
    <w:div w:id="1317949852">
      <w:marLeft w:val="0"/>
      <w:marRight w:val="0"/>
      <w:marTop w:val="0"/>
      <w:marBottom w:val="0"/>
      <w:divBdr>
        <w:top w:val="none" w:sz="0" w:space="0" w:color="auto"/>
        <w:left w:val="none" w:sz="0" w:space="0" w:color="auto"/>
        <w:bottom w:val="none" w:sz="0" w:space="0" w:color="auto"/>
        <w:right w:val="none" w:sz="0" w:space="0" w:color="auto"/>
      </w:divBdr>
    </w:div>
    <w:div w:id="1317949853">
      <w:marLeft w:val="0"/>
      <w:marRight w:val="0"/>
      <w:marTop w:val="0"/>
      <w:marBottom w:val="0"/>
      <w:divBdr>
        <w:top w:val="none" w:sz="0" w:space="0" w:color="auto"/>
        <w:left w:val="none" w:sz="0" w:space="0" w:color="auto"/>
        <w:bottom w:val="none" w:sz="0" w:space="0" w:color="auto"/>
        <w:right w:val="none" w:sz="0" w:space="0" w:color="auto"/>
      </w:divBdr>
    </w:div>
    <w:div w:id="1317949854">
      <w:marLeft w:val="0"/>
      <w:marRight w:val="0"/>
      <w:marTop w:val="0"/>
      <w:marBottom w:val="0"/>
      <w:divBdr>
        <w:top w:val="none" w:sz="0" w:space="0" w:color="auto"/>
        <w:left w:val="none" w:sz="0" w:space="0" w:color="auto"/>
        <w:bottom w:val="none" w:sz="0" w:space="0" w:color="auto"/>
        <w:right w:val="none" w:sz="0" w:space="0" w:color="auto"/>
      </w:divBdr>
    </w:div>
    <w:div w:id="1317949855">
      <w:marLeft w:val="0"/>
      <w:marRight w:val="0"/>
      <w:marTop w:val="0"/>
      <w:marBottom w:val="0"/>
      <w:divBdr>
        <w:top w:val="none" w:sz="0" w:space="0" w:color="auto"/>
        <w:left w:val="none" w:sz="0" w:space="0" w:color="auto"/>
        <w:bottom w:val="none" w:sz="0" w:space="0" w:color="auto"/>
        <w:right w:val="none" w:sz="0" w:space="0" w:color="auto"/>
      </w:divBdr>
    </w:div>
    <w:div w:id="1317949856">
      <w:marLeft w:val="0"/>
      <w:marRight w:val="0"/>
      <w:marTop w:val="0"/>
      <w:marBottom w:val="0"/>
      <w:divBdr>
        <w:top w:val="none" w:sz="0" w:space="0" w:color="auto"/>
        <w:left w:val="none" w:sz="0" w:space="0" w:color="auto"/>
        <w:bottom w:val="none" w:sz="0" w:space="0" w:color="auto"/>
        <w:right w:val="none" w:sz="0" w:space="0" w:color="auto"/>
      </w:divBdr>
    </w:div>
    <w:div w:id="1317949857">
      <w:marLeft w:val="0"/>
      <w:marRight w:val="0"/>
      <w:marTop w:val="0"/>
      <w:marBottom w:val="0"/>
      <w:divBdr>
        <w:top w:val="none" w:sz="0" w:space="0" w:color="auto"/>
        <w:left w:val="none" w:sz="0" w:space="0" w:color="auto"/>
        <w:bottom w:val="none" w:sz="0" w:space="0" w:color="auto"/>
        <w:right w:val="none" w:sz="0" w:space="0" w:color="auto"/>
      </w:divBdr>
    </w:div>
    <w:div w:id="1317949858">
      <w:marLeft w:val="0"/>
      <w:marRight w:val="0"/>
      <w:marTop w:val="0"/>
      <w:marBottom w:val="0"/>
      <w:divBdr>
        <w:top w:val="none" w:sz="0" w:space="0" w:color="auto"/>
        <w:left w:val="none" w:sz="0" w:space="0" w:color="auto"/>
        <w:bottom w:val="none" w:sz="0" w:space="0" w:color="auto"/>
        <w:right w:val="none" w:sz="0" w:space="0" w:color="auto"/>
      </w:divBdr>
    </w:div>
    <w:div w:id="1317949859">
      <w:marLeft w:val="0"/>
      <w:marRight w:val="0"/>
      <w:marTop w:val="0"/>
      <w:marBottom w:val="0"/>
      <w:divBdr>
        <w:top w:val="none" w:sz="0" w:space="0" w:color="auto"/>
        <w:left w:val="none" w:sz="0" w:space="0" w:color="auto"/>
        <w:bottom w:val="none" w:sz="0" w:space="0" w:color="auto"/>
        <w:right w:val="none" w:sz="0" w:space="0" w:color="auto"/>
      </w:divBdr>
    </w:div>
    <w:div w:id="1317949860">
      <w:marLeft w:val="0"/>
      <w:marRight w:val="0"/>
      <w:marTop w:val="0"/>
      <w:marBottom w:val="0"/>
      <w:divBdr>
        <w:top w:val="none" w:sz="0" w:space="0" w:color="auto"/>
        <w:left w:val="none" w:sz="0" w:space="0" w:color="auto"/>
        <w:bottom w:val="none" w:sz="0" w:space="0" w:color="auto"/>
        <w:right w:val="none" w:sz="0" w:space="0" w:color="auto"/>
      </w:divBdr>
    </w:div>
    <w:div w:id="1317949861">
      <w:marLeft w:val="0"/>
      <w:marRight w:val="0"/>
      <w:marTop w:val="0"/>
      <w:marBottom w:val="0"/>
      <w:divBdr>
        <w:top w:val="none" w:sz="0" w:space="0" w:color="auto"/>
        <w:left w:val="none" w:sz="0" w:space="0" w:color="auto"/>
        <w:bottom w:val="none" w:sz="0" w:space="0" w:color="auto"/>
        <w:right w:val="none" w:sz="0" w:space="0" w:color="auto"/>
      </w:divBdr>
    </w:div>
    <w:div w:id="1317949862">
      <w:marLeft w:val="0"/>
      <w:marRight w:val="0"/>
      <w:marTop w:val="0"/>
      <w:marBottom w:val="0"/>
      <w:divBdr>
        <w:top w:val="none" w:sz="0" w:space="0" w:color="auto"/>
        <w:left w:val="none" w:sz="0" w:space="0" w:color="auto"/>
        <w:bottom w:val="none" w:sz="0" w:space="0" w:color="auto"/>
        <w:right w:val="none" w:sz="0" w:space="0" w:color="auto"/>
      </w:divBdr>
    </w:div>
    <w:div w:id="1317949863">
      <w:marLeft w:val="0"/>
      <w:marRight w:val="0"/>
      <w:marTop w:val="0"/>
      <w:marBottom w:val="0"/>
      <w:divBdr>
        <w:top w:val="none" w:sz="0" w:space="0" w:color="auto"/>
        <w:left w:val="none" w:sz="0" w:space="0" w:color="auto"/>
        <w:bottom w:val="none" w:sz="0" w:space="0" w:color="auto"/>
        <w:right w:val="none" w:sz="0" w:space="0" w:color="auto"/>
      </w:divBdr>
    </w:div>
    <w:div w:id="1317949864">
      <w:marLeft w:val="0"/>
      <w:marRight w:val="0"/>
      <w:marTop w:val="0"/>
      <w:marBottom w:val="0"/>
      <w:divBdr>
        <w:top w:val="none" w:sz="0" w:space="0" w:color="auto"/>
        <w:left w:val="none" w:sz="0" w:space="0" w:color="auto"/>
        <w:bottom w:val="none" w:sz="0" w:space="0" w:color="auto"/>
        <w:right w:val="none" w:sz="0" w:space="0" w:color="auto"/>
      </w:divBdr>
    </w:div>
    <w:div w:id="1317949865">
      <w:marLeft w:val="0"/>
      <w:marRight w:val="0"/>
      <w:marTop w:val="0"/>
      <w:marBottom w:val="0"/>
      <w:divBdr>
        <w:top w:val="none" w:sz="0" w:space="0" w:color="auto"/>
        <w:left w:val="none" w:sz="0" w:space="0" w:color="auto"/>
        <w:bottom w:val="none" w:sz="0" w:space="0" w:color="auto"/>
        <w:right w:val="none" w:sz="0" w:space="0" w:color="auto"/>
      </w:divBdr>
    </w:div>
    <w:div w:id="1317949866">
      <w:marLeft w:val="0"/>
      <w:marRight w:val="0"/>
      <w:marTop w:val="0"/>
      <w:marBottom w:val="0"/>
      <w:divBdr>
        <w:top w:val="none" w:sz="0" w:space="0" w:color="auto"/>
        <w:left w:val="none" w:sz="0" w:space="0" w:color="auto"/>
        <w:bottom w:val="none" w:sz="0" w:space="0" w:color="auto"/>
        <w:right w:val="none" w:sz="0" w:space="0" w:color="auto"/>
      </w:divBdr>
    </w:div>
    <w:div w:id="1317949867">
      <w:marLeft w:val="0"/>
      <w:marRight w:val="0"/>
      <w:marTop w:val="0"/>
      <w:marBottom w:val="0"/>
      <w:divBdr>
        <w:top w:val="none" w:sz="0" w:space="0" w:color="auto"/>
        <w:left w:val="none" w:sz="0" w:space="0" w:color="auto"/>
        <w:bottom w:val="none" w:sz="0" w:space="0" w:color="auto"/>
        <w:right w:val="none" w:sz="0" w:space="0" w:color="auto"/>
      </w:divBdr>
    </w:div>
    <w:div w:id="1317949868">
      <w:marLeft w:val="0"/>
      <w:marRight w:val="0"/>
      <w:marTop w:val="0"/>
      <w:marBottom w:val="0"/>
      <w:divBdr>
        <w:top w:val="none" w:sz="0" w:space="0" w:color="auto"/>
        <w:left w:val="none" w:sz="0" w:space="0" w:color="auto"/>
        <w:bottom w:val="none" w:sz="0" w:space="0" w:color="auto"/>
        <w:right w:val="none" w:sz="0" w:space="0" w:color="auto"/>
      </w:divBdr>
    </w:div>
    <w:div w:id="1317949869">
      <w:marLeft w:val="0"/>
      <w:marRight w:val="0"/>
      <w:marTop w:val="0"/>
      <w:marBottom w:val="0"/>
      <w:divBdr>
        <w:top w:val="none" w:sz="0" w:space="0" w:color="auto"/>
        <w:left w:val="none" w:sz="0" w:space="0" w:color="auto"/>
        <w:bottom w:val="none" w:sz="0" w:space="0" w:color="auto"/>
        <w:right w:val="none" w:sz="0" w:space="0" w:color="auto"/>
      </w:divBdr>
    </w:div>
    <w:div w:id="1317949870">
      <w:marLeft w:val="0"/>
      <w:marRight w:val="0"/>
      <w:marTop w:val="0"/>
      <w:marBottom w:val="0"/>
      <w:divBdr>
        <w:top w:val="none" w:sz="0" w:space="0" w:color="auto"/>
        <w:left w:val="none" w:sz="0" w:space="0" w:color="auto"/>
        <w:bottom w:val="none" w:sz="0" w:space="0" w:color="auto"/>
        <w:right w:val="none" w:sz="0" w:space="0" w:color="auto"/>
      </w:divBdr>
    </w:div>
    <w:div w:id="1317949871">
      <w:marLeft w:val="0"/>
      <w:marRight w:val="0"/>
      <w:marTop w:val="0"/>
      <w:marBottom w:val="0"/>
      <w:divBdr>
        <w:top w:val="none" w:sz="0" w:space="0" w:color="auto"/>
        <w:left w:val="none" w:sz="0" w:space="0" w:color="auto"/>
        <w:bottom w:val="none" w:sz="0" w:space="0" w:color="auto"/>
        <w:right w:val="none" w:sz="0" w:space="0" w:color="auto"/>
      </w:divBdr>
    </w:div>
    <w:div w:id="1317949872">
      <w:marLeft w:val="0"/>
      <w:marRight w:val="0"/>
      <w:marTop w:val="0"/>
      <w:marBottom w:val="0"/>
      <w:divBdr>
        <w:top w:val="none" w:sz="0" w:space="0" w:color="auto"/>
        <w:left w:val="none" w:sz="0" w:space="0" w:color="auto"/>
        <w:bottom w:val="none" w:sz="0" w:space="0" w:color="auto"/>
        <w:right w:val="none" w:sz="0" w:space="0" w:color="auto"/>
      </w:divBdr>
    </w:div>
    <w:div w:id="1317949873">
      <w:marLeft w:val="0"/>
      <w:marRight w:val="0"/>
      <w:marTop w:val="0"/>
      <w:marBottom w:val="0"/>
      <w:divBdr>
        <w:top w:val="none" w:sz="0" w:space="0" w:color="auto"/>
        <w:left w:val="none" w:sz="0" w:space="0" w:color="auto"/>
        <w:bottom w:val="none" w:sz="0" w:space="0" w:color="auto"/>
        <w:right w:val="none" w:sz="0" w:space="0" w:color="auto"/>
      </w:divBdr>
    </w:div>
    <w:div w:id="1317949874">
      <w:marLeft w:val="0"/>
      <w:marRight w:val="0"/>
      <w:marTop w:val="0"/>
      <w:marBottom w:val="0"/>
      <w:divBdr>
        <w:top w:val="none" w:sz="0" w:space="0" w:color="auto"/>
        <w:left w:val="none" w:sz="0" w:space="0" w:color="auto"/>
        <w:bottom w:val="none" w:sz="0" w:space="0" w:color="auto"/>
        <w:right w:val="none" w:sz="0" w:space="0" w:color="auto"/>
      </w:divBdr>
    </w:div>
    <w:div w:id="1317949875">
      <w:marLeft w:val="0"/>
      <w:marRight w:val="0"/>
      <w:marTop w:val="0"/>
      <w:marBottom w:val="0"/>
      <w:divBdr>
        <w:top w:val="none" w:sz="0" w:space="0" w:color="auto"/>
        <w:left w:val="none" w:sz="0" w:space="0" w:color="auto"/>
        <w:bottom w:val="none" w:sz="0" w:space="0" w:color="auto"/>
        <w:right w:val="none" w:sz="0" w:space="0" w:color="auto"/>
      </w:divBdr>
    </w:div>
    <w:div w:id="1317949876">
      <w:marLeft w:val="0"/>
      <w:marRight w:val="0"/>
      <w:marTop w:val="0"/>
      <w:marBottom w:val="0"/>
      <w:divBdr>
        <w:top w:val="none" w:sz="0" w:space="0" w:color="auto"/>
        <w:left w:val="none" w:sz="0" w:space="0" w:color="auto"/>
        <w:bottom w:val="none" w:sz="0" w:space="0" w:color="auto"/>
        <w:right w:val="none" w:sz="0" w:space="0" w:color="auto"/>
      </w:divBdr>
    </w:div>
    <w:div w:id="1317949877">
      <w:marLeft w:val="0"/>
      <w:marRight w:val="0"/>
      <w:marTop w:val="0"/>
      <w:marBottom w:val="0"/>
      <w:divBdr>
        <w:top w:val="none" w:sz="0" w:space="0" w:color="auto"/>
        <w:left w:val="none" w:sz="0" w:space="0" w:color="auto"/>
        <w:bottom w:val="none" w:sz="0" w:space="0" w:color="auto"/>
        <w:right w:val="none" w:sz="0" w:space="0" w:color="auto"/>
      </w:divBdr>
    </w:div>
    <w:div w:id="1317949878">
      <w:marLeft w:val="0"/>
      <w:marRight w:val="0"/>
      <w:marTop w:val="0"/>
      <w:marBottom w:val="0"/>
      <w:divBdr>
        <w:top w:val="none" w:sz="0" w:space="0" w:color="auto"/>
        <w:left w:val="none" w:sz="0" w:space="0" w:color="auto"/>
        <w:bottom w:val="none" w:sz="0" w:space="0" w:color="auto"/>
        <w:right w:val="none" w:sz="0" w:space="0" w:color="auto"/>
      </w:divBdr>
    </w:div>
    <w:div w:id="1317949879">
      <w:marLeft w:val="0"/>
      <w:marRight w:val="0"/>
      <w:marTop w:val="0"/>
      <w:marBottom w:val="0"/>
      <w:divBdr>
        <w:top w:val="none" w:sz="0" w:space="0" w:color="auto"/>
        <w:left w:val="none" w:sz="0" w:space="0" w:color="auto"/>
        <w:bottom w:val="none" w:sz="0" w:space="0" w:color="auto"/>
        <w:right w:val="none" w:sz="0" w:space="0" w:color="auto"/>
      </w:divBdr>
    </w:div>
    <w:div w:id="1317949880">
      <w:marLeft w:val="0"/>
      <w:marRight w:val="0"/>
      <w:marTop w:val="0"/>
      <w:marBottom w:val="0"/>
      <w:divBdr>
        <w:top w:val="none" w:sz="0" w:space="0" w:color="auto"/>
        <w:left w:val="none" w:sz="0" w:space="0" w:color="auto"/>
        <w:bottom w:val="none" w:sz="0" w:space="0" w:color="auto"/>
        <w:right w:val="none" w:sz="0" w:space="0" w:color="auto"/>
      </w:divBdr>
    </w:div>
    <w:div w:id="1317949881">
      <w:marLeft w:val="0"/>
      <w:marRight w:val="0"/>
      <w:marTop w:val="0"/>
      <w:marBottom w:val="0"/>
      <w:divBdr>
        <w:top w:val="none" w:sz="0" w:space="0" w:color="auto"/>
        <w:left w:val="none" w:sz="0" w:space="0" w:color="auto"/>
        <w:bottom w:val="none" w:sz="0" w:space="0" w:color="auto"/>
        <w:right w:val="none" w:sz="0" w:space="0" w:color="auto"/>
      </w:divBdr>
    </w:div>
    <w:div w:id="1317949882">
      <w:marLeft w:val="0"/>
      <w:marRight w:val="0"/>
      <w:marTop w:val="0"/>
      <w:marBottom w:val="0"/>
      <w:divBdr>
        <w:top w:val="none" w:sz="0" w:space="0" w:color="auto"/>
        <w:left w:val="none" w:sz="0" w:space="0" w:color="auto"/>
        <w:bottom w:val="none" w:sz="0" w:space="0" w:color="auto"/>
        <w:right w:val="none" w:sz="0" w:space="0" w:color="auto"/>
      </w:divBdr>
    </w:div>
    <w:div w:id="1317949883">
      <w:marLeft w:val="0"/>
      <w:marRight w:val="0"/>
      <w:marTop w:val="0"/>
      <w:marBottom w:val="0"/>
      <w:divBdr>
        <w:top w:val="none" w:sz="0" w:space="0" w:color="auto"/>
        <w:left w:val="none" w:sz="0" w:space="0" w:color="auto"/>
        <w:bottom w:val="none" w:sz="0" w:space="0" w:color="auto"/>
        <w:right w:val="none" w:sz="0" w:space="0" w:color="auto"/>
      </w:divBdr>
    </w:div>
    <w:div w:id="1317949887">
      <w:marLeft w:val="0"/>
      <w:marRight w:val="0"/>
      <w:marTop w:val="0"/>
      <w:marBottom w:val="0"/>
      <w:divBdr>
        <w:top w:val="none" w:sz="0" w:space="0" w:color="auto"/>
        <w:left w:val="none" w:sz="0" w:space="0" w:color="auto"/>
        <w:bottom w:val="none" w:sz="0" w:space="0" w:color="auto"/>
        <w:right w:val="none" w:sz="0" w:space="0" w:color="auto"/>
      </w:divBdr>
      <w:divsChild>
        <w:div w:id="1317949886">
          <w:marLeft w:val="0"/>
          <w:marRight w:val="0"/>
          <w:marTop w:val="0"/>
          <w:marBottom w:val="0"/>
          <w:divBdr>
            <w:top w:val="none" w:sz="0" w:space="0" w:color="auto"/>
            <w:left w:val="none" w:sz="0" w:space="0" w:color="auto"/>
            <w:bottom w:val="none" w:sz="0" w:space="0" w:color="auto"/>
            <w:right w:val="none" w:sz="0" w:space="0" w:color="auto"/>
          </w:divBdr>
          <w:divsChild>
            <w:div w:id="1317949885">
              <w:marLeft w:val="0"/>
              <w:marRight w:val="0"/>
              <w:marTop w:val="0"/>
              <w:marBottom w:val="0"/>
              <w:divBdr>
                <w:top w:val="none" w:sz="0" w:space="0" w:color="auto"/>
                <w:left w:val="none" w:sz="0" w:space="0" w:color="auto"/>
                <w:bottom w:val="none" w:sz="0" w:space="0" w:color="auto"/>
                <w:right w:val="none" w:sz="0" w:space="0" w:color="auto"/>
              </w:divBdr>
              <w:divsChild>
                <w:div w:id="13179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49888">
      <w:marLeft w:val="0"/>
      <w:marRight w:val="0"/>
      <w:marTop w:val="0"/>
      <w:marBottom w:val="0"/>
      <w:divBdr>
        <w:top w:val="none" w:sz="0" w:space="0" w:color="auto"/>
        <w:left w:val="none" w:sz="0" w:space="0" w:color="auto"/>
        <w:bottom w:val="none" w:sz="0" w:space="0" w:color="auto"/>
        <w:right w:val="none" w:sz="0" w:space="0" w:color="auto"/>
      </w:divBdr>
    </w:div>
    <w:div w:id="1317949889">
      <w:marLeft w:val="0"/>
      <w:marRight w:val="0"/>
      <w:marTop w:val="0"/>
      <w:marBottom w:val="0"/>
      <w:divBdr>
        <w:top w:val="none" w:sz="0" w:space="0" w:color="auto"/>
        <w:left w:val="none" w:sz="0" w:space="0" w:color="auto"/>
        <w:bottom w:val="none" w:sz="0" w:space="0" w:color="auto"/>
        <w:right w:val="none" w:sz="0" w:space="0" w:color="auto"/>
      </w:divBdr>
    </w:div>
    <w:div w:id="1317949890">
      <w:marLeft w:val="0"/>
      <w:marRight w:val="0"/>
      <w:marTop w:val="0"/>
      <w:marBottom w:val="0"/>
      <w:divBdr>
        <w:top w:val="none" w:sz="0" w:space="0" w:color="auto"/>
        <w:left w:val="none" w:sz="0" w:space="0" w:color="auto"/>
        <w:bottom w:val="none" w:sz="0" w:space="0" w:color="auto"/>
        <w:right w:val="none" w:sz="0" w:space="0" w:color="auto"/>
      </w:divBdr>
    </w:div>
    <w:div w:id="1317949891">
      <w:marLeft w:val="0"/>
      <w:marRight w:val="0"/>
      <w:marTop w:val="0"/>
      <w:marBottom w:val="0"/>
      <w:divBdr>
        <w:top w:val="none" w:sz="0" w:space="0" w:color="auto"/>
        <w:left w:val="none" w:sz="0" w:space="0" w:color="auto"/>
        <w:bottom w:val="none" w:sz="0" w:space="0" w:color="auto"/>
        <w:right w:val="none" w:sz="0" w:space="0" w:color="auto"/>
      </w:divBdr>
    </w:div>
    <w:div w:id="133549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ec.europa.eu/budget/contracts_grants/info_contracts/inforeuro/index_en.cf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social/main.jsp?catId=1022&amp;langId=en" TargetMode="External"/><Relationship Id="rId1" Type="http://schemas.openxmlformats.org/officeDocument/2006/relationships/hyperlink" Target="http://www.cedefop.europa.eu/en/publications-and-resources/country-reports/romania-skills-forecasts-202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A911-9080-44F0-A192-DF81D9DD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28</Pages>
  <Words>11718</Words>
  <Characters>66794</Characters>
  <Application>Microsoft Office Word</Application>
  <DocSecurity>0</DocSecurity>
  <Lines>556</Lines>
  <Paragraphs>156</Paragraphs>
  <ScaleCrop>false</ScaleCrop>
  <HeadingPairs>
    <vt:vector size="2" baseType="variant">
      <vt:variant>
        <vt:lpstr>Titlu</vt:lpstr>
      </vt:variant>
      <vt:variant>
        <vt:i4>1</vt:i4>
      </vt:variant>
    </vt:vector>
  </HeadingPairs>
  <TitlesOfParts>
    <vt:vector size="1" baseType="lpstr">
      <vt:lpstr>PROGRAMUL OPERAŢIONAL CAPITAL UMAN</vt:lpstr>
    </vt:vector>
  </TitlesOfParts>
  <Company>Hewlett-Packard Company</Company>
  <LinksUpToDate>false</LinksUpToDate>
  <CharactersWithSpaces>78356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subject/>
  <cp:keywords/>
  <dc:description/>
  <cp:lastModifiedBy>daniela.badea</cp:lastModifiedBy>
  <cp:revision>99</cp:revision>
  <cp:lastPrinted>2017-03-31T11:09:00Z</cp:lastPrinted>
  <dcterms:created xsi:type="dcterms:W3CDTF">2017-10-27T09:36:00Z</dcterms:created>
  <dcterms:modified xsi:type="dcterms:W3CDTF">2017-11-10T06:35:00Z</dcterms:modified>
</cp:coreProperties>
</file>